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CC53A5" w:rsidRDefault="00F9236E" w:rsidP="000574FD">
      <w:pPr>
        <w:pStyle w:val="BodyText2"/>
        <w:jc w:val="center"/>
        <w:rPr>
          <w:rFonts w:cs="Arial"/>
          <w:b w:val="0"/>
          <w:bCs/>
          <w:noProof/>
          <w:sz w:val="32"/>
          <w:szCs w:val="32"/>
        </w:rPr>
      </w:pPr>
      <w:r w:rsidRPr="00CC53A5">
        <w:rPr>
          <w:b w:val="0"/>
          <w:noProof/>
          <w:sz w:val="32"/>
          <w:szCs w:val="32"/>
        </w:rPr>
        <w:t>DOKUMENTACIJA V ZVEZI Z ODDAJO JAVNEGA NAROČILA</w:t>
      </w:r>
    </w:p>
    <w:p w14:paraId="576C9448" w14:textId="77777777" w:rsidR="000574FD" w:rsidRPr="00CC53A5" w:rsidRDefault="000574FD" w:rsidP="000574FD">
      <w:pPr>
        <w:pStyle w:val="BodyText2"/>
        <w:jc w:val="center"/>
        <w:rPr>
          <w:b w:val="0"/>
          <w:strike/>
          <w:noProof/>
          <w:sz w:val="32"/>
          <w:szCs w:val="32"/>
        </w:rPr>
      </w:pPr>
    </w:p>
    <w:p w14:paraId="7B818178" w14:textId="77777777" w:rsidR="000574FD" w:rsidRPr="00CC53A5" w:rsidRDefault="000574FD" w:rsidP="000574FD">
      <w:pPr>
        <w:pStyle w:val="BodyText2"/>
        <w:rPr>
          <w:rFonts w:cs="Arial"/>
          <w:b w:val="0"/>
          <w:bCs/>
          <w:noProof/>
          <w:sz w:val="32"/>
          <w:szCs w:val="32"/>
        </w:rPr>
      </w:pPr>
    </w:p>
    <w:p w14:paraId="3250C757" w14:textId="45B2C1B0" w:rsidR="00EE1DA5" w:rsidRPr="00CC53A5" w:rsidRDefault="00EE1DA5" w:rsidP="000574FD">
      <w:pPr>
        <w:pStyle w:val="BodyText2"/>
        <w:jc w:val="center"/>
        <w:rPr>
          <w:rFonts w:cs="Arial"/>
          <w:b w:val="0"/>
          <w:bCs/>
          <w:noProof/>
          <w:sz w:val="32"/>
          <w:szCs w:val="32"/>
        </w:rPr>
      </w:pPr>
      <w:r w:rsidRPr="00CC53A5">
        <w:rPr>
          <w:rFonts w:cs="Arial"/>
          <w:b w:val="0"/>
          <w:bCs/>
          <w:noProof/>
          <w:sz w:val="32"/>
          <w:szCs w:val="32"/>
        </w:rPr>
        <w:t xml:space="preserve">PO </w:t>
      </w:r>
      <w:r w:rsidR="004C5A95" w:rsidRPr="00CC53A5">
        <w:rPr>
          <w:rFonts w:cs="Arial"/>
          <w:b w:val="0"/>
          <w:bCs/>
          <w:noProof/>
          <w:sz w:val="32"/>
          <w:szCs w:val="32"/>
        </w:rPr>
        <w:t>ODPRTEM POSTOPKU</w:t>
      </w:r>
    </w:p>
    <w:p w14:paraId="5FFC1A10" w14:textId="77777777" w:rsidR="00EE1DA5" w:rsidRPr="00CC53A5" w:rsidRDefault="00EE1DA5" w:rsidP="00EE1DA5">
      <w:pPr>
        <w:pStyle w:val="BodyText2"/>
        <w:jc w:val="center"/>
        <w:rPr>
          <w:rFonts w:cs="Arial"/>
          <w:b w:val="0"/>
          <w:bCs/>
          <w:noProof/>
          <w:sz w:val="32"/>
          <w:szCs w:val="32"/>
        </w:rPr>
      </w:pPr>
    </w:p>
    <w:p w14:paraId="6580C043" w14:textId="77777777" w:rsidR="00EE1DA5" w:rsidRPr="00CC53A5" w:rsidRDefault="00EE1DA5" w:rsidP="00EE1DA5">
      <w:pPr>
        <w:pStyle w:val="BodyText2"/>
        <w:jc w:val="center"/>
        <w:rPr>
          <w:rFonts w:cs="Arial"/>
          <w:b w:val="0"/>
          <w:bCs/>
          <w:noProof/>
          <w:sz w:val="32"/>
          <w:szCs w:val="32"/>
        </w:rPr>
      </w:pPr>
      <w:r w:rsidRPr="00CC53A5">
        <w:rPr>
          <w:rFonts w:cs="Arial"/>
          <w:b w:val="0"/>
          <w:bCs/>
          <w:noProof/>
          <w:sz w:val="32"/>
          <w:szCs w:val="32"/>
        </w:rPr>
        <w:t>Z OZNAKO</w:t>
      </w:r>
    </w:p>
    <w:p w14:paraId="175CAC20" w14:textId="77777777" w:rsidR="00EE1DA5" w:rsidRPr="00CC53A5" w:rsidRDefault="00EE1DA5" w:rsidP="00EE1DA5">
      <w:pPr>
        <w:pStyle w:val="BodyText2"/>
        <w:jc w:val="center"/>
        <w:rPr>
          <w:rFonts w:cs="Arial"/>
          <w:b w:val="0"/>
          <w:bCs/>
          <w:noProof/>
          <w:sz w:val="32"/>
          <w:szCs w:val="32"/>
        </w:rPr>
      </w:pPr>
    </w:p>
    <w:p w14:paraId="5943FCAC" w14:textId="687663DB" w:rsidR="00EE1DA5" w:rsidRPr="00CC53A5" w:rsidRDefault="00596647" w:rsidP="00EE1DA5">
      <w:pPr>
        <w:pStyle w:val="BodyText2"/>
        <w:jc w:val="center"/>
        <w:rPr>
          <w:b w:val="0"/>
          <w:noProof/>
          <w:sz w:val="32"/>
          <w:szCs w:val="32"/>
        </w:rPr>
      </w:pPr>
      <w:r w:rsidRPr="00CC53A5">
        <w:rPr>
          <w:b w:val="0"/>
          <w:noProof/>
          <w:sz w:val="32"/>
          <w:szCs w:val="32"/>
        </w:rPr>
        <w:t>JN-</w:t>
      </w:r>
      <w:r w:rsidR="00500C30" w:rsidRPr="00CC53A5">
        <w:rPr>
          <w:b w:val="0"/>
          <w:noProof/>
          <w:sz w:val="32"/>
          <w:szCs w:val="32"/>
        </w:rPr>
        <w:t>B1090</w:t>
      </w:r>
    </w:p>
    <w:p w14:paraId="20414367" w14:textId="77777777" w:rsidR="00EE1DA5" w:rsidRPr="00CC53A5" w:rsidRDefault="00EE1DA5" w:rsidP="00EE1DA5">
      <w:pPr>
        <w:pStyle w:val="BodyText2"/>
        <w:rPr>
          <w:b w:val="0"/>
          <w:noProof/>
          <w:sz w:val="32"/>
          <w:szCs w:val="32"/>
        </w:rPr>
      </w:pPr>
    </w:p>
    <w:p w14:paraId="02C395FF" w14:textId="77777777" w:rsidR="00EE1DA5" w:rsidRPr="00CC53A5" w:rsidRDefault="00EE1DA5" w:rsidP="00EE1DA5">
      <w:pPr>
        <w:pStyle w:val="BodyText2"/>
        <w:rPr>
          <w:rFonts w:ascii="Times New Roman" w:hAnsi="Times New Roman"/>
          <w:noProof/>
          <w:sz w:val="32"/>
          <w:szCs w:val="32"/>
        </w:rPr>
      </w:pPr>
    </w:p>
    <w:p w14:paraId="245E075E" w14:textId="77777777" w:rsidR="00EE1DA5" w:rsidRPr="00CC53A5" w:rsidRDefault="00EE1DA5" w:rsidP="00EE1DA5">
      <w:pPr>
        <w:pStyle w:val="BodyText2"/>
        <w:rPr>
          <w:rFonts w:ascii="Times New Roman" w:hAnsi="Times New Roman"/>
          <w:noProof/>
          <w:sz w:val="32"/>
          <w:szCs w:val="32"/>
        </w:rPr>
      </w:pPr>
    </w:p>
    <w:p w14:paraId="464D6FAD" w14:textId="77777777" w:rsidR="00EE1DA5" w:rsidRPr="00CC53A5" w:rsidRDefault="00EE1DA5" w:rsidP="00EE1DA5">
      <w:pPr>
        <w:pStyle w:val="BodyText"/>
        <w:rPr>
          <w:noProof/>
          <w:sz w:val="32"/>
          <w:szCs w:val="32"/>
        </w:rPr>
      </w:pPr>
    </w:p>
    <w:p w14:paraId="44BAF85C" w14:textId="67A50CCE" w:rsidR="00EE1DA5" w:rsidRPr="00CC53A5" w:rsidRDefault="002413F5" w:rsidP="001501DB">
      <w:pPr>
        <w:pStyle w:val="BodyText"/>
        <w:jc w:val="center"/>
        <w:rPr>
          <w:rFonts w:cs="Arial"/>
          <w:b/>
          <w:caps/>
          <w:noProof/>
          <w:color w:val="000000"/>
          <w:sz w:val="32"/>
          <w:szCs w:val="32"/>
        </w:rPr>
      </w:pPr>
      <w:r w:rsidRPr="00CC53A5">
        <w:rPr>
          <w:rFonts w:cs="Arial"/>
          <w:b/>
          <w:caps/>
          <w:noProof/>
          <w:color w:val="000000"/>
          <w:sz w:val="32"/>
          <w:szCs w:val="32"/>
        </w:rPr>
        <w:t>NAKUP STREŽNIŠKEGA SISTEMA ZA</w:t>
      </w:r>
      <w:r w:rsidR="00BE341D" w:rsidRPr="00CC53A5">
        <w:rPr>
          <w:rFonts w:cs="Arial"/>
          <w:b/>
          <w:caps/>
          <w:noProof/>
          <w:color w:val="000000"/>
          <w:sz w:val="32"/>
          <w:szCs w:val="32"/>
        </w:rPr>
        <w:t xml:space="preserve"> NAMEN</w:t>
      </w:r>
      <w:r w:rsidRPr="00CC53A5">
        <w:rPr>
          <w:rFonts w:cs="Arial"/>
          <w:b/>
          <w:caps/>
          <w:noProof/>
          <w:color w:val="000000"/>
          <w:sz w:val="32"/>
          <w:szCs w:val="32"/>
        </w:rPr>
        <w:t xml:space="preserve"> RAZPOZNAV</w:t>
      </w:r>
      <w:r w:rsidR="00BE341D" w:rsidRPr="00CC53A5">
        <w:rPr>
          <w:rFonts w:cs="Arial"/>
          <w:b/>
          <w:caps/>
          <w:noProof/>
          <w:color w:val="000000"/>
          <w:sz w:val="32"/>
          <w:szCs w:val="32"/>
        </w:rPr>
        <w:t>E</w:t>
      </w:r>
      <w:r w:rsidRPr="00CC53A5">
        <w:rPr>
          <w:rFonts w:cs="Arial"/>
          <w:b/>
          <w:caps/>
          <w:noProof/>
          <w:color w:val="000000"/>
          <w:sz w:val="32"/>
          <w:szCs w:val="32"/>
        </w:rPr>
        <w:t xml:space="preserve"> ZVOKA</w:t>
      </w:r>
    </w:p>
    <w:p w14:paraId="32792BB7" w14:textId="025BFEFD" w:rsidR="002413F5" w:rsidRPr="00CC53A5" w:rsidRDefault="006936B6" w:rsidP="002413F5">
      <w:pPr>
        <w:jc w:val="center"/>
        <w:rPr>
          <w:rStyle w:val="Emphasis"/>
          <w:i w:val="0"/>
          <w:iCs w:val="0"/>
        </w:rPr>
      </w:pPr>
      <w:r w:rsidRPr="00CC53A5">
        <w:rPr>
          <w:rStyle w:val="Emphasis"/>
          <w:i w:val="0"/>
          <w:iCs w:val="0"/>
        </w:rPr>
        <w:t>OPERACIJA</w:t>
      </w:r>
      <w:r w:rsidR="002413F5" w:rsidRPr="00CC53A5">
        <w:rPr>
          <w:rStyle w:val="Emphasis"/>
          <w:i w:val="0"/>
          <w:iCs w:val="0"/>
        </w:rPr>
        <w:t xml:space="preserve">: </w:t>
      </w:r>
      <w:r w:rsidR="00636657" w:rsidRPr="00CC53A5">
        <w:rPr>
          <w:rStyle w:val="Emphasis"/>
          <w:i w:val="0"/>
          <w:iCs w:val="0"/>
        </w:rPr>
        <w:t>S</w:t>
      </w:r>
      <w:r w:rsidR="002413F5" w:rsidRPr="00CC53A5">
        <w:rPr>
          <w:rStyle w:val="Emphasis"/>
          <w:i w:val="0"/>
          <w:iCs w:val="0"/>
        </w:rPr>
        <w:t>amodejno podnaslavljanje TV programov za invalide</w:t>
      </w:r>
    </w:p>
    <w:p w14:paraId="53D6A7C7" w14:textId="77777777" w:rsidR="00EE1DA5" w:rsidRPr="00CC53A5" w:rsidRDefault="00EE1DA5" w:rsidP="002413F5">
      <w:pPr>
        <w:rPr>
          <w:rStyle w:val="Emphasis"/>
        </w:rPr>
      </w:pPr>
    </w:p>
    <w:p w14:paraId="6CEF6CA2" w14:textId="77777777" w:rsidR="00EE1DA5" w:rsidRPr="00CC53A5" w:rsidRDefault="00EE1DA5" w:rsidP="00EE1DA5">
      <w:pPr>
        <w:pStyle w:val="BodyText"/>
        <w:rPr>
          <w:b/>
          <w:noProof/>
        </w:rPr>
      </w:pPr>
    </w:p>
    <w:p w14:paraId="38277FE8" w14:textId="77777777" w:rsidR="00EE1DA5" w:rsidRPr="00CC53A5" w:rsidRDefault="00EE1DA5" w:rsidP="00EE1DA5">
      <w:pPr>
        <w:pStyle w:val="BodyText"/>
        <w:rPr>
          <w:b/>
          <w:noProof/>
        </w:rPr>
      </w:pPr>
    </w:p>
    <w:p w14:paraId="5E62C743" w14:textId="77777777" w:rsidR="00EE1DA5" w:rsidRPr="00CC53A5" w:rsidRDefault="00EE1DA5" w:rsidP="00EE1DA5">
      <w:pPr>
        <w:pStyle w:val="BodyText"/>
        <w:rPr>
          <w:b/>
          <w:noProof/>
        </w:rPr>
      </w:pPr>
    </w:p>
    <w:p w14:paraId="0E834955" w14:textId="77777777" w:rsidR="00EE1DA5" w:rsidRPr="00CC53A5" w:rsidRDefault="00EE1DA5" w:rsidP="00EE1DA5">
      <w:pPr>
        <w:pStyle w:val="BodyText"/>
        <w:rPr>
          <w:b/>
          <w:noProof/>
        </w:rPr>
      </w:pPr>
    </w:p>
    <w:p w14:paraId="5DA0FC3F" w14:textId="77777777" w:rsidR="00EE1DA5" w:rsidRPr="00CC53A5" w:rsidRDefault="00EE1DA5" w:rsidP="00EE1DA5">
      <w:pPr>
        <w:pStyle w:val="BodyText"/>
        <w:rPr>
          <w:b/>
          <w:noProof/>
        </w:rPr>
      </w:pPr>
    </w:p>
    <w:p w14:paraId="03F9E9D6" w14:textId="77777777" w:rsidR="00EE1DA5" w:rsidRPr="00CC53A5" w:rsidRDefault="00EE1DA5" w:rsidP="00EE1DA5">
      <w:pPr>
        <w:pStyle w:val="BodyText"/>
        <w:rPr>
          <w:b/>
          <w:noProof/>
        </w:rPr>
      </w:pPr>
    </w:p>
    <w:p w14:paraId="258C6E44" w14:textId="77777777" w:rsidR="00EE1DA5" w:rsidRPr="00CC53A5" w:rsidRDefault="00EE1DA5" w:rsidP="00EE1DA5">
      <w:pPr>
        <w:pStyle w:val="BodyText"/>
        <w:rPr>
          <w:b/>
          <w:noProof/>
        </w:rPr>
      </w:pPr>
    </w:p>
    <w:p w14:paraId="176EF109" w14:textId="77777777" w:rsidR="00EE1DA5" w:rsidRPr="00CC53A5" w:rsidRDefault="00EE1DA5" w:rsidP="00EE1DA5">
      <w:pPr>
        <w:rPr>
          <w:noProof/>
        </w:rPr>
      </w:pPr>
    </w:p>
    <w:p w14:paraId="1621A0F1" w14:textId="77777777" w:rsidR="00EE1DA5" w:rsidRPr="00CC53A5" w:rsidRDefault="00EE1DA5" w:rsidP="00EE1DA5">
      <w:pPr>
        <w:rPr>
          <w:noProof/>
        </w:rPr>
      </w:pPr>
    </w:p>
    <w:p w14:paraId="2327F9A5" w14:textId="77777777" w:rsidR="00EE1DA5" w:rsidRPr="00CC53A5" w:rsidRDefault="00EE1DA5" w:rsidP="00EE1DA5">
      <w:pPr>
        <w:pStyle w:val="FootnoteText"/>
        <w:rPr>
          <w:noProof/>
        </w:rPr>
      </w:pPr>
    </w:p>
    <w:p w14:paraId="4FA0FC57" w14:textId="77777777" w:rsidR="00EE1DA5" w:rsidRPr="00CC53A5" w:rsidRDefault="00EE1DA5" w:rsidP="00EE1DA5">
      <w:pPr>
        <w:pStyle w:val="FootnoteText"/>
        <w:rPr>
          <w:noProof/>
        </w:rPr>
      </w:pPr>
    </w:p>
    <w:p w14:paraId="6DFD87CB" w14:textId="77777777" w:rsidR="00EE1DA5" w:rsidRPr="00CC53A5" w:rsidRDefault="00EE1DA5" w:rsidP="00EE1DA5">
      <w:pPr>
        <w:pStyle w:val="FootnoteText"/>
        <w:rPr>
          <w:noProof/>
        </w:rPr>
      </w:pPr>
    </w:p>
    <w:p w14:paraId="324F700E" w14:textId="77777777" w:rsidR="00EE1DA5" w:rsidRPr="00CC53A5" w:rsidRDefault="00EE1DA5" w:rsidP="00EE1DA5">
      <w:pPr>
        <w:pStyle w:val="FootnoteText"/>
        <w:rPr>
          <w:noProof/>
        </w:rPr>
      </w:pPr>
    </w:p>
    <w:p w14:paraId="726EC970" w14:textId="77777777" w:rsidR="009F28A8" w:rsidRPr="00CC53A5" w:rsidRDefault="009F28A8" w:rsidP="00EE1DA5">
      <w:pPr>
        <w:pStyle w:val="FootnoteText"/>
        <w:rPr>
          <w:noProof/>
        </w:rPr>
      </w:pPr>
    </w:p>
    <w:p w14:paraId="2C8AA5EC" w14:textId="77777777" w:rsidR="00EE1DA5" w:rsidRPr="00CC53A5" w:rsidRDefault="00EE1DA5" w:rsidP="00EE1DA5">
      <w:pPr>
        <w:pStyle w:val="FootnoteText"/>
        <w:rPr>
          <w:noProof/>
        </w:rPr>
      </w:pPr>
    </w:p>
    <w:p w14:paraId="13CAFD96" w14:textId="77777777" w:rsidR="00EE1DA5" w:rsidRPr="00CC53A5" w:rsidRDefault="00EE1DA5" w:rsidP="002413F5">
      <w:pPr>
        <w:rPr>
          <w:b/>
          <w:noProof/>
        </w:rPr>
      </w:pPr>
    </w:p>
    <w:p w14:paraId="6D6F1A56" w14:textId="77777777" w:rsidR="00EE1DA5" w:rsidRPr="00CC53A5" w:rsidRDefault="00EE1DA5" w:rsidP="00EE1DA5">
      <w:pPr>
        <w:jc w:val="center"/>
        <w:rPr>
          <w:b/>
          <w:noProof/>
        </w:rPr>
      </w:pPr>
    </w:p>
    <w:p w14:paraId="5A5253F2" w14:textId="77777777" w:rsidR="00EE1DA5" w:rsidRPr="00CC53A5" w:rsidRDefault="00EE1DA5" w:rsidP="00EE1DA5">
      <w:pPr>
        <w:jc w:val="center"/>
        <w:rPr>
          <w:b/>
          <w:noProof/>
        </w:rPr>
      </w:pPr>
      <w:r w:rsidRPr="00CC53A5">
        <w:rPr>
          <w:b/>
          <w:noProof/>
        </w:rPr>
        <w:lastRenderedPageBreak/>
        <w:t>VSEBINA DOKUMENTACIJE</w:t>
      </w:r>
      <w:r w:rsidR="00C20028" w:rsidRPr="00CC53A5">
        <w:rPr>
          <w:b/>
          <w:noProof/>
        </w:rPr>
        <w:t xml:space="preserve"> V ZVEZI Z ODDAJO JAVNEGA NAROČILA</w:t>
      </w:r>
    </w:p>
    <w:p w14:paraId="236B4AC0" w14:textId="77777777" w:rsidR="009243A2" w:rsidRPr="00CC53A5" w:rsidRDefault="009243A2" w:rsidP="00EE1DA5">
      <w:pPr>
        <w:jc w:val="center"/>
        <w:rPr>
          <w:b/>
          <w:noProof/>
        </w:rPr>
      </w:pPr>
    </w:p>
    <w:p w14:paraId="54217DCD" w14:textId="5FAC8D88" w:rsidR="002D18CA" w:rsidRPr="00CC53A5"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CC53A5">
        <w:rPr>
          <w:b w:val="0"/>
          <w:bCs w:val="0"/>
          <w:szCs w:val="20"/>
        </w:rPr>
        <w:fldChar w:fldCharType="begin"/>
      </w:r>
      <w:r w:rsidRPr="00CC53A5">
        <w:rPr>
          <w:b w:val="0"/>
          <w:bCs w:val="0"/>
          <w:szCs w:val="20"/>
        </w:rPr>
        <w:instrText xml:space="preserve"> TOC \o "1-4" \h \z </w:instrText>
      </w:r>
      <w:r w:rsidRPr="00CC53A5">
        <w:rPr>
          <w:b w:val="0"/>
          <w:bCs w:val="0"/>
          <w:szCs w:val="20"/>
        </w:rPr>
        <w:fldChar w:fldCharType="separate"/>
      </w:r>
      <w:hyperlink w:anchor="_Toc198637598" w:history="1">
        <w:r w:rsidR="002D18CA" w:rsidRPr="00CC53A5">
          <w:rPr>
            <w:rStyle w:val="Hyperlink"/>
          </w:rPr>
          <w:t>1</w:t>
        </w:r>
        <w:r w:rsidR="002D18CA" w:rsidRPr="00CC53A5">
          <w:rPr>
            <w:rFonts w:asciiTheme="minorHAnsi" w:eastAsiaTheme="minorEastAsia" w:hAnsiTheme="minorHAnsi" w:cstheme="minorBidi"/>
            <w:b w:val="0"/>
            <w:bCs w:val="0"/>
            <w:kern w:val="2"/>
            <w:sz w:val="24"/>
            <w:szCs w:val="24"/>
            <w:lang w:eastAsia="sl-SI"/>
            <w14:ligatures w14:val="standardContextual"/>
          </w:rPr>
          <w:tab/>
        </w:r>
        <w:r w:rsidR="002D18CA" w:rsidRPr="00CC53A5">
          <w:rPr>
            <w:rStyle w:val="Hyperlink"/>
          </w:rPr>
          <w:t>POVABILO K ODDAJI PONUDBE</w:t>
        </w:r>
        <w:r w:rsidR="002D18CA" w:rsidRPr="00CC53A5">
          <w:rPr>
            <w:webHidden/>
          </w:rPr>
          <w:tab/>
        </w:r>
        <w:r w:rsidR="002D18CA" w:rsidRPr="00CC53A5">
          <w:rPr>
            <w:webHidden/>
          </w:rPr>
          <w:fldChar w:fldCharType="begin"/>
        </w:r>
        <w:r w:rsidR="002D18CA" w:rsidRPr="00CC53A5">
          <w:rPr>
            <w:webHidden/>
          </w:rPr>
          <w:instrText xml:space="preserve"> PAGEREF _Toc198637598 \h </w:instrText>
        </w:r>
        <w:r w:rsidR="002D18CA" w:rsidRPr="00CC53A5">
          <w:rPr>
            <w:webHidden/>
          </w:rPr>
        </w:r>
        <w:r w:rsidR="002D18CA" w:rsidRPr="00CC53A5">
          <w:rPr>
            <w:webHidden/>
          </w:rPr>
          <w:fldChar w:fldCharType="separate"/>
        </w:r>
        <w:r w:rsidR="00CC53A5" w:rsidRPr="00CC53A5">
          <w:rPr>
            <w:webHidden/>
          </w:rPr>
          <w:t>4</w:t>
        </w:r>
        <w:r w:rsidR="002D18CA" w:rsidRPr="00CC53A5">
          <w:rPr>
            <w:webHidden/>
          </w:rPr>
          <w:fldChar w:fldCharType="end"/>
        </w:r>
      </w:hyperlink>
    </w:p>
    <w:p w14:paraId="23E3F180" w14:textId="43F49904"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599" w:history="1">
        <w:r w:rsidRPr="00CC53A5">
          <w:rPr>
            <w:rStyle w:val="Hyperlink"/>
          </w:rPr>
          <w:t>2</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NAVODILO PONUDNIKOM ZA IZDELAVO PONUDBE</w:t>
        </w:r>
        <w:r w:rsidRPr="00CC53A5">
          <w:rPr>
            <w:webHidden/>
          </w:rPr>
          <w:tab/>
        </w:r>
        <w:r w:rsidRPr="00CC53A5">
          <w:rPr>
            <w:webHidden/>
          </w:rPr>
          <w:fldChar w:fldCharType="begin"/>
        </w:r>
        <w:r w:rsidRPr="00CC53A5">
          <w:rPr>
            <w:webHidden/>
          </w:rPr>
          <w:instrText xml:space="preserve"> PAGEREF _Toc198637599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7AB46EAC" w14:textId="05A65011"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0" w:history="1">
        <w:r w:rsidRPr="00CC53A5">
          <w:rPr>
            <w:rStyle w:val="Hyperlink"/>
          </w:rPr>
          <w:t>2.1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Naročnik javnega naročila</w:t>
        </w:r>
        <w:r w:rsidRPr="00CC53A5">
          <w:rPr>
            <w:webHidden/>
          </w:rPr>
          <w:tab/>
        </w:r>
        <w:r w:rsidRPr="00CC53A5">
          <w:rPr>
            <w:webHidden/>
          </w:rPr>
          <w:fldChar w:fldCharType="begin"/>
        </w:r>
        <w:r w:rsidRPr="00CC53A5">
          <w:rPr>
            <w:webHidden/>
          </w:rPr>
          <w:instrText xml:space="preserve"> PAGEREF _Toc198637600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7706BF02" w14:textId="1D6097D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1" w:history="1">
        <w:r w:rsidRPr="00CC53A5">
          <w:rPr>
            <w:rStyle w:val="Hyperlink"/>
          </w:rPr>
          <w:t>2.2</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Pravna podlaga</w:t>
        </w:r>
        <w:r w:rsidRPr="00CC53A5">
          <w:rPr>
            <w:webHidden/>
          </w:rPr>
          <w:tab/>
        </w:r>
        <w:r w:rsidRPr="00CC53A5">
          <w:rPr>
            <w:webHidden/>
          </w:rPr>
          <w:fldChar w:fldCharType="begin"/>
        </w:r>
        <w:r w:rsidRPr="00CC53A5">
          <w:rPr>
            <w:webHidden/>
          </w:rPr>
          <w:instrText xml:space="preserve"> PAGEREF _Toc198637601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58DA99C0" w14:textId="0AD3907C"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2" w:history="1">
        <w:r w:rsidRPr="00CC53A5">
          <w:rPr>
            <w:rStyle w:val="Hyperlink"/>
          </w:rPr>
          <w:t>2.3</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Temeljna pravila poslovanja</w:t>
        </w:r>
        <w:r w:rsidRPr="00CC53A5">
          <w:rPr>
            <w:webHidden/>
          </w:rPr>
          <w:tab/>
        </w:r>
        <w:r w:rsidRPr="00CC53A5">
          <w:rPr>
            <w:webHidden/>
          </w:rPr>
          <w:fldChar w:fldCharType="begin"/>
        </w:r>
        <w:r w:rsidRPr="00CC53A5">
          <w:rPr>
            <w:webHidden/>
          </w:rPr>
          <w:instrText xml:space="preserve"> PAGEREF _Toc198637602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5549357D" w14:textId="3A49CD7C"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3" w:history="1">
        <w:r w:rsidRPr="00CC53A5">
          <w:rPr>
            <w:rStyle w:val="Hyperlink"/>
          </w:rPr>
          <w:t>2.4</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Vir financiranja</w:t>
        </w:r>
        <w:r w:rsidRPr="00CC53A5">
          <w:rPr>
            <w:webHidden/>
          </w:rPr>
          <w:tab/>
        </w:r>
        <w:r w:rsidRPr="00CC53A5">
          <w:rPr>
            <w:webHidden/>
          </w:rPr>
          <w:fldChar w:fldCharType="begin"/>
        </w:r>
        <w:r w:rsidRPr="00CC53A5">
          <w:rPr>
            <w:webHidden/>
          </w:rPr>
          <w:instrText xml:space="preserve"> PAGEREF _Toc198637603 \h </w:instrText>
        </w:r>
        <w:r w:rsidRPr="00CC53A5">
          <w:rPr>
            <w:webHidden/>
          </w:rPr>
        </w:r>
        <w:r w:rsidRPr="00CC53A5">
          <w:rPr>
            <w:webHidden/>
          </w:rPr>
          <w:fldChar w:fldCharType="separate"/>
        </w:r>
        <w:r w:rsidR="00CC53A5" w:rsidRPr="00CC53A5">
          <w:rPr>
            <w:webHidden/>
          </w:rPr>
          <w:t>5</w:t>
        </w:r>
        <w:r w:rsidRPr="00CC53A5">
          <w:rPr>
            <w:webHidden/>
          </w:rPr>
          <w:fldChar w:fldCharType="end"/>
        </w:r>
      </w:hyperlink>
    </w:p>
    <w:p w14:paraId="7495D4F9" w14:textId="50AF1E5D"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04" w:history="1">
        <w:r w:rsidRPr="00CC53A5">
          <w:rPr>
            <w:rStyle w:val="Hyperlink"/>
          </w:rPr>
          <w:t>3</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PREDMET JAVNEGA NAROČILA</w:t>
        </w:r>
        <w:r w:rsidRPr="00CC53A5">
          <w:rPr>
            <w:webHidden/>
          </w:rPr>
          <w:tab/>
        </w:r>
        <w:r w:rsidRPr="00CC53A5">
          <w:rPr>
            <w:webHidden/>
          </w:rPr>
          <w:fldChar w:fldCharType="begin"/>
        </w:r>
        <w:r w:rsidRPr="00CC53A5">
          <w:rPr>
            <w:webHidden/>
          </w:rPr>
          <w:instrText xml:space="preserve"> PAGEREF _Toc198637604 \h </w:instrText>
        </w:r>
        <w:r w:rsidRPr="00CC53A5">
          <w:rPr>
            <w:webHidden/>
          </w:rPr>
        </w:r>
        <w:r w:rsidRPr="00CC53A5">
          <w:rPr>
            <w:webHidden/>
          </w:rPr>
          <w:fldChar w:fldCharType="separate"/>
        </w:r>
        <w:r w:rsidR="00CC53A5" w:rsidRPr="00CC53A5">
          <w:rPr>
            <w:webHidden/>
          </w:rPr>
          <w:t>6</w:t>
        </w:r>
        <w:r w:rsidRPr="00CC53A5">
          <w:rPr>
            <w:webHidden/>
          </w:rPr>
          <w:fldChar w:fldCharType="end"/>
        </w:r>
      </w:hyperlink>
    </w:p>
    <w:p w14:paraId="3318491F" w14:textId="73E14D35"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5" w:history="1">
        <w:r w:rsidRPr="00CC53A5">
          <w:rPr>
            <w:rStyle w:val="Hyperlink"/>
          </w:rPr>
          <w:t>3.1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Tehnične zahteve</w:t>
        </w:r>
        <w:r w:rsidRPr="00CC53A5">
          <w:rPr>
            <w:webHidden/>
          </w:rPr>
          <w:tab/>
        </w:r>
        <w:r w:rsidRPr="00CC53A5">
          <w:rPr>
            <w:webHidden/>
          </w:rPr>
          <w:fldChar w:fldCharType="begin"/>
        </w:r>
        <w:r w:rsidRPr="00CC53A5">
          <w:rPr>
            <w:webHidden/>
          </w:rPr>
          <w:instrText xml:space="preserve"> PAGEREF _Toc198637605 \h </w:instrText>
        </w:r>
        <w:r w:rsidRPr="00CC53A5">
          <w:rPr>
            <w:webHidden/>
          </w:rPr>
        </w:r>
        <w:r w:rsidRPr="00CC53A5">
          <w:rPr>
            <w:webHidden/>
          </w:rPr>
          <w:fldChar w:fldCharType="separate"/>
        </w:r>
        <w:r w:rsidR="00CC53A5" w:rsidRPr="00CC53A5">
          <w:rPr>
            <w:webHidden/>
          </w:rPr>
          <w:t>6</w:t>
        </w:r>
        <w:r w:rsidRPr="00CC53A5">
          <w:rPr>
            <w:webHidden/>
          </w:rPr>
          <w:fldChar w:fldCharType="end"/>
        </w:r>
      </w:hyperlink>
    </w:p>
    <w:p w14:paraId="45B9FD0F" w14:textId="4EAC456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06" w:history="1">
        <w:r w:rsidRPr="00CC53A5">
          <w:rPr>
            <w:rStyle w:val="Hyperlink"/>
          </w:rPr>
          <w:t>3.2</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Splošne zahteve</w:t>
        </w:r>
        <w:r w:rsidRPr="00CC53A5">
          <w:rPr>
            <w:webHidden/>
          </w:rPr>
          <w:tab/>
        </w:r>
        <w:r w:rsidRPr="00CC53A5">
          <w:rPr>
            <w:webHidden/>
          </w:rPr>
          <w:fldChar w:fldCharType="begin"/>
        </w:r>
        <w:r w:rsidRPr="00CC53A5">
          <w:rPr>
            <w:webHidden/>
          </w:rPr>
          <w:instrText xml:space="preserve"> PAGEREF _Toc198637606 \h </w:instrText>
        </w:r>
        <w:r w:rsidRPr="00CC53A5">
          <w:rPr>
            <w:webHidden/>
          </w:rPr>
        </w:r>
        <w:r w:rsidRPr="00CC53A5">
          <w:rPr>
            <w:webHidden/>
          </w:rPr>
          <w:fldChar w:fldCharType="separate"/>
        </w:r>
        <w:r w:rsidR="00CC53A5" w:rsidRPr="00CC53A5">
          <w:rPr>
            <w:webHidden/>
          </w:rPr>
          <w:t>8</w:t>
        </w:r>
        <w:r w:rsidRPr="00CC53A5">
          <w:rPr>
            <w:webHidden/>
          </w:rPr>
          <w:fldChar w:fldCharType="end"/>
        </w:r>
      </w:hyperlink>
    </w:p>
    <w:p w14:paraId="0B2DF747" w14:textId="700E014B"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07" w:history="1">
        <w:r w:rsidRPr="00CC53A5">
          <w:rPr>
            <w:rStyle w:val="Hyperlink"/>
            <w:b/>
            <w:noProof/>
            <w14:scene3d>
              <w14:camera w14:prst="orthographicFront"/>
              <w14:lightRig w14:rig="threePt" w14:dir="t">
                <w14:rot w14:lat="0" w14:lon="0" w14:rev="0"/>
              </w14:lightRig>
            </w14:scene3d>
          </w:rPr>
          <w:t>3.2.1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Dobava in prevzemi opreme</w:t>
        </w:r>
        <w:r w:rsidRPr="00CC53A5">
          <w:rPr>
            <w:noProof/>
            <w:webHidden/>
          </w:rPr>
          <w:tab/>
        </w:r>
        <w:r w:rsidRPr="00CC53A5">
          <w:rPr>
            <w:noProof/>
            <w:webHidden/>
          </w:rPr>
          <w:fldChar w:fldCharType="begin"/>
        </w:r>
        <w:r w:rsidRPr="00CC53A5">
          <w:rPr>
            <w:noProof/>
            <w:webHidden/>
          </w:rPr>
          <w:instrText xml:space="preserve"> PAGEREF _Toc198637607 \h </w:instrText>
        </w:r>
        <w:r w:rsidRPr="00CC53A5">
          <w:rPr>
            <w:noProof/>
            <w:webHidden/>
          </w:rPr>
        </w:r>
        <w:r w:rsidRPr="00CC53A5">
          <w:rPr>
            <w:noProof/>
            <w:webHidden/>
          </w:rPr>
          <w:fldChar w:fldCharType="separate"/>
        </w:r>
        <w:r w:rsidR="00CC53A5" w:rsidRPr="00CC53A5">
          <w:rPr>
            <w:noProof/>
            <w:webHidden/>
          </w:rPr>
          <w:t>8</w:t>
        </w:r>
        <w:r w:rsidRPr="00CC53A5">
          <w:rPr>
            <w:noProof/>
            <w:webHidden/>
          </w:rPr>
          <w:fldChar w:fldCharType="end"/>
        </w:r>
      </w:hyperlink>
    </w:p>
    <w:p w14:paraId="7D741590" w14:textId="1BC1AA9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08" w:history="1">
        <w:r w:rsidRPr="00CC53A5">
          <w:rPr>
            <w:rStyle w:val="Hyperlink"/>
            <w:b/>
            <w:noProof/>
            <w14:scene3d>
              <w14:camera w14:prst="orthographicFront"/>
              <w14:lightRig w14:rig="threePt" w14:dir="t">
                <w14:rot w14:lat="0" w14:lon="0" w14:rev="0"/>
              </w14:lightRig>
            </w14:scene3d>
          </w:rPr>
          <w:t>3.2.2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Garancijsko vzdrževanje</w:t>
        </w:r>
        <w:r w:rsidRPr="00CC53A5">
          <w:rPr>
            <w:noProof/>
            <w:webHidden/>
          </w:rPr>
          <w:tab/>
        </w:r>
        <w:r w:rsidRPr="00CC53A5">
          <w:rPr>
            <w:noProof/>
            <w:webHidden/>
          </w:rPr>
          <w:fldChar w:fldCharType="begin"/>
        </w:r>
        <w:r w:rsidRPr="00CC53A5">
          <w:rPr>
            <w:noProof/>
            <w:webHidden/>
          </w:rPr>
          <w:instrText xml:space="preserve"> PAGEREF _Toc198637608 \h </w:instrText>
        </w:r>
        <w:r w:rsidRPr="00CC53A5">
          <w:rPr>
            <w:noProof/>
            <w:webHidden/>
          </w:rPr>
        </w:r>
        <w:r w:rsidRPr="00CC53A5">
          <w:rPr>
            <w:noProof/>
            <w:webHidden/>
          </w:rPr>
          <w:fldChar w:fldCharType="separate"/>
        </w:r>
        <w:r w:rsidR="00CC53A5" w:rsidRPr="00CC53A5">
          <w:rPr>
            <w:noProof/>
            <w:webHidden/>
          </w:rPr>
          <w:t>8</w:t>
        </w:r>
        <w:r w:rsidRPr="00CC53A5">
          <w:rPr>
            <w:noProof/>
            <w:webHidden/>
          </w:rPr>
          <w:fldChar w:fldCharType="end"/>
        </w:r>
      </w:hyperlink>
    </w:p>
    <w:p w14:paraId="696C2D0C" w14:textId="597D4A64"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09" w:history="1">
        <w:r w:rsidRPr="00CC53A5">
          <w:rPr>
            <w:rStyle w:val="Hyperlink"/>
            <w:b/>
            <w:noProof/>
            <w14:scene3d>
              <w14:camera w14:prst="orthographicFront"/>
              <w14:lightRig w14:rig="threePt" w14:dir="t">
                <w14:rot w14:lat="0" w14:lon="0" w14:rev="0"/>
              </w14:lightRig>
            </w14:scene3d>
          </w:rPr>
          <w:t>3.2.3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Rezervni deli</w:t>
        </w:r>
        <w:r w:rsidRPr="00CC53A5">
          <w:rPr>
            <w:noProof/>
            <w:webHidden/>
          </w:rPr>
          <w:tab/>
        </w:r>
        <w:r w:rsidRPr="00CC53A5">
          <w:rPr>
            <w:noProof/>
            <w:webHidden/>
          </w:rPr>
          <w:fldChar w:fldCharType="begin"/>
        </w:r>
        <w:r w:rsidRPr="00CC53A5">
          <w:rPr>
            <w:noProof/>
            <w:webHidden/>
          </w:rPr>
          <w:instrText xml:space="preserve"> PAGEREF _Toc198637609 \h </w:instrText>
        </w:r>
        <w:r w:rsidRPr="00CC53A5">
          <w:rPr>
            <w:noProof/>
            <w:webHidden/>
          </w:rPr>
        </w:r>
        <w:r w:rsidRPr="00CC53A5">
          <w:rPr>
            <w:noProof/>
            <w:webHidden/>
          </w:rPr>
          <w:fldChar w:fldCharType="separate"/>
        </w:r>
        <w:r w:rsidR="00CC53A5" w:rsidRPr="00CC53A5">
          <w:rPr>
            <w:noProof/>
            <w:webHidden/>
          </w:rPr>
          <w:t>10</w:t>
        </w:r>
        <w:r w:rsidRPr="00CC53A5">
          <w:rPr>
            <w:noProof/>
            <w:webHidden/>
          </w:rPr>
          <w:fldChar w:fldCharType="end"/>
        </w:r>
      </w:hyperlink>
    </w:p>
    <w:p w14:paraId="76090963" w14:textId="1195BD09"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0" w:history="1">
        <w:r w:rsidRPr="00CC53A5">
          <w:rPr>
            <w:rStyle w:val="Hyperlink"/>
            <w:b/>
            <w:noProof/>
            <w14:scene3d>
              <w14:camera w14:prst="orthographicFront"/>
              <w14:lightRig w14:rig="threePt" w14:dir="t">
                <w14:rot w14:lat="0" w14:lon="0" w14:rev="0"/>
              </w14:lightRig>
            </w14:scene3d>
          </w:rPr>
          <w:t>3.2.4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Tehnična in kadrovska sposobnost</w:t>
        </w:r>
        <w:r w:rsidRPr="00CC53A5">
          <w:rPr>
            <w:noProof/>
            <w:webHidden/>
          </w:rPr>
          <w:tab/>
        </w:r>
        <w:r w:rsidRPr="00CC53A5">
          <w:rPr>
            <w:noProof/>
            <w:webHidden/>
          </w:rPr>
          <w:fldChar w:fldCharType="begin"/>
        </w:r>
        <w:r w:rsidRPr="00CC53A5">
          <w:rPr>
            <w:noProof/>
            <w:webHidden/>
          </w:rPr>
          <w:instrText xml:space="preserve"> PAGEREF _Toc198637610 \h </w:instrText>
        </w:r>
        <w:r w:rsidRPr="00CC53A5">
          <w:rPr>
            <w:noProof/>
            <w:webHidden/>
          </w:rPr>
        </w:r>
        <w:r w:rsidRPr="00CC53A5">
          <w:rPr>
            <w:noProof/>
            <w:webHidden/>
          </w:rPr>
          <w:fldChar w:fldCharType="separate"/>
        </w:r>
        <w:r w:rsidR="00CC53A5" w:rsidRPr="00CC53A5">
          <w:rPr>
            <w:noProof/>
            <w:webHidden/>
          </w:rPr>
          <w:t>10</w:t>
        </w:r>
        <w:r w:rsidRPr="00CC53A5">
          <w:rPr>
            <w:noProof/>
            <w:webHidden/>
          </w:rPr>
          <w:fldChar w:fldCharType="end"/>
        </w:r>
      </w:hyperlink>
    </w:p>
    <w:p w14:paraId="53BA079C" w14:textId="624BBBE3"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11" w:history="1">
        <w:r w:rsidRPr="00CC53A5">
          <w:rPr>
            <w:rStyle w:val="Hyperlink"/>
          </w:rPr>
          <w:t>4</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PONUDBENA DOKUMENTACIJA</w:t>
        </w:r>
        <w:r w:rsidRPr="00CC53A5">
          <w:rPr>
            <w:webHidden/>
          </w:rPr>
          <w:tab/>
        </w:r>
        <w:r w:rsidRPr="00CC53A5">
          <w:rPr>
            <w:webHidden/>
          </w:rPr>
          <w:fldChar w:fldCharType="begin"/>
        </w:r>
        <w:r w:rsidRPr="00CC53A5">
          <w:rPr>
            <w:webHidden/>
          </w:rPr>
          <w:instrText xml:space="preserve"> PAGEREF _Toc198637611 \h </w:instrText>
        </w:r>
        <w:r w:rsidRPr="00CC53A5">
          <w:rPr>
            <w:webHidden/>
          </w:rPr>
        </w:r>
        <w:r w:rsidRPr="00CC53A5">
          <w:rPr>
            <w:webHidden/>
          </w:rPr>
          <w:fldChar w:fldCharType="separate"/>
        </w:r>
        <w:r w:rsidR="00CC53A5" w:rsidRPr="00CC53A5">
          <w:rPr>
            <w:webHidden/>
          </w:rPr>
          <w:t>11</w:t>
        </w:r>
        <w:r w:rsidRPr="00CC53A5">
          <w:rPr>
            <w:webHidden/>
          </w:rPr>
          <w:fldChar w:fldCharType="end"/>
        </w:r>
      </w:hyperlink>
    </w:p>
    <w:p w14:paraId="22C2D433" w14:textId="0C7830ED"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12" w:history="1">
        <w:r w:rsidRPr="00CC53A5">
          <w:rPr>
            <w:rStyle w:val="Hyperlink"/>
          </w:rPr>
          <w:t>4.1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Splošni pogoji za izdelavo ponudbene dokumentacije</w:t>
        </w:r>
        <w:r w:rsidRPr="00CC53A5">
          <w:rPr>
            <w:webHidden/>
          </w:rPr>
          <w:tab/>
        </w:r>
        <w:r w:rsidRPr="00CC53A5">
          <w:rPr>
            <w:webHidden/>
          </w:rPr>
          <w:fldChar w:fldCharType="begin"/>
        </w:r>
        <w:r w:rsidRPr="00CC53A5">
          <w:rPr>
            <w:webHidden/>
          </w:rPr>
          <w:instrText xml:space="preserve"> PAGEREF _Toc198637612 \h </w:instrText>
        </w:r>
        <w:r w:rsidRPr="00CC53A5">
          <w:rPr>
            <w:webHidden/>
          </w:rPr>
        </w:r>
        <w:r w:rsidRPr="00CC53A5">
          <w:rPr>
            <w:webHidden/>
          </w:rPr>
          <w:fldChar w:fldCharType="separate"/>
        </w:r>
        <w:r w:rsidR="00CC53A5" w:rsidRPr="00CC53A5">
          <w:rPr>
            <w:webHidden/>
          </w:rPr>
          <w:t>11</w:t>
        </w:r>
        <w:r w:rsidRPr="00CC53A5">
          <w:rPr>
            <w:webHidden/>
          </w:rPr>
          <w:fldChar w:fldCharType="end"/>
        </w:r>
      </w:hyperlink>
    </w:p>
    <w:p w14:paraId="27536AEA" w14:textId="775F9DF0"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3" w:history="1">
        <w:r w:rsidRPr="00CC53A5">
          <w:rPr>
            <w:rStyle w:val="Hyperlink"/>
            <w:b/>
            <w:noProof/>
            <w14:scene3d>
              <w14:camera w14:prst="orthographicFront"/>
              <w14:lightRig w14:rig="threePt" w14:dir="t">
                <w14:rot w14:lat="0" w14:lon="0" w14:rev="0"/>
              </w14:lightRig>
            </w14:scene3d>
          </w:rPr>
          <w:t>4.1.1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Pojasnila k Dokumentaciji v zvezi z oddajo javnega naročila</w:t>
        </w:r>
        <w:r w:rsidRPr="00CC53A5">
          <w:rPr>
            <w:noProof/>
            <w:webHidden/>
          </w:rPr>
          <w:tab/>
        </w:r>
        <w:r w:rsidRPr="00CC53A5">
          <w:rPr>
            <w:noProof/>
            <w:webHidden/>
          </w:rPr>
          <w:fldChar w:fldCharType="begin"/>
        </w:r>
        <w:r w:rsidRPr="00CC53A5">
          <w:rPr>
            <w:noProof/>
            <w:webHidden/>
          </w:rPr>
          <w:instrText xml:space="preserve"> PAGEREF _Toc198637613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46396A4D" w14:textId="318870BC"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4" w:history="1">
        <w:r w:rsidRPr="00CC53A5">
          <w:rPr>
            <w:rStyle w:val="Hyperlink"/>
            <w:b/>
            <w:noProof/>
            <w14:scene3d>
              <w14:camera w14:prst="orthographicFront"/>
              <w14:lightRig w14:rig="threePt" w14:dir="t">
                <w14:rot w14:lat="0" w14:lon="0" w14:rev="0"/>
              </w14:lightRig>
            </w14:scene3d>
          </w:rPr>
          <w:t>4.1.2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Dopolnitev in spremembe Dokumentavije v zvezi z oddajo javnega naročila</w:t>
        </w:r>
        <w:r w:rsidRPr="00CC53A5">
          <w:rPr>
            <w:noProof/>
            <w:webHidden/>
          </w:rPr>
          <w:tab/>
        </w:r>
        <w:r w:rsidRPr="00CC53A5">
          <w:rPr>
            <w:noProof/>
            <w:webHidden/>
          </w:rPr>
          <w:fldChar w:fldCharType="begin"/>
        </w:r>
        <w:r w:rsidRPr="00CC53A5">
          <w:rPr>
            <w:noProof/>
            <w:webHidden/>
          </w:rPr>
          <w:instrText xml:space="preserve"> PAGEREF _Toc198637614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23AFD6E7" w14:textId="3E70D11A"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5" w:history="1">
        <w:r w:rsidRPr="00CC53A5">
          <w:rPr>
            <w:rStyle w:val="Hyperlink"/>
            <w:b/>
            <w:noProof/>
            <w14:scene3d>
              <w14:camera w14:prst="orthographicFront"/>
              <w14:lightRig w14:rig="threePt" w14:dir="t">
                <w14:rot w14:lat="0" w14:lon="0" w14:rev="0"/>
              </w14:lightRig>
            </w14:scene3d>
          </w:rPr>
          <w:t>4.1.3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Jezik</w:t>
        </w:r>
        <w:r w:rsidRPr="00CC53A5">
          <w:rPr>
            <w:noProof/>
            <w:webHidden/>
          </w:rPr>
          <w:tab/>
        </w:r>
        <w:r w:rsidRPr="00CC53A5">
          <w:rPr>
            <w:noProof/>
            <w:webHidden/>
          </w:rPr>
          <w:fldChar w:fldCharType="begin"/>
        </w:r>
        <w:r w:rsidRPr="00CC53A5">
          <w:rPr>
            <w:noProof/>
            <w:webHidden/>
          </w:rPr>
          <w:instrText xml:space="preserve"> PAGEREF _Toc198637615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2BD427F9" w14:textId="2DCF8E07"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6" w:history="1">
        <w:r w:rsidRPr="00CC53A5">
          <w:rPr>
            <w:rStyle w:val="Hyperlink"/>
            <w:b/>
            <w:noProof/>
            <w14:scene3d>
              <w14:camera w14:prst="orthographicFront"/>
              <w14:lightRig w14:rig="threePt" w14:dir="t">
                <w14:rot w14:lat="0" w14:lon="0" w14:rev="0"/>
              </w14:lightRig>
            </w14:scene3d>
          </w:rPr>
          <w:t>4.1.4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Označevanje</w:t>
        </w:r>
        <w:r w:rsidRPr="00CC53A5">
          <w:rPr>
            <w:noProof/>
            <w:webHidden/>
          </w:rPr>
          <w:tab/>
        </w:r>
        <w:r w:rsidRPr="00CC53A5">
          <w:rPr>
            <w:noProof/>
            <w:webHidden/>
          </w:rPr>
          <w:fldChar w:fldCharType="begin"/>
        </w:r>
        <w:r w:rsidRPr="00CC53A5">
          <w:rPr>
            <w:noProof/>
            <w:webHidden/>
          </w:rPr>
          <w:instrText xml:space="preserve"> PAGEREF _Toc198637616 \h </w:instrText>
        </w:r>
        <w:r w:rsidRPr="00CC53A5">
          <w:rPr>
            <w:noProof/>
            <w:webHidden/>
          </w:rPr>
        </w:r>
        <w:r w:rsidRPr="00CC53A5">
          <w:rPr>
            <w:noProof/>
            <w:webHidden/>
          </w:rPr>
          <w:fldChar w:fldCharType="separate"/>
        </w:r>
        <w:r w:rsidR="00CC53A5" w:rsidRPr="00CC53A5">
          <w:rPr>
            <w:noProof/>
            <w:webHidden/>
          </w:rPr>
          <w:t>11</w:t>
        </w:r>
        <w:r w:rsidRPr="00CC53A5">
          <w:rPr>
            <w:noProof/>
            <w:webHidden/>
          </w:rPr>
          <w:fldChar w:fldCharType="end"/>
        </w:r>
      </w:hyperlink>
    </w:p>
    <w:p w14:paraId="050E3CF3" w14:textId="2291CA60"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7" w:history="1">
        <w:r w:rsidRPr="00CC53A5">
          <w:rPr>
            <w:rStyle w:val="Hyperlink"/>
            <w:b/>
            <w:noProof/>
            <w14:scene3d>
              <w14:camera w14:prst="orthographicFront"/>
              <w14:lightRig w14:rig="threePt" w14:dir="t">
                <w14:rot w14:lat="0" w14:lon="0" w14:rev="0"/>
              </w14:lightRig>
            </w14:scene3d>
          </w:rPr>
          <w:t>4.1.5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Vsebina ponudbe</w:t>
        </w:r>
        <w:r w:rsidRPr="00CC53A5">
          <w:rPr>
            <w:noProof/>
            <w:webHidden/>
          </w:rPr>
          <w:tab/>
        </w:r>
        <w:r w:rsidRPr="00CC53A5">
          <w:rPr>
            <w:noProof/>
            <w:webHidden/>
          </w:rPr>
          <w:fldChar w:fldCharType="begin"/>
        </w:r>
        <w:r w:rsidRPr="00CC53A5">
          <w:rPr>
            <w:noProof/>
            <w:webHidden/>
          </w:rPr>
          <w:instrText xml:space="preserve"> PAGEREF _Toc198637617 \h </w:instrText>
        </w:r>
        <w:r w:rsidRPr="00CC53A5">
          <w:rPr>
            <w:noProof/>
            <w:webHidden/>
          </w:rPr>
        </w:r>
        <w:r w:rsidRPr="00CC53A5">
          <w:rPr>
            <w:noProof/>
            <w:webHidden/>
          </w:rPr>
          <w:fldChar w:fldCharType="separate"/>
        </w:r>
        <w:r w:rsidR="00CC53A5" w:rsidRPr="00CC53A5">
          <w:rPr>
            <w:noProof/>
            <w:webHidden/>
          </w:rPr>
          <w:t>12</w:t>
        </w:r>
        <w:r w:rsidRPr="00CC53A5">
          <w:rPr>
            <w:noProof/>
            <w:webHidden/>
          </w:rPr>
          <w:fldChar w:fldCharType="end"/>
        </w:r>
      </w:hyperlink>
    </w:p>
    <w:p w14:paraId="0E44E051" w14:textId="76B7BBE4"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8" w:history="1">
        <w:r w:rsidRPr="00CC53A5">
          <w:rPr>
            <w:rStyle w:val="Hyperlink"/>
            <w:b/>
            <w:noProof/>
            <w14:scene3d>
              <w14:camera w14:prst="orthographicFront"/>
              <w14:lightRig w14:rig="threePt" w14:dir="t">
                <w14:rot w14:lat="0" w14:lon="0" w14:rev="0"/>
              </w14:lightRig>
            </w14:scene3d>
          </w:rPr>
          <w:t>4.1.6</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Dopustne dopolnitve ponudbe</w:t>
        </w:r>
        <w:r w:rsidRPr="00CC53A5">
          <w:rPr>
            <w:noProof/>
            <w:webHidden/>
          </w:rPr>
          <w:tab/>
        </w:r>
        <w:r w:rsidRPr="00CC53A5">
          <w:rPr>
            <w:noProof/>
            <w:webHidden/>
          </w:rPr>
          <w:fldChar w:fldCharType="begin"/>
        </w:r>
        <w:r w:rsidRPr="00CC53A5">
          <w:rPr>
            <w:noProof/>
            <w:webHidden/>
          </w:rPr>
          <w:instrText xml:space="preserve"> PAGEREF _Toc198637618 \h </w:instrText>
        </w:r>
        <w:r w:rsidRPr="00CC53A5">
          <w:rPr>
            <w:noProof/>
            <w:webHidden/>
          </w:rPr>
        </w:r>
        <w:r w:rsidRPr="00CC53A5">
          <w:rPr>
            <w:noProof/>
            <w:webHidden/>
          </w:rPr>
          <w:fldChar w:fldCharType="separate"/>
        </w:r>
        <w:r w:rsidR="00CC53A5" w:rsidRPr="00CC53A5">
          <w:rPr>
            <w:noProof/>
            <w:webHidden/>
          </w:rPr>
          <w:t>12</w:t>
        </w:r>
        <w:r w:rsidRPr="00CC53A5">
          <w:rPr>
            <w:noProof/>
            <w:webHidden/>
          </w:rPr>
          <w:fldChar w:fldCharType="end"/>
        </w:r>
      </w:hyperlink>
    </w:p>
    <w:p w14:paraId="035E3316" w14:textId="57CA45EE"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19" w:history="1">
        <w:r w:rsidRPr="00CC53A5">
          <w:rPr>
            <w:rStyle w:val="Hyperlink"/>
            <w:b/>
            <w:noProof/>
            <w14:scene3d>
              <w14:camera w14:prst="orthographicFront"/>
              <w14:lightRig w14:rig="threePt" w14:dir="t">
                <w14:rot w14:lat="0" w14:lon="0" w14:rev="0"/>
              </w14:lightRig>
            </w14:scene3d>
          </w:rPr>
          <w:t>4.1.7</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Navedba zavajajočih podatkov</w:t>
        </w:r>
        <w:r w:rsidRPr="00CC53A5">
          <w:rPr>
            <w:noProof/>
            <w:webHidden/>
          </w:rPr>
          <w:tab/>
        </w:r>
        <w:r w:rsidRPr="00CC53A5">
          <w:rPr>
            <w:noProof/>
            <w:webHidden/>
          </w:rPr>
          <w:fldChar w:fldCharType="begin"/>
        </w:r>
        <w:r w:rsidRPr="00CC53A5">
          <w:rPr>
            <w:noProof/>
            <w:webHidden/>
          </w:rPr>
          <w:instrText xml:space="preserve"> PAGEREF _Toc198637619 \h </w:instrText>
        </w:r>
        <w:r w:rsidRPr="00CC53A5">
          <w:rPr>
            <w:noProof/>
            <w:webHidden/>
          </w:rPr>
        </w:r>
        <w:r w:rsidRPr="00CC53A5">
          <w:rPr>
            <w:noProof/>
            <w:webHidden/>
          </w:rPr>
          <w:fldChar w:fldCharType="separate"/>
        </w:r>
        <w:r w:rsidR="00CC53A5" w:rsidRPr="00CC53A5">
          <w:rPr>
            <w:noProof/>
            <w:webHidden/>
          </w:rPr>
          <w:t>13</w:t>
        </w:r>
        <w:r w:rsidRPr="00CC53A5">
          <w:rPr>
            <w:noProof/>
            <w:webHidden/>
          </w:rPr>
          <w:fldChar w:fldCharType="end"/>
        </w:r>
      </w:hyperlink>
    </w:p>
    <w:p w14:paraId="4FDA742F" w14:textId="704A8E87"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0" w:history="1">
        <w:r w:rsidRPr="00CC53A5">
          <w:rPr>
            <w:rStyle w:val="Hyperlink"/>
            <w:b/>
            <w:noProof/>
            <w14:scene3d>
              <w14:camera w14:prst="orthographicFront"/>
              <w14:lightRig w14:rig="threePt" w14:dir="t">
                <w14:rot w14:lat="0" w14:lon="0" w14:rev="0"/>
              </w14:lightRig>
            </w14:scene3d>
          </w:rPr>
          <w:t>4.1.8</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Neobičajno nizka ponudba</w:t>
        </w:r>
        <w:r w:rsidRPr="00CC53A5">
          <w:rPr>
            <w:noProof/>
            <w:webHidden/>
          </w:rPr>
          <w:tab/>
        </w:r>
        <w:r w:rsidRPr="00CC53A5">
          <w:rPr>
            <w:noProof/>
            <w:webHidden/>
          </w:rPr>
          <w:fldChar w:fldCharType="begin"/>
        </w:r>
        <w:r w:rsidRPr="00CC53A5">
          <w:rPr>
            <w:noProof/>
            <w:webHidden/>
          </w:rPr>
          <w:instrText xml:space="preserve"> PAGEREF _Toc198637620 \h </w:instrText>
        </w:r>
        <w:r w:rsidRPr="00CC53A5">
          <w:rPr>
            <w:noProof/>
            <w:webHidden/>
          </w:rPr>
        </w:r>
        <w:r w:rsidRPr="00CC53A5">
          <w:rPr>
            <w:noProof/>
            <w:webHidden/>
          </w:rPr>
          <w:fldChar w:fldCharType="separate"/>
        </w:r>
        <w:r w:rsidR="00CC53A5" w:rsidRPr="00CC53A5">
          <w:rPr>
            <w:noProof/>
            <w:webHidden/>
          </w:rPr>
          <w:t>13</w:t>
        </w:r>
        <w:r w:rsidRPr="00CC53A5">
          <w:rPr>
            <w:noProof/>
            <w:webHidden/>
          </w:rPr>
          <w:fldChar w:fldCharType="end"/>
        </w:r>
      </w:hyperlink>
    </w:p>
    <w:p w14:paraId="0AA81AD3" w14:textId="0BD734CF"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1" w:history="1">
        <w:r w:rsidRPr="00CC53A5">
          <w:rPr>
            <w:rStyle w:val="Hyperlink"/>
            <w:b/>
            <w:noProof/>
            <w14:scene3d>
              <w14:camera w14:prst="orthographicFront"/>
              <w14:lightRig w14:rig="threePt" w14:dir="t">
                <w14:rot w14:lat="0" w14:lon="0" w14:rev="0"/>
              </w14:lightRig>
            </w14:scene3d>
          </w:rPr>
          <w:t>4.1.9</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Predložitev ponudbe s podizvajalci</w:t>
        </w:r>
        <w:r w:rsidRPr="00CC53A5">
          <w:rPr>
            <w:noProof/>
            <w:webHidden/>
          </w:rPr>
          <w:tab/>
        </w:r>
        <w:r w:rsidRPr="00CC53A5">
          <w:rPr>
            <w:noProof/>
            <w:webHidden/>
          </w:rPr>
          <w:fldChar w:fldCharType="begin"/>
        </w:r>
        <w:r w:rsidRPr="00CC53A5">
          <w:rPr>
            <w:noProof/>
            <w:webHidden/>
          </w:rPr>
          <w:instrText xml:space="preserve"> PAGEREF _Toc198637621 \h </w:instrText>
        </w:r>
        <w:r w:rsidRPr="00CC53A5">
          <w:rPr>
            <w:noProof/>
            <w:webHidden/>
          </w:rPr>
        </w:r>
        <w:r w:rsidRPr="00CC53A5">
          <w:rPr>
            <w:noProof/>
            <w:webHidden/>
          </w:rPr>
          <w:fldChar w:fldCharType="separate"/>
        </w:r>
        <w:r w:rsidR="00CC53A5" w:rsidRPr="00CC53A5">
          <w:rPr>
            <w:noProof/>
            <w:webHidden/>
          </w:rPr>
          <w:t>13</w:t>
        </w:r>
        <w:r w:rsidRPr="00CC53A5">
          <w:rPr>
            <w:noProof/>
            <w:webHidden/>
          </w:rPr>
          <w:fldChar w:fldCharType="end"/>
        </w:r>
      </w:hyperlink>
    </w:p>
    <w:p w14:paraId="6E19CBC5" w14:textId="73664B7A"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2" w:history="1">
        <w:r w:rsidRPr="00CC53A5">
          <w:rPr>
            <w:rStyle w:val="Hyperlink"/>
            <w:b/>
            <w:noProof/>
            <w14:scene3d>
              <w14:camera w14:prst="orthographicFront"/>
              <w14:lightRig w14:rig="threePt" w14:dir="t">
                <w14:rot w14:lat="0" w14:lon="0" w14:rev="0"/>
              </w14:lightRig>
            </w14:scene3d>
          </w:rPr>
          <w:t>4.1.10</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Skupna ponudba</w:t>
        </w:r>
        <w:r w:rsidRPr="00CC53A5">
          <w:rPr>
            <w:noProof/>
            <w:webHidden/>
          </w:rPr>
          <w:tab/>
        </w:r>
        <w:r w:rsidRPr="00CC53A5">
          <w:rPr>
            <w:noProof/>
            <w:webHidden/>
          </w:rPr>
          <w:fldChar w:fldCharType="begin"/>
        </w:r>
        <w:r w:rsidRPr="00CC53A5">
          <w:rPr>
            <w:noProof/>
            <w:webHidden/>
          </w:rPr>
          <w:instrText xml:space="preserve"> PAGEREF _Toc198637622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6EAB2A77" w14:textId="310EA3B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3" w:history="1">
        <w:r w:rsidRPr="00CC53A5">
          <w:rPr>
            <w:rStyle w:val="Hyperlink"/>
            <w:b/>
            <w:noProof/>
            <w14:scene3d>
              <w14:camera w14:prst="orthographicFront"/>
              <w14:lightRig w14:rig="threePt" w14:dir="t">
                <w14:rot w14:lat="0" w14:lon="0" w14:rev="0"/>
              </w14:lightRig>
            </w14:scene3d>
          </w:rPr>
          <w:t>4.1.11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Uporaba zmogljivosti drugih subjektov</w:t>
        </w:r>
        <w:r w:rsidRPr="00CC53A5">
          <w:rPr>
            <w:noProof/>
            <w:webHidden/>
          </w:rPr>
          <w:tab/>
        </w:r>
        <w:r w:rsidRPr="00CC53A5">
          <w:rPr>
            <w:noProof/>
            <w:webHidden/>
          </w:rPr>
          <w:fldChar w:fldCharType="begin"/>
        </w:r>
        <w:r w:rsidRPr="00CC53A5">
          <w:rPr>
            <w:noProof/>
            <w:webHidden/>
          </w:rPr>
          <w:instrText xml:space="preserve"> PAGEREF _Toc198637623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378918A2" w14:textId="67743099"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4" w:history="1">
        <w:r w:rsidRPr="00CC53A5">
          <w:rPr>
            <w:rStyle w:val="Hyperlink"/>
            <w:b/>
            <w:noProof/>
            <w14:scene3d>
              <w14:camera w14:prst="orthographicFront"/>
              <w14:lightRig w14:rig="threePt" w14:dir="t">
                <w14:rot w14:lat="0" w14:lon="0" w14:rev="0"/>
              </w14:lightRig>
            </w14:scene3d>
          </w:rPr>
          <w:t>4.1.12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Alternativne ponudbe in variante ponudbe</w:t>
        </w:r>
        <w:r w:rsidRPr="00CC53A5">
          <w:rPr>
            <w:noProof/>
            <w:webHidden/>
          </w:rPr>
          <w:tab/>
        </w:r>
        <w:r w:rsidRPr="00CC53A5">
          <w:rPr>
            <w:noProof/>
            <w:webHidden/>
          </w:rPr>
          <w:fldChar w:fldCharType="begin"/>
        </w:r>
        <w:r w:rsidRPr="00CC53A5">
          <w:rPr>
            <w:noProof/>
            <w:webHidden/>
          </w:rPr>
          <w:instrText xml:space="preserve"> PAGEREF _Toc198637624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2182CD01" w14:textId="1D8E5F83"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5" w:history="1">
        <w:r w:rsidRPr="00CC53A5">
          <w:rPr>
            <w:rStyle w:val="Hyperlink"/>
            <w:b/>
            <w:noProof/>
            <w14:scene3d>
              <w14:camera w14:prst="orthographicFront"/>
              <w14:lightRig w14:rig="threePt" w14:dir="t">
                <w14:rot w14:lat="0" w14:lon="0" w14:rev="0"/>
              </w14:lightRig>
            </w14:scene3d>
          </w:rPr>
          <w:t>4.1.13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Oblika ponudbe</w:t>
        </w:r>
        <w:r w:rsidRPr="00CC53A5">
          <w:rPr>
            <w:noProof/>
            <w:webHidden/>
          </w:rPr>
          <w:tab/>
        </w:r>
        <w:r w:rsidRPr="00CC53A5">
          <w:rPr>
            <w:noProof/>
            <w:webHidden/>
          </w:rPr>
          <w:fldChar w:fldCharType="begin"/>
        </w:r>
        <w:r w:rsidRPr="00CC53A5">
          <w:rPr>
            <w:noProof/>
            <w:webHidden/>
          </w:rPr>
          <w:instrText xml:space="preserve"> PAGEREF _Toc198637625 \h </w:instrText>
        </w:r>
        <w:r w:rsidRPr="00CC53A5">
          <w:rPr>
            <w:noProof/>
            <w:webHidden/>
          </w:rPr>
        </w:r>
        <w:r w:rsidRPr="00CC53A5">
          <w:rPr>
            <w:noProof/>
            <w:webHidden/>
          </w:rPr>
          <w:fldChar w:fldCharType="separate"/>
        </w:r>
        <w:r w:rsidR="00CC53A5" w:rsidRPr="00CC53A5">
          <w:rPr>
            <w:noProof/>
            <w:webHidden/>
          </w:rPr>
          <w:t>14</w:t>
        </w:r>
        <w:r w:rsidRPr="00CC53A5">
          <w:rPr>
            <w:noProof/>
            <w:webHidden/>
          </w:rPr>
          <w:fldChar w:fldCharType="end"/>
        </w:r>
      </w:hyperlink>
    </w:p>
    <w:p w14:paraId="31FF6426" w14:textId="7914DF45"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6" w:history="1">
        <w:r w:rsidRPr="00CC53A5">
          <w:rPr>
            <w:rStyle w:val="Hyperlink"/>
            <w:b/>
            <w:noProof/>
            <w14:scene3d>
              <w14:camera w14:prst="orthographicFront"/>
              <w14:lightRig w14:rig="threePt" w14:dir="t">
                <w14:rot w14:lat="0" w14:lon="0" w14:rev="0"/>
              </w14:lightRig>
            </w14:scene3d>
          </w:rPr>
          <w:t>4.1.14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Samo ena ponudba od vsakega ponudnika</w:t>
        </w:r>
        <w:r w:rsidRPr="00CC53A5">
          <w:rPr>
            <w:noProof/>
            <w:webHidden/>
          </w:rPr>
          <w:tab/>
        </w:r>
        <w:r w:rsidRPr="00CC53A5">
          <w:rPr>
            <w:noProof/>
            <w:webHidden/>
          </w:rPr>
          <w:fldChar w:fldCharType="begin"/>
        </w:r>
        <w:r w:rsidRPr="00CC53A5">
          <w:rPr>
            <w:noProof/>
            <w:webHidden/>
          </w:rPr>
          <w:instrText xml:space="preserve"> PAGEREF _Toc198637626 \h </w:instrText>
        </w:r>
        <w:r w:rsidRPr="00CC53A5">
          <w:rPr>
            <w:noProof/>
            <w:webHidden/>
          </w:rPr>
        </w:r>
        <w:r w:rsidRPr="00CC53A5">
          <w:rPr>
            <w:noProof/>
            <w:webHidden/>
          </w:rPr>
          <w:fldChar w:fldCharType="separate"/>
        </w:r>
        <w:r w:rsidR="00CC53A5" w:rsidRPr="00CC53A5">
          <w:rPr>
            <w:noProof/>
            <w:webHidden/>
          </w:rPr>
          <w:t>15</w:t>
        </w:r>
        <w:r w:rsidRPr="00CC53A5">
          <w:rPr>
            <w:noProof/>
            <w:webHidden/>
          </w:rPr>
          <w:fldChar w:fldCharType="end"/>
        </w:r>
      </w:hyperlink>
    </w:p>
    <w:p w14:paraId="2DB1D5E8" w14:textId="4287F193"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7" w:history="1">
        <w:r w:rsidRPr="00CC53A5">
          <w:rPr>
            <w:rStyle w:val="Hyperlink"/>
            <w:b/>
            <w:noProof/>
            <w14:scene3d>
              <w14:camera w14:prst="orthographicFront"/>
              <w14:lightRig w14:rig="threePt" w14:dir="t">
                <w14:rot w14:lat="0" w14:lon="0" w14:rev="0"/>
              </w14:lightRig>
            </w14:scene3d>
          </w:rPr>
          <w:t>4.1.15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Veljavnost ponudb</w:t>
        </w:r>
        <w:r w:rsidRPr="00CC53A5">
          <w:rPr>
            <w:noProof/>
            <w:webHidden/>
          </w:rPr>
          <w:tab/>
        </w:r>
        <w:r w:rsidRPr="00CC53A5">
          <w:rPr>
            <w:noProof/>
            <w:webHidden/>
          </w:rPr>
          <w:fldChar w:fldCharType="begin"/>
        </w:r>
        <w:r w:rsidRPr="00CC53A5">
          <w:rPr>
            <w:noProof/>
            <w:webHidden/>
          </w:rPr>
          <w:instrText xml:space="preserve"> PAGEREF _Toc198637627 \h </w:instrText>
        </w:r>
        <w:r w:rsidRPr="00CC53A5">
          <w:rPr>
            <w:noProof/>
            <w:webHidden/>
          </w:rPr>
        </w:r>
        <w:r w:rsidRPr="00CC53A5">
          <w:rPr>
            <w:noProof/>
            <w:webHidden/>
          </w:rPr>
          <w:fldChar w:fldCharType="separate"/>
        </w:r>
        <w:r w:rsidR="00CC53A5" w:rsidRPr="00CC53A5">
          <w:rPr>
            <w:noProof/>
            <w:webHidden/>
          </w:rPr>
          <w:t>15</w:t>
        </w:r>
        <w:r w:rsidRPr="00CC53A5">
          <w:rPr>
            <w:noProof/>
            <w:webHidden/>
          </w:rPr>
          <w:fldChar w:fldCharType="end"/>
        </w:r>
      </w:hyperlink>
    </w:p>
    <w:p w14:paraId="1A67DF6E" w14:textId="0D412D2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28" w:history="1">
        <w:r w:rsidRPr="00CC53A5">
          <w:rPr>
            <w:rStyle w:val="Hyperlink"/>
            <w:b/>
            <w:noProof/>
            <w14:scene3d>
              <w14:camera w14:prst="orthographicFront"/>
              <w14:lightRig w14:rig="threePt" w14:dir="t">
                <w14:rot w14:lat="0" w14:lon="0" w14:rev="0"/>
              </w14:lightRig>
            </w14:scene3d>
          </w:rPr>
          <w:t>4.1.16</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Izločitev ponudbe</w:t>
        </w:r>
        <w:r w:rsidRPr="00CC53A5">
          <w:rPr>
            <w:noProof/>
            <w:webHidden/>
          </w:rPr>
          <w:tab/>
        </w:r>
        <w:r w:rsidRPr="00CC53A5">
          <w:rPr>
            <w:noProof/>
            <w:webHidden/>
          </w:rPr>
          <w:fldChar w:fldCharType="begin"/>
        </w:r>
        <w:r w:rsidRPr="00CC53A5">
          <w:rPr>
            <w:noProof/>
            <w:webHidden/>
          </w:rPr>
          <w:instrText xml:space="preserve"> PAGEREF _Toc198637628 \h </w:instrText>
        </w:r>
        <w:r w:rsidRPr="00CC53A5">
          <w:rPr>
            <w:noProof/>
            <w:webHidden/>
          </w:rPr>
        </w:r>
        <w:r w:rsidRPr="00CC53A5">
          <w:rPr>
            <w:noProof/>
            <w:webHidden/>
          </w:rPr>
          <w:fldChar w:fldCharType="separate"/>
        </w:r>
        <w:r w:rsidR="00CC53A5" w:rsidRPr="00CC53A5">
          <w:rPr>
            <w:noProof/>
            <w:webHidden/>
          </w:rPr>
          <w:t>15</w:t>
        </w:r>
        <w:r w:rsidRPr="00CC53A5">
          <w:rPr>
            <w:noProof/>
            <w:webHidden/>
          </w:rPr>
          <w:fldChar w:fldCharType="end"/>
        </w:r>
      </w:hyperlink>
    </w:p>
    <w:p w14:paraId="1DF330A4" w14:textId="4F83EA97"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29" w:history="1">
        <w:r w:rsidRPr="00CC53A5">
          <w:rPr>
            <w:rStyle w:val="Hyperlink"/>
          </w:rPr>
          <w:t>4.2</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Dokumenti v ponudbeni dokumentaciji</w:t>
        </w:r>
        <w:r w:rsidRPr="00CC53A5">
          <w:rPr>
            <w:webHidden/>
          </w:rPr>
          <w:tab/>
        </w:r>
        <w:r w:rsidRPr="00CC53A5">
          <w:rPr>
            <w:webHidden/>
          </w:rPr>
          <w:fldChar w:fldCharType="begin"/>
        </w:r>
        <w:r w:rsidRPr="00CC53A5">
          <w:rPr>
            <w:webHidden/>
          </w:rPr>
          <w:instrText xml:space="preserve"> PAGEREF _Toc198637629 \h </w:instrText>
        </w:r>
        <w:r w:rsidRPr="00CC53A5">
          <w:rPr>
            <w:webHidden/>
          </w:rPr>
        </w:r>
        <w:r w:rsidRPr="00CC53A5">
          <w:rPr>
            <w:webHidden/>
          </w:rPr>
          <w:fldChar w:fldCharType="separate"/>
        </w:r>
        <w:r w:rsidR="00CC53A5" w:rsidRPr="00CC53A5">
          <w:rPr>
            <w:webHidden/>
          </w:rPr>
          <w:t>16</w:t>
        </w:r>
        <w:r w:rsidRPr="00CC53A5">
          <w:rPr>
            <w:webHidden/>
          </w:rPr>
          <w:fldChar w:fldCharType="end"/>
        </w:r>
      </w:hyperlink>
    </w:p>
    <w:p w14:paraId="159DC777" w14:textId="232B0DF6"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0" w:history="1">
        <w:r w:rsidRPr="00CC53A5">
          <w:rPr>
            <w:rStyle w:val="Hyperlink"/>
            <w:b/>
            <w:noProof/>
            <w14:scene3d>
              <w14:camera w14:prst="orthographicFront"/>
              <w14:lightRig w14:rig="threePt" w14:dir="t">
                <w14:rot w14:lat="0" w14:lon="0" w14:rev="0"/>
              </w14:lightRig>
            </w14:scene3d>
          </w:rPr>
          <w:t>4.2.1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Podatki o ponudniku (OBR-1)</w:t>
        </w:r>
        <w:r w:rsidRPr="00CC53A5">
          <w:rPr>
            <w:noProof/>
            <w:webHidden/>
          </w:rPr>
          <w:tab/>
        </w:r>
        <w:r w:rsidRPr="00CC53A5">
          <w:rPr>
            <w:noProof/>
            <w:webHidden/>
          </w:rPr>
          <w:fldChar w:fldCharType="begin"/>
        </w:r>
        <w:r w:rsidRPr="00CC53A5">
          <w:rPr>
            <w:noProof/>
            <w:webHidden/>
          </w:rPr>
          <w:instrText xml:space="preserve"> PAGEREF _Toc198637630 \h </w:instrText>
        </w:r>
        <w:r w:rsidRPr="00CC53A5">
          <w:rPr>
            <w:noProof/>
            <w:webHidden/>
          </w:rPr>
        </w:r>
        <w:r w:rsidRPr="00CC53A5">
          <w:rPr>
            <w:noProof/>
            <w:webHidden/>
          </w:rPr>
          <w:fldChar w:fldCharType="separate"/>
        </w:r>
        <w:r w:rsidR="00CC53A5" w:rsidRPr="00CC53A5">
          <w:rPr>
            <w:noProof/>
            <w:webHidden/>
          </w:rPr>
          <w:t>16</w:t>
        </w:r>
        <w:r w:rsidRPr="00CC53A5">
          <w:rPr>
            <w:noProof/>
            <w:webHidden/>
          </w:rPr>
          <w:fldChar w:fldCharType="end"/>
        </w:r>
      </w:hyperlink>
    </w:p>
    <w:p w14:paraId="60F9E96F" w14:textId="6FEEF566"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1" w:history="1">
        <w:r w:rsidRPr="00CC53A5">
          <w:rPr>
            <w:rStyle w:val="Hyperlink"/>
            <w:b/>
            <w:noProof/>
            <w14:scene3d>
              <w14:camera w14:prst="orthographicFront"/>
              <w14:lightRig w14:rig="threePt" w14:dir="t">
                <w14:rot w14:lat="0" w14:lon="0" w14:rev="0"/>
              </w14:lightRig>
            </w14:scene3d>
          </w:rPr>
          <w:t>4.2.2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sprejemanju pogojev javnega naročila (OBR-2)</w:t>
        </w:r>
        <w:r w:rsidRPr="00CC53A5">
          <w:rPr>
            <w:noProof/>
            <w:webHidden/>
          </w:rPr>
          <w:tab/>
        </w:r>
        <w:r w:rsidRPr="00CC53A5">
          <w:rPr>
            <w:noProof/>
            <w:webHidden/>
          </w:rPr>
          <w:fldChar w:fldCharType="begin"/>
        </w:r>
        <w:r w:rsidRPr="00CC53A5">
          <w:rPr>
            <w:noProof/>
            <w:webHidden/>
          </w:rPr>
          <w:instrText xml:space="preserve"> PAGEREF _Toc198637631 \h </w:instrText>
        </w:r>
        <w:r w:rsidRPr="00CC53A5">
          <w:rPr>
            <w:noProof/>
            <w:webHidden/>
          </w:rPr>
        </w:r>
        <w:r w:rsidRPr="00CC53A5">
          <w:rPr>
            <w:noProof/>
            <w:webHidden/>
          </w:rPr>
          <w:fldChar w:fldCharType="separate"/>
        </w:r>
        <w:r w:rsidR="00CC53A5" w:rsidRPr="00CC53A5">
          <w:rPr>
            <w:noProof/>
            <w:webHidden/>
          </w:rPr>
          <w:t>16</w:t>
        </w:r>
        <w:r w:rsidRPr="00CC53A5">
          <w:rPr>
            <w:noProof/>
            <w:webHidden/>
          </w:rPr>
          <w:fldChar w:fldCharType="end"/>
        </w:r>
      </w:hyperlink>
    </w:p>
    <w:p w14:paraId="6E7D32EB" w14:textId="3B1DCC7D"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2" w:history="1">
        <w:r w:rsidRPr="00CC53A5">
          <w:rPr>
            <w:rStyle w:val="Hyperlink"/>
            <w:b/>
            <w:noProof/>
            <w14:scene3d>
              <w14:camera w14:prst="orthographicFront"/>
              <w14:lightRig w14:rig="threePt" w14:dir="t">
                <w14:rot w14:lat="0" w14:lon="0" w14:rev="0"/>
              </w14:lightRig>
            </w14:scene3d>
          </w:rPr>
          <w:t>4.2.3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Povzetek predračuna / Rekapitulacija (OBR-3)</w:t>
        </w:r>
        <w:r w:rsidRPr="00CC53A5">
          <w:rPr>
            <w:noProof/>
            <w:webHidden/>
          </w:rPr>
          <w:tab/>
        </w:r>
        <w:r w:rsidRPr="00CC53A5">
          <w:rPr>
            <w:noProof/>
            <w:webHidden/>
          </w:rPr>
          <w:fldChar w:fldCharType="begin"/>
        </w:r>
        <w:r w:rsidRPr="00CC53A5">
          <w:rPr>
            <w:noProof/>
            <w:webHidden/>
          </w:rPr>
          <w:instrText xml:space="preserve"> PAGEREF _Toc198637632 \h </w:instrText>
        </w:r>
        <w:r w:rsidRPr="00CC53A5">
          <w:rPr>
            <w:noProof/>
            <w:webHidden/>
          </w:rPr>
        </w:r>
        <w:r w:rsidRPr="00CC53A5">
          <w:rPr>
            <w:noProof/>
            <w:webHidden/>
          </w:rPr>
          <w:fldChar w:fldCharType="separate"/>
        </w:r>
        <w:r w:rsidR="00CC53A5" w:rsidRPr="00CC53A5">
          <w:rPr>
            <w:noProof/>
            <w:webHidden/>
          </w:rPr>
          <w:t>16</w:t>
        </w:r>
        <w:r w:rsidRPr="00CC53A5">
          <w:rPr>
            <w:noProof/>
            <w:webHidden/>
          </w:rPr>
          <w:fldChar w:fldCharType="end"/>
        </w:r>
      </w:hyperlink>
    </w:p>
    <w:p w14:paraId="54175B47" w14:textId="43ABD60D"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3" w:history="1">
        <w:r w:rsidRPr="00CC53A5">
          <w:rPr>
            <w:rStyle w:val="Hyperlink"/>
            <w:b/>
            <w:noProof/>
            <w14:scene3d>
              <w14:camera w14:prst="orthographicFront"/>
              <w14:lightRig w14:rig="threePt" w14:dir="t">
                <w14:rot w14:lat="0" w14:lon="0" w14:rev="0"/>
              </w14:lightRig>
            </w14:scene3d>
          </w:rPr>
          <w:t>4.2.4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ponudnika, da je vsa oprema tovarniško nova (OBR-4)</w:t>
        </w:r>
        <w:r w:rsidRPr="00CC53A5">
          <w:rPr>
            <w:noProof/>
            <w:webHidden/>
          </w:rPr>
          <w:tab/>
        </w:r>
        <w:r w:rsidRPr="00CC53A5">
          <w:rPr>
            <w:noProof/>
            <w:webHidden/>
          </w:rPr>
          <w:fldChar w:fldCharType="begin"/>
        </w:r>
        <w:r w:rsidRPr="00CC53A5">
          <w:rPr>
            <w:noProof/>
            <w:webHidden/>
          </w:rPr>
          <w:instrText xml:space="preserve"> PAGEREF _Toc198637633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F15A104" w14:textId="4B406D1C"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4" w:history="1">
        <w:r w:rsidRPr="00CC53A5">
          <w:rPr>
            <w:rStyle w:val="Hyperlink"/>
            <w:b/>
            <w:noProof/>
            <w14:scene3d>
              <w14:camera w14:prst="orthographicFront"/>
              <w14:lightRig w14:rig="threePt" w14:dir="t">
                <w14:rot w14:lat="0" w14:lon="0" w14:rev="0"/>
              </w14:lightRig>
            </w14:scene3d>
          </w:rPr>
          <w:t>4.2.5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zagotavljanju rezervnih delov za ponujeno opremo (OBR-5)</w:t>
        </w:r>
        <w:r w:rsidRPr="00CC53A5">
          <w:rPr>
            <w:noProof/>
            <w:webHidden/>
          </w:rPr>
          <w:tab/>
        </w:r>
        <w:r w:rsidRPr="00CC53A5">
          <w:rPr>
            <w:noProof/>
            <w:webHidden/>
          </w:rPr>
          <w:fldChar w:fldCharType="begin"/>
        </w:r>
        <w:r w:rsidRPr="00CC53A5">
          <w:rPr>
            <w:noProof/>
            <w:webHidden/>
          </w:rPr>
          <w:instrText xml:space="preserve"> PAGEREF _Toc198637634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BCED159" w14:textId="740C139E"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5" w:history="1">
        <w:r w:rsidRPr="00CC53A5">
          <w:rPr>
            <w:rStyle w:val="Hyperlink"/>
            <w:b/>
            <w:noProof/>
            <w14:scene3d>
              <w14:camera w14:prst="orthographicFront"/>
              <w14:lightRig w14:rig="threePt" w14:dir="t">
                <w14:rot w14:lat="0" w14:lon="0" w14:rev="0"/>
              </w14:lightRig>
            </w14:scene3d>
          </w:rPr>
          <w:t>4.2.6</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izpolnjevanju tehničnih in kadrovskih sposobnosti (OBR-6)</w:t>
        </w:r>
        <w:r w:rsidRPr="00CC53A5">
          <w:rPr>
            <w:noProof/>
            <w:webHidden/>
          </w:rPr>
          <w:tab/>
        </w:r>
        <w:r w:rsidRPr="00CC53A5">
          <w:rPr>
            <w:noProof/>
            <w:webHidden/>
          </w:rPr>
          <w:fldChar w:fldCharType="begin"/>
        </w:r>
        <w:r w:rsidRPr="00CC53A5">
          <w:rPr>
            <w:noProof/>
            <w:webHidden/>
          </w:rPr>
          <w:instrText xml:space="preserve"> PAGEREF _Toc198637635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68421454" w14:textId="1B848DCE"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6" w:history="1">
        <w:r w:rsidRPr="00CC53A5">
          <w:rPr>
            <w:rStyle w:val="Hyperlink"/>
            <w:b/>
            <w:noProof/>
            <w14:scene3d>
              <w14:camera w14:prst="orthographicFront"/>
              <w14:lightRig w14:rig="threePt" w14:dir="t">
                <w14:rot w14:lat="0" w14:lon="0" w14:rev="0"/>
              </w14:lightRig>
            </w14:scene3d>
          </w:rPr>
          <w:t>4.2.7</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garanciji in vzdrževanju (OBR-7)</w:t>
        </w:r>
        <w:r w:rsidRPr="00CC53A5">
          <w:rPr>
            <w:noProof/>
            <w:webHidden/>
          </w:rPr>
          <w:tab/>
        </w:r>
        <w:r w:rsidRPr="00CC53A5">
          <w:rPr>
            <w:noProof/>
            <w:webHidden/>
          </w:rPr>
          <w:fldChar w:fldCharType="begin"/>
        </w:r>
        <w:r w:rsidRPr="00CC53A5">
          <w:rPr>
            <w:noProof/>
            <w:webHidden/>
          </w:rPr>
          <w:instrText xml:space="preserve"> PAGEREF _Toc198637636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4A12C1EB" w14:textId="1EF20923"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7" w:history="1">
        <w:r w:rsidRPr="00CC53A5">
          <w:rPr>
            <w:rStyle w:val="Hyperlink"/>
            <w:b/>
            <w:noProof/>
            <w14:scene3d>
              <w14:camera w14:prst="orthographicFront"/>
              <w14:lightRig w14:rig="threePt" w14:dir="t">
                <w14:rot w14:lat="0" w14:lon="0" w14:rev="0"/>
              </w14:lightRig>
            </w14:scene3d>
          </w:rPr>
          <w:t>4.2.8</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varovanju podatkov (OBR-8)</w:t>
        </w:r>
        <w:r w:rsidRPr="00CC53A5">
          <w:rPr>
            <w:noProof/>
            <w:webHidden/>
          </w:rPr>
          <w:tab/>
        </w:r>
        <w:r w:rsidRPr="00CC53A5">
          <w:rPr>
            <w:noProof/>
            <w:webHidden/>
          </w:rPr>
          <w:fldChar w:fldCharType="begin"/>
        </w:r>
        <w:r w:rsidRPr="00CC53A5">
          <w:rPr>
            <w:noProof/>
            <w:webHidden/>
          </w:rPr>
          <w:instrText xml:space="preserve"> PAGEREF _Toc198637637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4CA62152" w14:textId="51945D8B"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8" w:history="1">
        <w:r w:rsidRPr="00CC53A5">
          <w:rPr>
            <w:rStyle w:val="Hyperlink"/>
            <w:b/>
            <w:noProof/>
            <w14:scene3d>
              <w14:camera w14:prst="orthographicFront"/>
              <w14:lightRig w14:rig="threePt" w14:dir="t">
                <w14:rot w14:lat="0" w14:lon="0" w14:rev="0"/>
              </w14:lightRig>
            </w14:scene3d>
          </w:rPr>
          <w:t>4.2.9</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proizvajalca opreme ali principala (OBR-9A  ali OBR-9B)</w:t>
        </w:r>
        <w:r w:rsidRPr="00CC53A5">
          <w:rPr>
            <w:noProof/>
            <w:webHidden/>
          </w:rPr>
          <w:tab/>
        </w:r>
        <w:r w:rsidRPr="00CC53A5">
          <w:rPr>
            <w:noProof/>
            <w:webHidden/>
          </w:rPr>
          <w:fldChar w:fldCharType="begin"/>
        </w:r>
        <w:r w:rsidRPr="00CC53A5">
          <w:rPr>
            <w:noProof/>
            <w:webHidden/>
          </w:rPr>
          <w:instrText xml:space="preserve"> PAGEREF _Toc198637638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C593589" w14:textId="7312E496"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39" w:history="1">
        <w:r w:rsidRPr="00CC53A5">
          <w:rPr>
            <w:rStyle w:val="Hyperlink"/>
            <w:b/>
            <w:noProof/>
            <w14:scene3d>
              <w14:camera w14:prst="orthographicFront"/>
              <w14:lightRig w14:rig="threePt" w14:dir="t">
                <w14:rot w14:lat="0" w14:lon="0" w14:rev="0"/>
              </w14:lightRig>
            </w14:scene3d>
          </w:rPr>
          <w:t>4.2.10</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predložitvi garancije za dobro izvedbo pogodbenih obveznosti (OBR-10)</w:t>
        </w:r>
        <w:r w:rsidRPr="00CC53A5">
          <w:rPr>
            <w:noProof/>
            <w:webHidden/>
          </w:rPr>
          <w:tab/>
        </w:r>
        <w:r w:rsidRPr="00CC53A5">
          <w:rPr>
            <w:noProof/>
            <w:webHidden/>
          </w:rPr>
          <w:fldChar w:fldCharType="begin"/>
        </w:r>
        <w:r w:rsidRPr="00CC53A5">
          <w:rPr>
            <w:noProof/>
            <w:webHidden/>
          </w:rPr>
          <w:instrText xml:space="preserve"> PAGEREF _Toc198637639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25678E15" w14:textId="2352B435"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0" w:history="1">
        <w:r w:rsidRPr="00CC53A5">
          <w:rPr>
            <w:rStyle w:val="Hyperlink"/>
            <w:b/>
            <w:noProof/>
            <w14:scene3d>
              <w14:camera w14:prst="orthographicFront"/>
              <w14:lightRig w14:rig="threePt" w14:dir="t">
                <w14:rot w14:lat="0" w14:lon="0" w14:rev="0"/>
              </w14:lightRig>
            </w14:scene3d>
          </w:rPr>
          <w:t>4.2.11</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Vzorec pogodbe (OBR-11)</w:t>
        </w:r>
        <w:r w:rsidRPr="00CC53A5">
          <w:rPr>
            <w:noProof/>
            <w:webHidden/>
          </w:rPr>
          <w:tab/>
        </w:r>
        <w:r w:rsidRPr="00CC53A5">
          <w:rPr>
            <w:noProof/>
            <w:webHidden/>
          </w:rPr>
          <w:fldChar w:fldCharType="begin"/>
        </w:r>
        <w:r w:rsidRPr="00CC53A5">
          <w:rPr>
            <w:noProof/>
            <w:webHidden/>
          </w:rPr>
          <w:instrText xml:space="preserve"> PAGEREF _Toc198637640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10C26FC8" w14:textId="1DE42548"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1" w:history="1">
        <w:r w:rsidRPr="00CC53A5">
          <w:rPr>
            <w:rStyle w:val="Hyperlink"/>
            <w:b/>
            <w:noProof/>
            <w14:scene3d>
              <w14:camera w14:prst="orthographicFront"/>
              <w14:lightRig w14:rig="threePt" w14:dir="t">
                <w14:rot w14:lat="0" w14:lon="0" w14:rev="0"/>
              </w14:lightRig>
            </w14:scene3d>
          </w:rPr>
          <w:t>4.2.12</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Izjava o posredovanju podatkov o razkritju lastništva ponudnika (OBR-12)</w:t>
        </w:r>
        <w:r w:rsidRPr="00CC53A5">
          <w:rPr>
            <w:noProof/>
            <w:webHidden/>
          </w:rPr>
          <w:tab/>
        </w:r>
        <w:r w:rsidRPr="00CC53A5">
          <w:rPr>
            <w:noProof/>
            <w:webHidden/>
          </w:rPr>
          <w:fldChar w:fldCharType="begin"/>
        </w:r>
        <w:r w:rsidRPr="00CC53A5">
          <w:rPr>
            <w:noProof/>
            <w:webHidden/>
          </w:rPr>
          <w:instrText xml:space="preserve"> PAGEREF _Toc198637641 \h </w:instrText>
        </w:r>
        <w:r w:rsidRPr="00CC53A5">
          <w:rPr>
            <w:noProof/>
            <w:webHidden/>
          </w:rPr>
        </w:r>
        <w:r w:rsidRPr="00CC53A5">
          <w:rPr>
            <w:noProof/>
            <w:webHidden/>
          </w:rPr>
          <w:fldChar w:fldCharType="separate"/>
        </w:r>
        <w:r w:rsidR="00CC53A5" w:rsidRPr="00CC53A5">
          <w:rPr>
            <w:noProof/>
            <w:webHidden/>
          </w:rPr>
          <w:t>17</w:t>
        </w:r>
        <w:r w:rsidRPr="00CC53A5">
          <w:rPr>
            <w:noProof/>
            <w:webHidden/>
          </w:rPr>
          <w:fldChar w:fldCharType="end"/>
        </w:r>
      </w:hyperlink>
    </w:p>
    <w:p w14:paraId="0E470F52" w14:textId="74C9CAB2"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2" w:history="1">
        <w:r w:rsidRPr="00CC53A5">
          <w:rPr>
            <w:rStyle w:val="Hyperlink"/>
            <w:b/>
            <w:noProof/>
            <w14:scene3d>
              <w14:camera w14:prst="orthographicFront"/>
              <w14:lightRig w14:rig="threePt" w14:dir="t">
                <w14:rot w14:lat="0" w14:lon="0" w14:rev="0"/>
              </w14:lightRig>
            </w14:scene3d>
          </w:rPr>
          <w:t>4.2.13</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Dokazila, iz katerih je razvidno izpolnjevanje tehničnih zahtev</w:t>
        </w:r>
        <w:r w:rsidRPr="00CC53A5">
          <w:rPr>
            <w:noProof/>
            <w:webHidden/>
          </w:rPr>
          <w:tab/>
        </w:r>
        <w:r w:rsidRPr="00CC53A5">
          <w:rPr>
            <w:noProof/>
            <w:webHidden/>
          </w:rPr>
          <w:fldChar w:fldCharType="begin"/>
        </w:r>
        <w:r w:rsidRPr="00CC53A5">
          <w:rPr>
            <w:noProof/>
            <w:webHidden/>
          </w:rPr>
          <w:instrText xml:space="preserve"> PAGEREF _Toc198637642 \h </w:instrText>
        </w:r>
        <w:r w:rsidRPr="00CC53A5">
          <w:rPr>
            <w:noProof/>
            <w:webHidden/>
          </w:rPr>
        </w:r>
        <w:r w:rsidRPr="00CC53A5">
          <w:rPr>
            <w:noProof/>
            <w:webHidden/>
          </w:rPr>
          <w:fldChar w:fldCharType="separate"/>
        </w:r>
        <w:r w:rsidR="00CC53A5" w:rsidRPr="00CC53A5">
          <w:rPr>
            <w:noProof/>
            <w:webHidden/>
          </w:rPr>
          <w:t>18</w:t>
        </w:r>
        <w:r w:rsidRPr="00CC53A5">
          <w:rPr>
            <w:noProof/>
            <w:webHidden/>
          </w:rPr>
          <w:fldChar w:fldCharType="end"/>
        </w:r>
      </w:hyperlink>
    </w:p>
    <w:p w14:paraId="57237117" w14:textId="40073D15"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3" w:history="1">
        <w:r w:rsidRPr="00CC53A5">
          <w:rPr>
            <w:rStyle w:val="Hyperlink"/>
            <w:b/>
            <w:noProof/>
            <w14:scene3d>
              <w14:camera w14:prst="orthographicFront"/>
              <w14:lightRig w14:rig="threePt" w14:dir="t">
                <w14:rot w14:lat="0" w14:lon="0" w14:rev="0"/>
              </w14:lightRig>
            </w14:scene3d>
          </w:rPr>
          <w:t>4.2.14</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Specifikacija predračuna</w:t>
        </w:r>
        <w:r w:rsidRPr="00CC53A5">
          <w:rPr>
            <w:noProof/>
            <w:webHidden/>
          </w:rPr>
          <w:tab/>
        </w:r>
        <w:r w:rsidRPr="00CC53A5">
          <w:rPr>
            <w:noProof/>
            <w:webHidden/>
          </w:rPr>
          <w:fldChar w:fldCharType="begin"/>
        </w:r>
        <w:r w:rsidRPr="00CC53A5">
          <w:rPr>
            <w:noProof/>
            <w:webHidden/>
          </w:rPr>
          <w:instrText xml:space="preserve"> PAGEREF _Toc198637643 \h </w:instrText>
        </w:r>
        <w:r w:rsidRPr="00CC53A5">
          <w:rPr>
            <w:noProof/>
            <w:webHidden/>
          </w:rPr>
        </w:r>
        <w:r w:rsidRPr="00CC53A5">
          <w:rPr>
            <w:noProof/>
            <w:webHidden/>
          </w:rPr>
          <w:fldChar w:fldCharType="separate"/>
        </w:r>
        <w:r w:rsidR="00CC53A5" w:rsidRPr="00CC53A5">
          <w:rPr>
            <w:noProof/>
            <w:webHidden/>
          </w:rPr>
          <w:t>18</w:t>
        </w:r>
        <w:r w:rsidRPr="00CC53A5">
          <w:rPr>
            <w:noProof/>
            <w:webHidden/>
          </w:rPr>
          <w:fldChar w:fldCharType="end"/>
        </w:r>
      </w:hyperlink>
    </w:p>
    <w:p w14:paraId="05B650F5" w14:textId="6E07F1B7" w:rsidR="002D18CA" w:rsidRPr="00CC53A5" w:rsidRDefault="002D18CA">
      <w:pPr>
        <w:pStyle w:val="TOC3"/>
        <w:rPr>
          <w:rFonts w:asciiTheme="minorHAnsi" w:eastAsiaTheme="minorEastAsia" w:hAnsiTheme="minorHAnsi" w:cstheme="minorBidi"/>
          <w:noProof/>
          <w:kern w:val="2"/>
          <w:sz w:val="24"/>
          <w:lang w:eastAsia="sl-SI"/>
          <w14:ligatures w14:val="standardContextual"/>
        </w:rPr>
      </w:pPr>
      <w:hyperlink w:anchor="_Toc198637644" w:history="1">
        <w:r w:rsidRPr="00CC53A5">
          <w:rPr>
            <w:rStyle w:val="Hyperlink"/>
            <w:b/>
            <w:noProof/>
            <w14:scene3d>
              <w14:camera w14:prst="orthographicFront"/>
              <w14:lightRig w14:rig="threePt" w14:dir="t">
                <w14:rot w14:lat="0" w14:lon="0" w14:rev="0"/>
              </w14:lightRig>
            </w14:scene3d>
          </w:rPr>
          <w:t>4.2.15</w:t>
        </w:r>
        <w:r w:rsidRPr="00CC53A5">
          <w:rPr>
            <w:rFonts w:asciiTheme="minorHAnsi" w:eastAsiaTheme="minorEastAsia" w:hAnsiTheme="minorHAnsi" w:cstheme="minorBidi"/>
            <w:noProof/>
            <w:kern w:val="2"/>
            <w:sz w:val="24"/>
            <w:lang w:eastAsia="sl-SI"/>
            <w14:ligatures w14:val="standardContextual"/>
          </w:rPr>
          <w:tab/>
        </w:r>
        <w:r w:rsidRPr="00CC53A5">
          <w:rPr>
            <w:rStyle w:val="Hyperlink"/>
            <w:b/>
            <w:noProof/>
          </w:rPr>
          <w:t>ESPD obrazec</w:t>
        </w:r>
        <w:r w:rsidRPr="00CC53A5">
          <w:rPr>
            <w:noProof/>
            <w:webHidden/>
          </w:rPr>
          <w:tab/>
        </w:r>
        <w:r w:rsidRPr="00CC53A5">
          <w:rPr>
            <w:noProof/>
            <w:webHidden/>
          </w:rPr>
          <w:fldChar w:fldCharType="begin"/>
        </w:r>
        <w:r w:rsidRPr="00CC53A5">
          <w:rPr>
            <w:noProof/>
            <w:webHidden/>
          </w:rPr>
          <w:instrText xml:space="preserve"> PAGEREF _Toc198637644 \h </w:instrText>
        </w:r>
        <w:r w:rsidRPr="00CC53A5">
          <w:rPr>
            <w:noProof/>
            <w:webHidden/>
          </w:rPr>
        </w:r>
        <w:r w:rsidRPr="00CC53A5">
          <w:rPr>
            <w:noProof/>
            <w:webHidden/>
          </w:rPr>
          <w:fldChar w:fldCharType="separate"/>
        </w:r>
        <w:r w:rsidR="00CC53A5" w:rsidRPr="00CC53A5">
          <w:rPr>
            <w:noProof/>
            <w:webHidden/>
          </w:rPr>
          <w:t>18</w:t>
        </w:r>
        <w:r w:rsidRPr="00CC53A5">
          <w:rPr>
            <w:noProof/>
            <w:webHidden/>
          </w:rPr>
          <w:fldChar w:fldCharType="end"/>
        </w:r>
      </w:hyperlink>
    </w:p>
    <w:p w14:paraId="3E4C7310" w14:textId="06DF9928"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5" w:history="1">
        <w:r w:rsidRPr="00CC53A5">
          <w:rPr>
            <w:rStyle w:val="Hyperlink"/>
          </w:rPr>
          <w:t>4.3</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Osnovna sposobnost ponudnika</w:t>
        </w:r>
        <w:r w:rsidRPr="00CC53A5">
          <w:rPr>
            <w:webHidden/>
          </w:rPr>
          <w:tab/>
        </w:r>
        <w:r w:rsidRPr="00CC53A5">
          <w:rPr>
            <w:webHidden/>
          </w:rPr>
          <w:fldChar w:fldCharType="begin"/>
        </w:r>
        <w:r w:rsidRPr="00CC53A5">
          <w:rPr>
            <w:webHidden/>
          </w:rPr>
          <w:instrText xml:space="preserve"> PAGEREF _Toc198637645 \h </w:instrText>
        </w:r>
        <w:r w:rsidRPr="00CC53A5">
          <w:rPr>
            <w:webHidden/>
          </w:rPr>
        </w:r>
        <w:r w:rsidRPr="00CC53A5">
          <w:rPr>
            <w:webHidden/>
          </w:rPr>
          <w:fldChar w:fldCharType="separate"/>
        </w:r>
        <w:r w:rsidR="00CC53A5" w:rsidRPr="00CC53A5">
          <w:rPr>
            <w:webHidden/>
          </w:rPr>
          <w:t>18</w:t>
        </w:r>
        <w:r w:rsidRPr="00CC53A5">
          <w:rPr>
            <w:webHidden/>
          </w:rPr>
          <w:fldChar w:fldCharType="end"/>
        </w:r>
      </w:hyperlink>
    </w:p>
    <w:p w14:paraId="15E6FF29" w14:textId="569A16F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6" w:history="1">
        <w:r w:rsidRPr="00CC53A5">
          <w:rPr>
            <w:rStyle w:val="Hyperlink"/>
          </w:rPr>
          <w:t>4.4</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Sposobnost za opravljanje poklicne dejavnosti</w:t>
        </w:r>
        <w:r w:rsidRPr="00CC53A5">
          <w:rPr>
            <w:webHidden/>
          </w:rPr>
          <w:tab/>
        </w:r>
        <w:r w:rsidRPr="00CC53A5">
          <w:rPr>
            <w:webHidden/>
          </w:rPr>
          <w:fldChar w:fldCharType="begin"/>
        </w:r>
        <w:r w:rsidRPr="00CC53A5">
          <w:rPr>
            <w:webHidden/>
          </w:rPr>
          <w:instrText xml:space="preserve"> PAGEREF _Toc198637646 \h </w:instrText>
        </w:r>
        <w:r w:rsidRPr="00CC53A5">
          <w:rPr>
            <w:webHidden/>
          </w:rPr>
        </w:r>
        <w:r w:rsidRPr="00CC53A5">
          <w:rPr>
            <w:webHidden/>
          </w:rPr>
          <w:fldChar w:fldCharType="separate"/>
        </w:r>
        <w:r w:rsidR="00CC53A5" w:rsidRPr="00CC53A5">
          <w:rPr>
            <w:webHidden/>
          </w:rPr>
          <w:t>21</w:t>
        </w:r>
        <w:r w:rsidRPr="00CC53A5">
          <w:rPr>
            <w:webHidden/>
          </w:rPr>
          <w:fldChar w:fldCharType="end"/>
        </w:r>
      </w:hyperlink>
    </w:p>
    <w:p w14:paraId="59D79345" w14:textId="2110495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7" w:history="1">
        <w:r w:rsidRPr="00CC53A5">
          <w:rPr>
            <w:rStyle w:val="Hyperlink"/>
          </w:rPr>
          <w:t>4.5</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Ekonomska in / ali finančna sposobnost</w:t>
        </w:r>
        <w:r w:rsidRPr="00CC53A5">
          <w:rPr>
            <w:webHidden/>
          </w:rPr>
          <w:tab/>
        </w:r>
        <w:r w:rsidRPr="00CC53A5">
          <w:rPr>
            <w:webHidden/>
          </w:rPr>
          <w:fldChar w:fldCharType="begin"/>
        </w:r>
        <w:r w:rsidRPr="00CC53A5">
          <w:rPr>
            <w:webHidden/>
          </w:rPr>
          <w:instrText xml:space="preserve"> PAGEREF _Toc198637647 \h </w:instrText>
        </w:r>
        <w:r w:rsidRPr="00CC53A5">
          <w:rPr>
            <w:webHidden/>
          </w:rPr>
        </w:r>
        <w:r w:rsidRPr="00CC53A5">
          <w:rPr>
            <w:webHidden/>
          </w:rPr>
          <w:fldChar w:fldCharType="separate"/>
        </w:r>
        <w:r w:rsidR="00CC53A5" w:rsidRPr="00CC53A5">
          <w:rPr>
            <w:webHidden/>
          </w:rPr>
          <w:t>21</w:t>
        </w:r>
        <w:r w:rsidRPr="00CC53A5">
          <w:rPr>
            <w:webHidden/>
          </w:rPr>
          <w:fldChar w:fldCharType="end"/>
        </w:r>
      </w:hyperlink>
    </w:p>
    <w:p w14:paraId="3E39B3EE" w14:textId="4AF7988D"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48" w:history="1">
        <w:r w:rsidRPr="00CC53A5">
          <w:rPr>
            <w:rStyle w:val="Hyperlink"/>
          </w:rPr>
          <w:t>5</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MERILO ZA IZBIRO NAJUGODNEJŠEGA PONUDNIKA</w:t>
        </w:r>
        <w:r w:rsidRPr="00CC53A5">
          <w:rPr>
            <w:webHidden/>
          </w:rPr>
          <w:tab/>
        </w:r>
        <w:r w:rsidRPr="00CC53A5">
          <w:rPr>
            <w:webHidden/>
          </w:rPr>
          <w:fldChar w:fldCharType="begin"/>
        </w:r>
        <w:r w:rsidRPr="00CC53A5">
          <w:rPr>
            <w:webHidden/>
          </w:rPr>
          <w:instrText xml:space="preserve"> PAGEREF _Toc198637648 \h </w:instrText>
        </w:r>
        <w:r w:rsidRPr="00CC53A5">
          <w:rPr>
            <w:webHidden/>
          </w:rPr>
        </w:r>
        <w:r w:rsidRPr="00CC53A5">
          <w:rPr>
            <w:webHidden/>
          </w:rPr>
          <w:fldChar w:fldCharType="separate"/>
        </w:r>
        <w:r w:rsidR="00CC53A5" w:rsidRPr="00CC53A5">
          <w:rPr>
            <w:webHidden/>
          </w:rPr>
          <w:t>22</w:t>
        </w:r>
        <w:r w:rsidRPr="00CC53A5">
          <w:rPr>
            <w:webHidden/>
          </w:rPr>
          <w:fldChar w:fldCharType="end"/>
        </w:r>
      </w:hyperlink>
    </w:p>
    <w:p w14:paraId="46B88096" w14:textId="10FD01D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49" w:history="1">
        <w:r w:rsidRPr="00CC53A5">
          <w:rPr>
            <w:rStyle w:val="Hyperlink"/>
          </w:rPr>
          <w:t>5.1</w:t>
        </w:r>
        <w:r w:rsidRPr="00CC53A5">
          <w:rPr>
            <w:rFonts w:asciiTheme="minorHAnsi" w:eastAsiaTheme="minorEastAsia" w:hAnsiTheme="minorHAnsi" w:cstheme="minorBidi"/>
            <w:b w:val="0"/>
            <w:bCs w:val="0"/>
            <w:kern w:val="2"/>
            <w:sz w:val="24"/>
            <w:lang w:eastAsia="sl-SI"/>
            <w14:ligatures w14:val="standardContextual"/>
          </w:rPr>
          <w:tab/>
        </w:r>
        <w:r w:rsidRPr="00CC53A5">
          <w:rPr>
            <w:rStyle w:val="Hyperlink"/>
          </w:rPr>
          <w:t>Primer dveh ponudb z enakim rezultatom ocenjevanja</w:t>
        </w:r>
        <w:r w:rsidRPr="00CC53A5">
          <w:rPr>
            <w:webHidden/>
          </w:rPr>
          <w:tab/>
        </w:r>
        <w:r w:rsidRPr="00CC53A5">
          <w:rPr>
            <w:webHidden/>
          </w:rPr>
          <w:fldChar w:fldCharType="begin"/>
        </w:r>
        <w:r w:rsidRPr="00CC53A5">
          <w:rPr>
            <w:webHidden/>
          </w:rPr>
          <w:instrText xml:space="preserve"> PAGEREF _Toc198637649 \h </w:instrText>
        </w:r>
        <w:r w:rsidRPr="00CC53A5">
          <w:rPr>
            <w:webHidden/>
          </w:rPr>
        </w:r>
        <w:r w:rsidRPr="00CC53A5">
          <w:rPr>
            <w:webHidden/>
          </w:rPr>
          <w:fldChar w:fldCharType="separate"/>
        </w:r>
        <w:r w:rsidR="00CC53A5" w:rsidRPr="00CC53A5">
          <w:rPr>
            <w:webHidden/>
          </w:rPr>
          <w:t>22</w:t>
        </w:r>
        <w:r w:rsidRPr="00CC53A5">
          <w:rPr>
            <w:webHidden/>
          </w:rPr>
          <w:fldChar w:fldCharType="end"/>
        </w:r>
      </w:hyperlink>
    </w:p>
    <w:p w14:paraId="2F29CD24" w14:textId="14B695A5"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50" w:history="1">
        <w:r w:rsidRPr="00CC53A5">
          <w:rPr>
            <w:rStyle w:val="Hyperlink"/>
          </w:rPr>
          <w:t>6</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PRAVNO VARSTVO</w:t>
        </w:r>
        <w:r w:rsidRPr="00CC53A5">
          <w:rPr>
            <w:webHidden/>
          </w:rPr>
          <w:tab/>
        </w:r>
        <w:r w:rsidRPr="00CC53A5">
          <w:rPr>
            <w:webHidden/>
          </w:rPr>
          <w:fldChar w:fldCharType="begin"/>
        </w:r>
        <w:r w:rsidRPr="00CC53A5">
          <w:rPr>
            <w:webHidden/>
          </w:rPr>
          <w:instrText xml:space="preserve"> PAGEREF _Toc198637650 \h </w:instrText>
        </w:r>
        <w:r w:rsidRPr="00CC53A5">
          <w:rPr>
            <w:webHidden/>
          </w:rPr>
        </w:r>
        <w:r w:rsidRPr="00CC53A5">
          <w:rPr>
            <w:webHidden/>
          </w:rPr>
          <w:fldChar w:fldCharType="separate"/>
        </w:r>
        <w:r w:rsidR="00CC53A5" w:rsidRPr="00CC53A5">
          <w:rPr>
            <w:webHidden/>
          </w:rPr>
          <w:t>22</w:t>
        </w:r>
        <w:r w:rsidRPr="00CC53A5">
          <w:rPr>
            <w:webHidden/>
          </w:rPr>
          <w:fldChar w:fldCharType="end"/>
        </w:r>
      </w:hyperlink>
    </w:p>
    <w:p w14:paraId="71AF9EF7" w14:textId="405C2F40" w:rsidR="002D18CA" w:rsidRPr="00CC53A5" w:rsidRDefault="002D18CA">
      <w:pPr>
        <w:pStyle w:val="TOC1"/>
        <w:rPr>
          <w:rFonts w:asciiTheme="minorHAnsi" w:eastAsiaTheme="minorEastAsia" w:hAnsiTheme="minorHAnsi" w:cstheme="minorBidi"/>
          <w:b w:val="0"/>
          <w:bCs w:val="0"/>
          <w:kern w:val="2"/>
          <w:sz w:val="24"/>
          <w:szCs w:val="24"/>
          <w:lang w:eastAsia="sl-SI"/>
          <w14:ligatures w14:val="standardContextual"/>
        </w:rPr>
      </w:pPr>
      <w:hyperlink w:anchor="_Toc198637651" w:history="1">
        <w:r w:rsidRPr="00CC53A5">
          <w:rPr>
            <w:rStyle w:val="Hyperlink"/>
          </w:rPr>
          <w:t>7</w:t>
        </w:r>
        <w:r w:rsidRPr="00CC53A5">
          <w:rPr>
            <w:rFonts w:asciiTheme="minorHAnsi" w:eastAsiaTheme="minorEastAsia" w:hAnsiTheme="minorHAnsi" w:cstheme="minorBidi"/>
            <w:b w:val="0"/>
            <w:bCs w:val="0"/>
            <w:kern w:val="2"/>
            <w:sz w:val="24"/>
            <w:szCs w:val="24"/>
            <w:lang w:eastAsia="sl-SI"/>
            <w14:ligatures w14:val="standardContextual"/>
          </w:rPr>
          <w:tab/>
        </w:r>
        <w:r w:rsidRPr="00CC53A5">
          <w:rPr>
            <w:rStyle w:val="Hyperlink"/>
          </w:rPr>
          <w:t>OBRAZCI</w:t>
        </w:r>
        <w:r w:rsidRPr="00CC53A5">
          <w:rPr>
            <w:webHidden/>
          </w:rPr>
          <w:tab/>
        </w:r>
        <w:r w:rsidRPr="00CC53A5">
          <w:rPr>
            <w:webHidden/>
          </w:rPr>
          <w:fldChar w:fldCharType="begin"/>
        </w:r>
        <w:r w:rsidRPr="00CC53A5">
          <w:rPr>
            <w:webHidden/>
          </w:rPr>
          <w:instrText xml:space="preserve"> PAGEREF _Toc198637651 \h </w:instrText>
        </w:r>
        <w:r w:rsidRPr="00CC53A5">
          <w:rPr>
            <w:webHidden/>
          </w:rPr>
        </w:r>
        <w:r w:rsidRPr="00CC53A5">
          <w:rPr>
            <w:webHidden/>
          </w:rPr>
          <w:fldChar w:fldCharType="separate"/>
        </w:r>
        <w:r w:rsidR="00CC53A5" w:rsidRPr="00CC53A5">
          <w:rPr>
            <w:webHidden/>
          </w:rPr>
          <w:t>23</w:t>
        </w:r>
        <w:r w:rsidRPr="00CC53A5">
          <w:rPr>
            <w:webHidden/>
          </w:rPr>
          <w:fldChar w:fldCharType="end"/>
        </w:r>
      </w:hyperlink>
    </w:p>
    <w:p w14:paraId="79724F1B" w14:textId="6E92BDB7"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2" w:history="1">
        <w:r w:rsidRPr="00CC53A5">
          <w:rPr>
            <w:rStyle w:val="Hyperlink"/>
          </w:rPr>
          <w:t>Podatki o ponudniku</w:t>
        </w:r>
        <w:r w:rsidRPr="00CC53A5">
          <w:rPr>
            <w:webHidden/>
          </w:rPr>
          <w:tab/>
        </w:r>
        <w:r w:rsidRPr="00CC53A5">
          <w:rPr>
            <w:webHidden/>
          </w:rPr>
          <w:fldChar w:fldCharType="begin"/>
        </w:r>
        <w:r w:rsidRPr="00CC53A5">
          <w:rPr>
            <w:webHidden/>
          </w:rPr>
          <w:instrText xml:space="preserve"> PAGEREF _Toc198637652 \h </w:instrText>
        </w:r>
        <w:r w:rsidRPr="00CC53A5">
          <w:rPr>
            <w:webHidden/>
          </w:rPr>
        </w:r>
        <w:r w:rsidRPr="00CC53A5">
          <w:rPr>
            <w:webHidden/>
          </w:rPr>
          <w:fldChar w:fldCharType="separate"/>
        </w:r>
        <w:r w:rsidR="00CC53A5" w:rsidRPr="00CC53A5">
          <w:rPr>
            <w:webHidden/>
          </w:rPr>
          <w:t>24</w:t>
        </w:r>
        <w:r w:rsidRPr="00CC53A5">
          <w:rPr>
            <w:webHidden/>
          </w:rPr>
          <w:fldChar w:fldCharType="end"/>
        </w:r>
      </w:hyperlink>
    </w:p>
    <w:p w14:paraId="3151B5DF" w14:textId="20F9FF34"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3" w:history="1">
        <w:r w:rsidRPr="00CC53A5">
          <w:rPr>
            <w:rStyle w:val="Hyperlink"/>
          </w:rPr>
          <w:t>Izjava o sprejemanju pogojev javnega naročila</w:t>
        </w:r>
        <w:r w:rsidRPr="00CC53A5">
          <w:rPr>
            <w:webHidden/>
          </w:rPr>
          <w:tab/>
        </w:r>
        <w:r w:rsidRPr="00CC53A5">
          <w:rPr>
            <w:webHidden/>
          </w:rPr>
          <w:fldChar w:fldCharType="begin"/>
        </w:r>
        <w:r w:rsidRPr="00CC53A5">
          <w:rPr>
            <w:webHidden/>
          </w:rPr>
          <w:instrText xml:space="preserve"> PAGEREF _Toc198637653 \h </w:instrText>
        </w:r>
        <w:r w:rsidRPr="00CC53A5">
          <w:rPr>
            <w:webHidden/>
          </w:rPr>
        </w:r>
        <w:r w:rsidRPr="00CC53A5">
          <w:rPr>
            <w:webHidden/>
          </w:rPr>
          <w:fldChar w:fldCharType="separate"/>
        </w:r>
        <w:r w:rsidR="00CC53A5" w:rsidRPr="00CC53A5">
          <w:rPr>
            <w:webHidden/>
          </w:rPr>
          <w:t>25</w:t>
        </w:r>
        <w:r w:rsidRPr="00CC53A5">
          <w:rPr>
            <w:webHidden/>
          </w:rPr>
          <w:fldChar w:fldCharType="end"/>
        </w:r>
      </w:hyperlink>
    </w:p>
    <w:p w14:paraId="26BAF79E" w14:textId="37B50C4E"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4" w:history="1">
        <w:r w:rsidRPr="00CC53A5">
          <w:rPr>
            <w:rStyle w:val="Hyperlink"/>
          </w:rPr>
          <w:t>Povzetek predračuna / Rekapitulacija</w:t>
        </w:r>
        <w:r w:rsidRPr="00CC53A5">
          <w:rPr>
            <w:webHidden/>
          </w:rPr>
          <w:tab/>
        </w:r>
        <w:r w:rsidRPr="00CC53A5">
          <w:rPr>
            <w:webHidden/>
          </w:rPr>
          <w:fldChar w:fldCharType="begin"/>
        </w:r>
        <w:r w:rsidRPr="00CC53A5">
          <w:rPr>
            <w:webHidden/>
          </w:rPr>
          <w:instrText xml:space="preserve"> PAGEREF _Toc198637654 \h </w:instrText>
        </w:r>
        <w:r w:rsidRPr="00CC53A5">
          <w:rPr>
            <w:webHidden/>
          </w:rPr>
        </w:r>
        <w:r w:rsidRPr="00CC53A5">
          <w:rPr>
            <w:webHidden/>
          </w:rPr>
          <w:fldChar w:fldCharType="separate"/>
        </w:r>
        <w:r w:rsidR="00CC53A5" w:rsidRPr="00CC53A5">
          <w:rPr>
            <w:webHidden/>
          </w:rPr>
          <w:t>26</w:t>
        </w:r>
        <w:r w:rsidRPr="00CC53A5">
          <w:rPr>
            <w:webHidden/>
          </w:rPr>
          <w:fldChar w:fldCharType="end"/>
        </w:r>
      </w:hyperlink>
    </w:p>
    <w:p w14:paraId="6DBA2670" w14:textId="72BE3B0B"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5" w:history="1">
        <w:r w:rsidRPr="00CC53A5">
          <w:rPr>
            <w:rStyle w:val="Hyperlink"/>
          </w:rPr>
          <w:t>Izjava ponudnika, da je vsa oprema tovarniško nova</w:t>
        </w:r>
        <w:r w:rsidRPr="00CC53A5">
          <w:rPr>
            <w:webHidden/>
          </w:rPr>
          <w:tab/>
        </w:r>
        <w:r w:rsidRPr="00CC53A5">
          <w:rPr>
            <w:webHidden/>
          </w:rPr>
          <w:fldChar w:fldCharType="begin"/>
        </w:r>
        <w:r w:rsidRPr="00CC53A5">
          <w:rPr>
            <w:webHidden/>
          </w:rPr>
          <w:instrText xml:space="preserve"> PAGEREF _Toc198637655 \h </w:instrText>
        </w:r>
        <w:r w:rsidRPr="00CC53A5">
          <w:rPr>
            <w:webHidden/>
          </w:rPr>
        </w:r>
        <w:r w:rsidRPr="00CC53A5">
          <w:rPr>
            <w:webHidden/>
          </w:rPr>
          <w:fldChar w:fldCharType="separate"/>
        </w:r>
        <w:r w:rsidR="00CC53A5" w:rsidRPr="00CC53A5">
          <w:rPr>
            <w:webHidden/>
          </w:rPr>
          <w:t>27</w:t>
        </w:r>
        <w:r w:rsidRPr="00CC53A5">
          <w:rPr>
            <w:webHidden/>
          </w:rPr>
          <w:fldChar w:fldCharType="end"/>
        </w:r>
      </w:hyperlink>
    </w:p>
    <w:p w14:paraId="19617FD1" w14:textId="27301725"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6" w:history="1">
        <w:r w:rsidRPr="00CC53A5">
          <w:rPr>
            <w:rStyle w:val="Hyperlink"/>
          </w:rPr>
          <w:t>Izjava o zagotavljanju rezervnih delov za ponujeno opremo</w:t>
        </w:r>
        <w:r w:rsidRPr="00CC53A5">
          <w:rPr>
            <w:webHidden/>
          </w:rPr>
          <w:tab/>
        </w:r>
        <w:r w:rsidRPr="00CC53A5">
          <w:rPr>
            <w:webHidden/>
          </w:rPr>
          <w:fldChar w:fldCharType="begin"/>
        </w:r>
        <w:r w:rsidRPr="00CC53A5">
          <w:rPr>
            <w:webHidden/>
          </w:rPr>
          <w:instrText xml:space="preserve"> PAGEREF _Toc198637656 \h </w:instrText>
        </w:r>
        <w:r w:rsidRPr="00CC53A5">
          <w:rPr>
            <w:webHidden/>
          </w:rPr>
        </w:r>
        <w:r w:rsidRPr="00CC53A5">
          <w:rPr>
            <w:webHidden/>
          </w:rPr>
          <w:fldChar w:fldCharType="separate"/>
        </w:r>
        <w:r w:rsidR="00CC53A5" w:rsidRPr="00CC53A5">
          <w:rPr>
            <w:webHidden/>
          </w:rPr>
          <w:t>28</w:t>
        </w:r>
        <w:r w:rsidRPr="00CC53A5">
          <w:rPr>
            <w:webHidden/>
          </w:rPr>
          <w:fldChar w:fldCharType="end"/>
        </w:r>
      </w:hyperlink>
    </w:p>
    <w:p w14:paraId="4C712268" w14:textId="17C11B84"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7" w:history="1">
        <w:r w:rsidRPr="00CC53A5">
          <w:rPr>
            <w:rStyle w:val="Hyperlink"/>
          </w:rPr>
          <w:t>Izjava o izpolnjevanju tehničnih in kadrovskih sposobnosti</w:t>
        </w:r>
        <w:r w:rsidRPr="00CC53A5">
          <w:rPr>
            <w:webHidden/>
          </w:rPr>
          <w:tab/>
        </w:r>
        <w:r w:rsidRPr="00CC53A5">
          <w:rPr>
            <w:webHidden/>
          </w:rPr>
          <w:fldChar w:fldCharType="begin"/>
        </w:r>
        <w:r w:rsidRPr="00CC53A5">
          <w:rPr>
            <w:webHidden/>
          </w:rPr>
          <w:instrText xml:space="preserve"> PAGEREF _Toc198637657 \h </w:instrText>
        </w:r>
        <w:r w:rsidRPr="00CC53A5">
          <w:rPr>
            <w:webHidden/>
          </w:rPr>
        </w:r>
        <w:r w:rsidRPr="00CC53A5">
          <w:rPr>
            <w:webHidden/>
          </w:rPr>
          <w:fldChar w:fldCharType="separate"/>
        </w:r>
        <w:r w:rsidR="00CC53A5" w:rsidRPr="00CC53A5">
          <w:rPr>
            <w:webHidden/>
          </w:rPr>
          <w:t>29</w:t>
        </w:r>
        <w:r w:rsidRPr="00CC53A5">
          <w:rPr>
            <w:webHidden/>
          </w:rPr>
          <w:fldChar w:fldCharType="end"/>
        </w:r>
      </w:hyperlink>
    </w:p>
    <w:p w14:paraId="2B41D370" w14:textId="267F5B34"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8" w:history="1">
        <w:r w:rsidRPr="00CC53A5">
          <w:rPr>
            <w:rStyle w:val="Hyperlink"/>
          </w:rPr>
          <w:t>Izjava o garanciji in vzdrževanju</w:t>
        </w:r>
        <w:r w:rsidRPr="00CC53A5">
          <w:rPr>
            <w:webHidden/>
          </w:rPr>
          <w:tab/>
        </w:r>
        <w:r w:rsidRPr="00CC53A5">
          <w:rPr>
            <w:webHidden/>
          </w:rPr>
          <w:fldChar w:fldCharType="begin"/>
        </w:r>
        <w:r w:rsidRPr="00CC53A5">
          <w:rPr>
            <w:webHidden/>
          </w:rPr>
          <w:instrText xml:space="preserve"> PAGEREF _Toc198637658 \h </w:instrText>
        </w:r>
        <w:r w:rsidRPr="00CC53A5">
          <w:rPr>
            <w:webHidden/>
          </w:rPr>
        </w:r>
        <w:r w:rsidRPr="00CC53A5">
          <w:rPr>
            <w:webHidden/>
          </w:rPr>
          <w:fldChar w:fldCharType="separate"/>
        </w:r>
        <w:r w:rsidR="00CC53A5" w:rsidRPr="00CC53A5">
          <w:rPr>
            <w:webHidden/>
          </w:rPr>
          <w:t>30</w:t>
        </w:r>
        <w:r w:rsidRPr="00CC53A5">
          <w:rPr>
            <w:webHidden/>
          </w:rPr>
          <w:fldChar w:fldCharType="end"/>
        </w:r>
      </w:hyperlink>
    </w:p>
    <w:p w14:paraId="1759397F" w14:textId="21851FC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59" w:history="1">
        <w:r w:rsidRPr="00CC53A5">
          <w:rPr>
            <w:rStyle w:val="Hyperlink"/>
          </w:rPr>
          <w:t>Izjava o varovanju podatkov</w:t>
        </w:r>
        <w:r w:rsidRPr="00CC53A5">
          <w:rPr>
            <w:webHidden/>
          </w:rPr>
          <w:tab/>
        </w:r>
        <w:r w:rsidRPr="00CC53A5">
          <w:rPr>
            <w:webHidden/>
          </w:rPr>
          <w:fldChar w:fldCharType="begin"/>
        </w:r>
        <w:r w:rsidRPr="00CC53A5">
          <w:rPr>
            <w:webHidden/>
          </w:rPr>
          <w:instrText xml:space="preserve"> PAGEREF _Toc198637659 \h </w:instrText>
        </w:r>
        <w:r w:rsidRPr="00CC53A5">
          <w:rPr>
            <w:webHidden/>
          </w:rPr>
        </w:r>
        <w:r w:rsidRPr="00CC53A5">
          <w:rPr>
            <w:webHidden/>
          </w:rPr>
          <w:fldChar w:fldCharType="separate"/>
        </w:r>
        <w:r w:rsidR="00CC53A5" w:rsidRPr="00CC53A5">
          <w:rPr>
            <w:webHidden/>
          </w:rPr>
          <w:t>31</w:t>
        </w:r>
        <w:r w:rsidRPr="00CC53A5">
          <w:rPr>
            <w:webHidden/>
          </w:rPr>
          <w:fldChar w:fldCharType="end"/>
        </w:r>
      </w:hyperlink>
    </w:p>
    <w:p w14:paraId="54FF6D64" w14:textId="15C5AFCD"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0" w:history="1">
        <w:r w:rsidRPr="00CC53A5">
          <w:rPr>
            <w:rStyle w:val="Hyperlink"/>
          </w:rPr>
          <w:t>Izjava proizvajalca opreme</w:t>
        </w:r>
        <w:r w:rsidRPr="00CC53A5">
          <w:rPr>
            <w:webHidden/>
          </w:rPr>
          <w:tab/>
        </w:r>
        <w:r w:rsidRPr="00CC53A5">
          <w:rPr>
            <w:webHidden/>
          </w:rPr>
          <w:fldChar w:fldCharType="begin"/>
        </w:r>
        <w:r w:rsidRPr="00CC53A5">
          <w:rPr>
            <w:webHidden/>
          </w:rPr>
          <w:instrText xml:space="preserve"> PAGEREF _Toc198637660 \h </w:instrText>
        </w:r>
        <w:r w:rsidRPr="00CC53A5">
          <w:rPr>
            <w:webHidden/>
          </w:rPr>
        </w:r>
        <w:r w:rsidRPr="00CC53A5">
          <w:rPr>
            <w:webHidden/>
          </w:rPr>
          <w:fldChar w:fldCharType="separate"/>
        </w:r>
        <w:r w:rsidR="00CC53A5" w:rsidRPr="00CC53A5">
          <w:rPr>
            <w:webHidden/>
          </w:rPr>
          <w:t>32</w:t>
        </w:r>
        <w:r w:rsidRPr="00CC53A5">
          <w:rPr>
            <w:webHidden/>
          </w:rPr>
          <w:fldChar w:fldCharType="end"/>
        </w:r>
      </w:hyperlink>
    </w:p>
    <w:p w14:paraId="66146E44" w14:textId="0B3094B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1" w:history="1">
        <w:r w:rsidRPr="00CC53A5">
          <w:rPr>
            <w:rStyle w:val="Hyperlink"/>
          </w:rPr>
          <w:t>Izjava principala</w:t>
        </w:r>
        <w:r w:rsidRPr="00CC53A5">
          <w:rPr>
            <w:webHidden/>
          </w:rPr>
          <w:tab/>
        </w:r>
        <w:r w:rsidRPr="00CC53A5">
          <w:rPr>
            <w:webHidden/>
          </w:rPr>
          <w:fldChar w:fldCharType="begin"/>
        </w:r>
        <w:r w:rsidRPr="00CC53A5">
          <w:rPr>
            <w:webHidden/>
          </w:rPr>
          <w:instrText xml:space="preserve"> PAGEREF _Toc198637661 \h </w:instrText>
        </w:r>
        <w:r w:rsidRPr="00CC53A5">
          <w:rPr>
            <w:webHidden/>
          </w:rPr>
        </w:r>
        <w:r w:rsidRPr="00CC53A5">
          <w:rPr>
            <w:webHidden/>
          </w:rPr>
          <w:fldChar w:fldCharType="separate"/>
        </w:r>
        <w:r w:rsidR="00CC53A5" w:rsidRPr="00CC53A5">
          <w:rPr>
            <w:webHidden/>
          </w:rPr>
          <w:t>33</w:t>
        </w:r>
        <w:r w:rsidRPr="00CC53A5">
          <w:rPr>
            <w:webHidden/>
          </w:rPr>
          <w:fldChar w:fldCharType="end"/>
        </w:r>
      </w:hyperlink>
    </w:p>
    <w:p w14:paraId="38D717D8" w14:textId="59C7B550"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2" w:history="1">
        <w:r w:rsidRPr="00CC53A5">
          <w:rPr>
            <w:rStyle w:val="Hyperlink"/>
          </w:rPr>
          <w:t>Izjava o predložitvi garancije za dobro izvedbo pogodbenih obveznosti</w:t>
        </w:r>
        <w:r w:rsidRPr="00CC53A5">
          <w:rPr>
            <w:webHidden/>
          </w:rPr>
          <w:tab/>
        </w:r>
        <w:r w:rsidRPr="00CC53A5">
          <w:rPr>
            <w:webHidden/>
          </w:rPr>
          <w:fldChar w:fldCharType="begin"/>
        </w:r>
        <w:r w:rsidRPr="00CC53A5">
          <w:rPr>
            <w:webHidden/>
          </w:rPr>
          <w:instrText xml:space="preserve"> PAGEREF _Toc198637662 \h </w:instrText>
        </w:r>
        <w:r w:rsidRPr="00CC53A5">
          <w:rPr>
            <w:webHidden/>
          </w:rPr>
        </w:r>
        <w:r w:rsidRPr="00CC53A5">
          <w:rPr>
            <w:webHidden/>
          </w:rPr>
          <w:fldChar w:fldCharType="separate"/>
        </w:r>
        <w:r w:rsidR="00CC53A5" w:rsidRPr="00CC53A5">
          <w:rPr>
            <w:webHidden/>
          </w:rPr>
          <w:t>34</w:t>
        </w:r>
        <w:r w:rsidRPr="00CC53A5">
          <w:rPr>
            <w:webHidden/>
          </w:rPr>
          <w:fldChar w:fldCharType="end"/>
        </w:r>
      </w:hyperlink>
    </w:p>
    <w:p w14:paraId="2EBA9DF3" w14:textId="1F4CE93A"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3" w:history="1">
        <w:r w:rsidRPr="00CC53A5">
          <w:rPr>
            <w:rStyle w:val="Hyperlink"/>
          </w:rPr>
          <w:t>Vzorec pogodbe</w:t>
        </w:r>
        <w:r w:rsidRPr="00CC53A5">
          <w:rPr>
            <w:webHidden/>
          </w:rPr>
          <w:tab/>
        </w:r>
        <w:r w:rsidRPr="00CC53A5">
          <w:rPr>
            <w:webHidden/>
          </w:rPr>
          <w:fldChar w:fldCharType="begin"/>
        </w:r>
        <w:r w:rsidRPr="00CC53A5">
          <w:rPr>
            <w:webHidden/>
          </w:rPr>
          <w:instrText xml:space="preserve"> PAGEREF _Toc198637663 \h </w:instrText>
        </w:r>
        <w:r w:rsidRPr="00CC53A5">
          <w:rPr>
            <w:webHidden/>
          </w:rPr>
        </w:r>
        <w:r w:rsidRPr="00CC53A5">
          <w:rPr>
            <w:webHidden/>
          </w:rPr>
          <w:fldChar w:fldCharType="separate"/>
        </w:r>
        <w:r w:rsidR="00CC53A5" w:rsidRPr="00CC53A5">
          <w:rPr>
            <w:webHidden/>
          </w:rPr>
          <w:t>35</w:t>
        </w:r>
        <w:r w:rsidRPr="00CC53A5">
          <w:rPr>
            <w:webHidden/>
          </w:rPr>
          <w:fldChar w:fldCharType="end"/>
        </w:r>
      </w:hyperlink>
    </w:p>
    <w:p w14:paraId="484A3D02" w14:textId="52B97F6D"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4" w:history="1">
        <w:r w:rsidRPr="00CC53A5">
          <w:rPr>
            <w:rStyle w:val="Hyperlink"/>
          </w:rPr>
          <w:t>Izjava o posredovanju podatkov o razkritju lastništva ponudnika</w:t>
        </w:r>
        <w:r w:rsidRPr="00CC53A5">
          <w:rPr>
            <w:webHidden/>
          </w:rPr>
          <w:tab/>
        </w:r>
        <w:r w:rsidRPr="00CC53A5">
          <w:rPr>
            <w:webHidden/>
          </w:rPr>
          <w:fldChar w:fldCharType="begin"/>
        </w:r>
        <w:r w:rsidRPr="00CC53A5">
          <w:rPr>
            <w:webHidden/>
          </w:rPr>
          <w:instrText xml:space="preserve"> PAGEREF _Toc198637664 \h </w:instrText>
        </w:r>
        <w:r w:rsidRPr="00CC53A5">
          <w:rPr>
            <w:webHidden/>
          </w:rPr>
        </w:r>
        <w:r w:rsidRPr="00CC53A5">
          <w:rPr>
            <w:webHidden/>
          </w:rPr>
          <w:fldChar w:fldCharType="separate"/>
        </w:r>
        <w:r w:rsidR="00CC53A5" w:rsidRPr="00CC53A5">
          <w:rPr>
            <w:webHidden/>
          </w:rPr>
          <w:t>43</w:t>
        </w:r>
        <w:r w:rsidRPr="00CC53A5">
          <w:rPr>
            <w:webHidden/>
          </w:rPr>
          <w:fldChar w:fldCharType="end"/>
        </w:r>
      </w:hyperlink>
    </w:p>
    <w:p w14:paraId="63134560" w14:textId="70CEA7B8" w:rsidR="002D18CA" w:rsidRPr="00CC53A5" w:rsidRDefault="002D18CA">
      <w:pPr>
        <w:pStyle w:val="TOC2"/>
        <w:rPr>
          <w:rFonts w:asciiTheme="minorHAnsi" w:eastAsiaTheme="minorEastAsia" w:hAnsiTheme="minorHAnsi" w:cstheme="minorBidi"/>
          <w:b w:val="0"/>
          <w:bCs w:val="0"/>
          <w:kern w:val="2"/>
          <w:sz w:val="24"/>
          <w:lang w:eastAsia="sl-SI"/>
          <w14:ligatures w14:val="standardContextual"/>
        </w:rPr>
      </w:pPr>
      <w:hyperlink w:anchor="_Toc198637665" w:history="1">
        <w:r w:rsidRPr="00CC53A5">
          <w:rPr>
            <w:rStyle w:val="Hyperlink"/>
          </w:rPr>
          <w:t>Izjava o udeležbi fizičnih in pravnih oseb v lastništvu ponudnika</w:t>
        </w:r>
        <w:r w:rsidRPr="00CC53A5">
          <w:rPr>
            <w:webHidden/>
          </w:rPr>
          <w:tab/>
        </w:r>
        <w:r w:rsidRPr="00CC53A5">
          <w:rPr>
            <w:webHidden/>
          </w:rPr>
          <w:fldChar w:fldCharType="begin"/>
        </w:r>
        <w:r w:rsidRPr="00CC53A5">
          <w:rPr>
            <w:webHidden/>
          </w:rPr>
          <w:instrText xml:space="preserve"> PAGEREF _Toc198637665 \h </w:instrText>
        </w:r>
        <w:r w:rsidRPr="00CC53A5">
          <w:rPr>
            <w:webHidden/>
          </w:rPr>
        </w:r>
        <w:r w:rsidRPr="00CC53A5">
          <w:rPr>
            <w:webHidden/>
          </w:rPr>
          <w:fldChar w:fldCharType="separate"/>
        </w:r>
        <w:r w:rsidR="00CC53A5" w:rsidRPr="00CC53A5">
          <w:rPr>
            <w:webHidden/>
          </w:rPr>
          <w:t>44</w:t>
        </w:r>
        <w:r w:rsidRPr="00CC53A5">
          <w:rPr>
            <w:webHidden/>
          </w:rPr>
          <w:fldChar w:fldCharType="end"/>
        </w:r>
      </w:hyperlink>
    </w:p>
    <w:p w14:paraId="40F0E6A1" w14:textId="755950EF" w:rsidR="00EE1DA5" w:rsidRPr="00CC53A5" w:rsidRDefault="005E50D3" w:rsidP="006D6B9B">
      <w:pPr>
        <w:rPr>
          <w:b/>
          <w:noProof/>
        </w:rPr>
      </w:pPr>
      <w:r w:rsidRPr="00CC53A5">
        <w:rPr>
          <w:rFonts w:cs="Arial"/>
          <w:b/>
          <w:bCs/>
          <w:noProof/>
          <w:szCs w:val="20"/>
        </w:rPr>
        <w:fldChar w:fldCharType="end"/>
      </w:r>
      <w:r w:rsidR="00EE1DA5" w:rsidRPr="00CC53A5">
        <w:rPr>
          <w:b/>
          <w:noProof/>
        </w:rPr>
        <w:br w:type="page"/>
      </w:r>
    </w:p>
    <w:p w14:paraId="6679E5F8" w14:textId="0C396F0C" w:rsidR="00EE1DA5" w:rsidRPr="00CC53A5"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98637598"/>
      <w:r w:rsidRPr="00CC53A5">
        <w:rPr>
          <w:b/>
          <w:noProof/>
        </w:rPr>
        <w:lastRenderedPageBreak/>
        <w:t>POVABILO K ODDAJI PONUDBE</w:t>
      </w:r>
      <w:bookmarkEnd w:id="0"/>
      <w:bookmarkEnd w:id="1"/>
      <w:bookmarkEnd w:id="2"/>
      <w:bookmarkEnd w:id="3"/>
      <w:bookmarkEnd w:id="4"/>
      <w:bookmarkEnd w:id="5"/>
      <w:bookmarkEnd w:id="6"/>
    </w:p>
    <w:p w14:paraId="6D784843" w14:textId="77777777" w:rsidR="00EE1DA5" w:rsidRPr="00CC53A5" w:rsidRDefault="00EE1DA5" w:rsidP="00EE1DA5">
      <w:pPr>
        <w:tabs>
          <w:tab w:val="left" w:pos="-180"/>
        </w:tabs>
        <w:rPr>
          <w:noProof/>
        </w:rPr>
      </w:pPr>
    </w:p>
    <w:p w14:paraId="616F7853" w14:textId="3CC6C858" w:rsidR="003D0ED9" w:rsidRPr="00CC53A5" w:rsidRDefault="003D0ED9" w:rsidP="006D6B9B">
      <w:pPr>
        <w:tabs>
          <w:tab w:val="left" w:pos="-180"/>
        </w:tabs>
        <w:spacing w:line="280" w:lineRule="exact"/>
        <w:rPr>
          <w:rFonts w:cs="Arial"/>
          <w:noProof/>
        </w:rPr>
      </w:pPr>
      <w:r w:rsidRPr="00CC53A5">
        <w:rPr>
          <w:rFonts w:cs="Arial"/>
          <w:noProof/>
        </w:rPr>
        <w:t>Radiotelevizija Slovenija, Javni zavod, objavlja na podlagi 4</w:t>
      </w:r>
      <w:r w:rsidR="000B3149" w:rsidRPr="00CC53A5">
        <w:rPr>
          <w:rFonts w:cs="Arial"/>
          <w:noProof/>
        </w:rPr>
        <w:t>0</w:t>
      </w:r>
      <w:r w:rsidRPr="00CC53A5">
        <w:rPr>
          <w:rFonts w:cs="Arial"/>
          <w:noProof/>
        </w:rPr>
        <w:t xml:space="preserve">. člena Zakona o javnem naročanju (Uradni list RS, št.: 91/2015 in </w:t>
      </w:r>
      <w:r w:rsidR="000B3149" w:rsidRPr="00CC53A5">
        <w:rPr>
          <w:rFonts w:cs="Arial"/>
          <w:noProof/>
        </w:rPr>
        <w:t>spremembe</w:t>
      </w:r>
      <w:r w:rsidRPr="00CC53A5">
        <w:rPr>
          <w:rFonts w:cs="Arial"/>
          <w:noProof/>
        </w:rPr>
        <w:t>, v nadaljevanju: ZJN-3), javno naročilo</w:t>
      </w:r>
      <w:r w:rsidR="00E50263" w:rsidRPr="00CC53A5">
        <w:rPr>
          <w:rFonts w:cs="Arial"/>
          <w:noProof/>
        </w:rPr>
        <w:t xml:space="preserve"> po</w:t>
      </w:r>
      <w:r w:rsidRPr="00CC53A5">
        <w:rPr>
          <w:rFonts w:cs="Arial"/>
          <w:noProof/>
        </w:rPr>
        <w:t xml:space="preserve"> </w:t>
      </w:r>
      <w:r w:rsidR="000B3149" w:rsidRPr="00CC53A5">
        <w:rPr>
          <w:rFonts w:cs="Arial"/>
          <w:noProof/>
        </w:rPr>
        <w:t>odprtem postopku</w:t>
      </w:r>
      <w:r w:rsidRPr="00CC53A5">
        <w:rPr>
          <w:rFonts w:cs="Arial"/>
          <w:noProof/>
        </w:rPr>
        <w:t xml:space="preserve"> za:</w:t>
      </w:r>
    </w:p>
    <w:p w14:paraId="0C680151" w14:textId="77777777" w:rsidR="003D0ED9" w:rsidRPr="00CC53A5" w:rsidRDefault="003D0ED9" w:rsidP="006D6B9B">
      <w:pPr>
        <w:tabs>
          <w:tab w:val="left" w:pos="-180"/>
        </w:tabs>
        <w:suppressAutoHyphens/>
        <w:spacing w:line="280" w:lineRule="exact"/>
        <w:rPr>
          <w:rFonts w:cs="Arial"/>
          <w:noProof/>
          <w:szCs w:val="20"/>
          <w:lang w:eastAsia="ar-SA"/>
        </w:rPr>
      </w:pPr>
    </w:p>
    <w:p w14:paraId="0D0728E4" w14:textId="35446BD6" w:rsidR="003D0ED9" w:rsidRPr="00CC53A5" w:rsidRDefault="002443C6" w:rsidP="006D6B9B">
      <w:pPr>
        <w:spacing w:line="280" w:lineRule="exact"/>
        <w:rPr>
          <w:rFonts w:cs="Arial"/>
          <w:b/>
          <w:bCs/>
          <w:noProof/>
        </w:rPr>
      </w:pPr>
      <w:r w:rsidRPr="00CC53A5">
        <w:rPr>
          <w:rFonts w:cs="Arial"/>
          <w:b/>
          <w:noProof/>
        </w:rPr>
        <w:t xml:space="preserve">nakup strežniškega sistema za </w:t>
      </w:r>
      <w:r w:rsidR="00BE341D" w:rsidRPr="00CC53A5">
        <w:rPr>
          <w:rFonts w:cs="Arial"/>
          <w:b/>
          <w:noProof/>
        </w:rPr>
        <w:t xml:space="preserve">namen </w:t>
      </w:r>
      <w:r w:rsidRPr="00CC53A5">
        <w:rPr>
          <w:rFonts w:cs="Arial"/>
          <w:b/>
          <w:noProof/>
        </w:rPr>
        <w:t>razpoznav</w:t>
      </w:r>
      <w:r w:rsidR="00BE341D" w:rsidRPr="00CC53A5">
        <w:rPr>
          <w:rFonts w:cs="Arial"/>
          <w:b/>
          <w:noProof/>
        </w:rPr>
        <w:t>e</w:t>
      </w:r>
      <w:r w:rsidRPr="00CC53A5">
        <w:rPr>
          <w:rFonts w:cs="Arial"/>
          <w:b/>
          <w:noProof/>
        </w:rPr>
        <w:t xml:space="preserve"> zvoka</w:t>
      </w:r>
      <w:r w:rsidR="003D0ED9" w:rsidRPr="00CC53A5">
        <w:rPr>
          <w:rFonts w:cs="Arial"/>
          <w:b/>
          <w:noProof/>
        </w:rPr>
        <w:t>.</w:t>
      </w:r>
    </w:p>
    <w:p w14:paraId="66B86999" w14:textId="77777777" w:rsidR="003D0ED9" w:rsidRPr="00CC53A5" w:rsidRDefault="003D0ED9" w:rsidP="006D6B9B">
      <w:pPr>
        <w:suppressAutoHyphens/>
        <w:spacing w:line="280" w:lineRule="exact"/>
        <w:rPr>
          <w:rFonts w:cs="Arial"/>
          <w:b/>
          <w:noProof/>
          <w:szCs w:val="20"/>
          <w:lang w:eastAsia="ar-SA"/>
        </w:rPr>
      </w:pPr>
    </w:p>
    <w:p w14:paraId="3FBD266D"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 xml:space="preserve">Ponudniki morajo ponudbe predložiti v informacijski sistem e-JN (v nadaljevanju: sistem e-JN) na spletnem naslovu </w:t>
      </w:r>
      <w:hyperlink r:id="rId11" w:history="1">
        <w:r w:rsidRPr="00CC53A5">
          <w:rPr>
            <w:rStyle w:val="Hyperlink"/>
            <w:rFonts w:eastAsia="Calibri" w:cs="Arial"/>
            <w:noProof/>
            <w:szCs w:val="22"/>
          </w:rPr>
          <w:t>https://ejn.gov.si/</w:t>
        </w:r>
      </w:hyperlink>
      <w:r w:rsidRPr="00CC53A5">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CC53A5">
          <w:rPr>
            <w:rStyle w:val="Hyperlink"/>
            <w:rFonts w:eastAsia="Calibri" w:cs="Arial"/>
            <w:noProof/>
            <w:szCs w:val="22"/>
          </w:rPr>
          <w:t>https://ejn.gov.si/</w:t>
        </w:r>
      </w:hyperlink>
      <w:r w:rsidRPr="00CC53A5">
        <w:rPr>
          <w:rFonts w:eastAsia="Calibri" w:cs="Arial"/>
          <w:noProof/>
          <w:szCs w:val="22"/>
        </w:rPr>
        <w:t>.</w:t>
      </w:r>
    </w:p>
    <w:p w14:paraId="5677F7E4" w14:textId="77777777" w:rsidR="00FC3B00" w:rsidRPr="00CC53A5" w:rsidRDefault="00FC3B00" w:rsidP="006D6B9B">
      <w:pPr>
        <w:spacing w:line="280" w:lineRule="exact"/>
        <w:rPr>
          <w:rFonts w:eastAsia="Calibri" w:cs="Arial"/>
          <w:noProof/>
          <w:szCs w:val="22"/>
        </w:rPr>
      </w:pPr>
    </w:p>
    <w:p w14:paraId="536DCCEE"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 xml:space="preserve">Ponudnik se mora pred oddajo ponudbe registrirati na spletnem naslovu </w:t>
      </w:r>
      <w:hyperlink r:id="rId13" w:history="1">
        <w:r w:rsidRPr="00CC53A5">
          <w:rPr>
            <w:rStyle w:val="Hyperlink"/>
            <w:rFonts w:eastAsia="Calibri" w:cs="Arial"/>
            <w:noProof/>
            <w:szCs w:val="22"/>
          </w:rPr>
          <w:t>https://ejn.gov.si/</w:t>
        </w:r>
      </w:hyperlink>
      <w:r w:rsidRPr="00CC53A5">
        <w:rPr>
          <w:rFonts w:eastAsia="Calibri" w:cs="Arial"/>
          <w:noProof/>
          <w:szCs w:val="22"/>
        </w:rPr>
        <w:t>, v skladu z Navodili za uporabo informacijskega sistema e-JN. Če je ponudnik že registriran v sistem e-JN, se v aplikacijo prijavi na istem naslovu (</w:t>
      </w:r>
      <w:hyperlink r:id="rId14" w:history="1">
        <w:r w:rsidRPr="00CC53A5">
          <w:rPr>
            <w:rStyle w:val="Hyperlink"/>
            <w:rFonts w:eastAsia="Calibri" w:cs="Arial"/>
            <w:noProof/>
            <w:szCs w:val="22"/>
          </w:rPr>
          <w:t>https://ejn.gov.si/</w:t>
        </w:r>
      </w:hyperlink>
      <w:r w:rsidRPr="00CC53A5">
        <w:rPr>
          <w:rFonts w:eastAsia="Calibri" w:cs="Arial"/>
          <w:noProof/>
          <w:szCs w:val="22"/>
        </w:rPr>
        <w:t>).</w:t>
      </w:r>
    </w:p>
    <w:p w14:paraId="365B9DE7" w14:textId="77777777" w:rsidR="00FC3B00" w:rsidRPr="00CC53A5" w:rsidRDefault="00FC3B00" w:rsidP="006D6B9B">
      <w:pPr>
        <w:spacing w:line="280" w:lineRule="exact"/>
        <w:rPr>
          <w:rFonts w:eastAsia="Calibri" w:cs="Arial"/>
          <w:noProof/>
          <w:szCs w:val="22"/>
        </w:rPr>
      </w:pPr>
    </w:p>
    <w:p w14:paraId="73C57FC8"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CC53A5" w:rsidRDefault="003D0ED9" w:rsidP="006D6B9B">
      <w:pPr>
        <w:spacing w:line="280" w:lineRule="exact"/>
        <w:rPr>
          <w:rFonts w:cs="Arial"/>
          <w:noProof/>
          <w:szCs w:val="20"/>
          <w:lang w:eastAsia="sl-SI"/>
        </w:rPr>
      </w:pPr>
    </w:p>
    <w:p w14:paraId="289AC650" w14:textId="5F554979" w:rsidR="003D0ED9" w:rsidRPr="00CC53A5" w:rsidRDefault="003D0ED9" w:rsidP="006D6B9B">
      <w:pPr>
        <w:spacing w:line="280" w:lineRule="exact"/>
        <w:rPr>
          <w:rFonts w:eastAsia="Calibri"/>
          <w:noProof/>
          <w:szCs w:val="22"/>
        </w:rPr>
      </w:pPr>
      <w:r w:rsidRPr="00CC53A5">
        <w:rPr>
          <w:rFonts w:eastAsia="Calibri" w:cs="Arial"/>
          <w:noProof/>
          <w:szCs w:val="22"/>
        </w:rPr>
        <w:t xml:space="preserve">Ponudba se šteje za pravočasno oddano, če jo naročnik prejme preko sistema e-JN </w:t>
      </w:r>
      <w:hyperlink r:id="rId15" w:history="1">
        <w:r w:rsidRPr="00CC53A5">
          <w:rPr>
            <w:rFonts w:eastAsia="Calibri" w:cs="Arial"/>
            <w:noProof/>
            <w:color w:val="0000FF"/>
            <w:szCs w:val="22"/>
            <w:u w:val="single"/>
          </w:rPr>
          <w:t>https://ejn.gov.si/</w:t>
        </w:r>
      </w:hyperlink>
      <w:r w:rsidRPr="00CC53A5">
        <w:rPr>
          <w:rFonts w:eastAsia="Calibri" w:cs="Arial"/>
          <w:noProof/>
          <w:szCs w:val="22"/>
        </w:rPr>
        <w:t xml:space="preserve"> </w:t>
      </w:r>
      <w:r w:rsidRPr="00CC53A5">
        <w:rPr>
          <w:rFonts w:eastAsia="Calibri" w:cs="Arial"/>
          <w:b/>
          <w:noProof/>
          <w:szCs w:val="22"/>
        </w:rPr>
        <w:t xml:space="preserve">najkasneje do </w:t>
      </w:r>
      <w:r w:rsidR="00691060" w:rsidRPr="00CC53A5">
        <w:rPr>
          <w:rFonts w:eastAsia="Calibri" w:cs="Arial"/>
          <w:b/>
          <w:noProof/>
          <w:szCs w:val="22"/>
        </w:rPr>
        <w:t>2</w:t>
      </w:r>
      <w:r w:rsidR="002247CF" w:rsidRPr="00CC53A5">
        <w:rPr>
          <w:rFonts w:eastAsia="Calibri" w:cs="Arial"/>
          <w:b/>
          <w:noProof/>
          <w:szCs w:val="22"/>
        </w:rPr>
        <w:t>6</w:t>
      </w:r>
      <w:r w:rsidR="00691060" w:rsidRPr="00CC53A5">
        <w:rPr>
          <w:rFonts w:eastAsia="Calibri" w:cs="Arial"/>
          <w:b/>
          <w:noProof/>
          <w:szCs w:val="22"/>
        </w:rPr>
        <w:t>. 6. 2025</w:t>
      </w:r>
      <w:r w:rsidR="00157F7B" w:rsidRPr="00CC53A5">
        <w:rPr>
          <w:rFonts w:eastAsia="Calibri" w:cs="Arial"/>
          <w:b/>
          <w:noProof/>
          <w:szCs w:val="22"/>
        </w:rPr>
        <w:t xml:space="preserve"> </w:t>
      </w:r>
      <w:r w:rsidRPr="00CC53A5">
        <w:rPr>
          <w:rFonts w:eastAsia="Calibri"/>
          <w:b/>
          <w:noProof/>
          <w:szCs w:val="22"/>
        </w:rPr>
        <w:t xml:space="preserve">do </w:t>
      </w:r>
      <w:r w:rsidR="00691060" w:rsidRPr="00CC53A5">
        <w:rPr>
          <w:rFonts w:eastAsia="Calibri"/>
          <w:b/>
          <w:noProof/>
          <w:szCs w:val="22"/>
        </w:rPr>
        <w:t>10</w:t>
      </w:r>
      <w:r w:rsidRPr="00CC53A5">
        <w:rPr>
          <w:rFonts w:eastAsia="Calibri"/>
          <w:b/>
          <w:noProof/>
          <w:szCs w:val="22"/>
        </w:rPr>
        <w:t>:00 ure</w:t>
      </w:r>
      <w:r w:rsidRPr="00CC53A5">
        <w:rPr>
          <w:rFonts w:eastAsia="Calibri"/>
          <w:noProof/>
          <w:szCs w:val="22"/>
        </w:rPr>
        <w:t>. Za oddano ponudbo se šteje ponudba, ki je v sistemu e-JN označena s statusom »ODDAN</w:t>
      </w:r>
      <w:r w:rsidR="00FC3B00" w:rsidRPr="00CC53A5">
        <w:rPr>
          <w:rFonts w:eastAsia="Calibri"/>
          <w:noProof/>
          <w:szCs w:val="22"/>
        </w:rPr>
        <w:t>A</w:t>
      </w:r>
      <w:r w:rsidRPr="00CC53A5">
        <w:rPr>
          <w:rFonts w:eastAsia="Calibri"/>
          <w:noProof/>
          <w:szCs w:val="22"/>
        </w:rPr>
        <w:t xml:space="preserve">«. </w:t>
      </w:r>
    </w:p>
    <w:p w14:paraId="54B6BADC" w14:textId="77777777" w:rsidR="003D0ED9" w:rsidRPr="00CC53A5" w:rsidRDefault="003D0ED9" w:rsidP="006D6B9B">
      <w:pPr>
        <w:spacing w:line="280" w:lineRule="exact"/>
        <w:rPr>
          <w:rFonts w:eastAsia="Calibri"/>
          <w:noProof/>
          <w:szCs w:val="22"/>
        </w:rPr>
      </w:pPr>
    </w:p>
    <w:p w14:paraId="355A3C94" w14:textId="77777777" w:rsidR="00FC3B00" w:rsidRPr="00CC53A5" w:rsidRDefault="00FC3B00" w:rsidP="006D6B9B">
      <w:pPr>
        <w:spacing w:line="280" w:lineRule="exact"/>
        <w:rPr>
          <w:rFonts w:eastAsia="Calibri"/>
          <w:noProof/>
          <w:szCs w:val="22"/>
        </w:rPr>
      </w:pPr>
      <w:r w:rsidRPr="00CC53A5">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CC53A5" w:rsidRDefault="003D0ED9" w:rsidP="006D6B9B">
      <w:pPr>
        <w:spacing w:line="280" w:lineRule="exact"/>
        <w:rPr>
          <w:rFonts w:eastAsia="Calibri"/>
          <w:noProof/>
          <w:szCs w:val="22"/>
        </w:rPr>
      </w:pPr>
    </w:p>
    <w:p w14:paraId="2C0690F2" w14:textId="77777777" w:rsidR="003D0ED9" w:rsidRPr="00CC53A5" w:rsidRDefault="003D0ED9" w:rsidP="006D6B9B">
      <w:pPr>
        <w:spacing w:line="280" w:lineRule="exact"/>
        <w:rPr>
          <w:rFonts w:eastAsia="Calibri"/>
          <w:noProof/>
          <w:szCs w:val="22"/>
        </w:rPr>
      </w:pPr>
      <w:r w:rsidRPr="00CC53A5">
        <w:rPr>
          <w:rFonts w:eastAsia="Calibri"/>
          <w:noProof/>
          <w:szCs w:val="22"/>
        </w:rPr>
        <w:t>Po preteku roka za predložitev ponudb, ponudbe ni mogoče več oddati.</w:t>
      </w:r>
    </w:p>
    <w:p w14:paraId="12F35062" w14:textId="77777777" w:rsidR="003D0ED9" w:rsidRPr="00CC53A5" w:rsidRDefault="003D0ED9" w:rsidP="006D6B9B">
      <w:pPr>
        <w:spacing w:line="280" w:lineRule="exact"/>
        <w:rPr>
          <w:rFonts w:eastAsia="Calibri"/>
          <w:noProof/>
          <w:szCs w:val="22"/>
        </w:rPr>
      </w:pPr>
    </w:p>
    <w:p w14:paraId="1B5F897C" w14:textId="77777777" w:rsidR="003D0ED9" w:rsidRPr="00CC53A5" w:rsidRDefault="003D0ED9" w:rsidP="006D6B9B">
      <w:pPr>
        <w:spacing w:line="280" w:lineRule="exact"/>
        <w:rPr>
          <w:noProof/>
        </w:rPr>
      </w:pPr>
      <w:r w:rsidRPr="00CC53A5">
        <w:rPr>
          <w:noProof/>
        </w:rPr>
        <w:t>Dostop do povezave za oddajo elektronske ponudbe v tem postopku javnega naročanja je na naslednji povezavi:</w:t>
      </w:r>
    </w:p>
    <w:p w14:paraId="0D61DF6F" w14:textId="77777777" w:rsidR="007C1414" w:rsidRPr="00CC53A5" w:rsidRDefault="007C1414" w:rsidP="006D6B9B">
      <w:pPr>
        <w:spacing w:line="280" w:lineRule="exact"/>
      </w:pPr>
    </w:p>
    <w:p w14:paraId="2797326B" w14:textId="48543FB4" w:rsidR="002443C6" w:rsidRPr="00CC53A5" w:rsidRDefault="00920843" w:rsidP="006D6B9B">
      <w:pPr>
        <w:spacing w:line="280" w:lineRule="exact"/>
      </w:pPr>
      <w:hyperlink r:id="rId16" w:history="1">
        <w:r w:rsidRPr="00CC53A5">
          <w:rPr>
            <w:rStyle w:val="Hyperlink"/>
          </w:rPr>
          <w:t>https://ejn.gov.si/ponudba/pages/aktualno/aktualno_jnc_podrobno.xhtml?zadevaId=57169</w:t>
        </w:r>
      </w:hyperlink>
    </w:p>
    <w:p w14:paraId="6022B390" w14:textId="77777777" w:rsidR="00920843" w:rsidRPr="00CC53A5" w:rsidRDefault="00920843" w:rsidP="006D6B9B">
      <w:pPr>
        <w:spacing w:line="280" w:lineRule="exact"/>
        <w:rPr>
          <w:rFonts w:eastAsia="Calibri" w:cs="Arial"/>
          <w:noProof/>
          <w:szCs w:val="22"/>
        </w:rPr>
      </w:pPr>
    </w:p>
    <w:p w14:paraId="6AE9D95A" w14:textId="5B77CB01" w:rsidR="003D0ED9" w:rsidRPr="00CC53A5" w:rsidRDefault="003D0ED9" w:rsidP="006D6B9B">
      <w:pPr>
        <w:spacing w:line="280" w:lineRule="exact"/>
        <w:rPr>
          <w:rFonts w:eastAsia="Calibri" w:cs="Arial"/>
          <w:noProof/>
          <w:szCs w:val="22"/>
        </w:rPr>
      </w:pPr>
      <w:r w:rsidRPr="00CC53A5">
        <w:rPr>
          <w:rFonts w:eastAsia="Calibri" w:cs="Arial"/>
          <w:noProof/>
          <w:szCs w:val="22"/>
        </w:rPr>
        <w:t>Odpiranje ponudb bo potekalo avtomatično v informacijskem sistemu e-JN, dne</w:t>
      </w:r>
      <w:r w:rsidR="009A068A" w:rsidRPr="00CC53A5">
        <w:rPr>
          <w:rFonts w:eastAsia="Calibri" w:cs="Arial"/>
          <w:b/>
          <w:bCs/>
          <w:noProof/>
          <w:szCs w:val="22"/>
        </w:rPr>
        <w:t xml:space="preserve"> </w:t>
      </w:r>
      <w:r w:rsidR="00691060" w:rsidRPr="00CC53A5">
        <w:rPr>
          <w:rFonts w:eastAsia="Calibri" w:cs="Arial"/>
          <w:b/>
          <w:bCs/>
          <w:noProof/>
          <w:szCs w:val="22"/>
        </w:rPr>
        <w:t>2</w:t>
      </w:r>
      <w:r w:rsidR="002247CF" w:rsidRPr="00CC53A5">
        <w:rPr>
          <w:rFonts w:eastAsia="Calibri" w:cs="Arial"/>
          <w:b/>
          <w:bCs/>
          <w:noProof/>
          <w:szCs w:val="22"/>
        </w:rPr>
        <w:t>6</w:t>
      </w:r>
      <w:r w:rsidR="00691060" w:rsidRPr="00CC53A5">
        <w:rPr>
          <w:rFonts w:eastAsia="Calibri" w:cs="Arial"/>
          <w:b/>
          <w:bCs/>
          <w:noProof/>
          <w:szCs w:val="22"/>
        </w:rPr>
        <w:t>. 6. 2025</w:t>
      </w:r>
      <w:r w:rsidR="009A068A" w:rsidRPr="00CC53A5">
        <w:rPr>
          <w:rFonts w:eastAsia="Calibri" w:cs="Arial"/>
          <w:b/>
          <w:bCs/>
          <w:noProof/>
          <w:szCs w:val="22"/>
        </w:rPr>
        <w:t xml:space="preserve"> </w:t>
      </w:r>
      <w:r w:rsidRPr="00CC53A5">
        <w:rPr>
          <w:rFonts w:eastAsia="Calibri"/>
          <w:noProof/>
          <w:szCs w:val="22"/>
        </w:rPr>
        <w:t xml:space="preserve">in se bo začelo </w:t>
      </w:r>
      <w:r w:rsidRPr="00CC53A5">
        <w:rPr>
          <w:rFonts w:eastAsia="Calibri"/>
          <w:b/>
          <w:noProof/>
          <w:szCs w:val="22"/>
        </w:rPr>
        <w:t>ob 1</w:t>
      </w:r>
      <w:r w:rsidR="000B3149" w:rsidRPr="00CC53A5">
        <w:rPr>
          <w:rFonts w:eastAsia="Calibri"/>
          <w:b/>
          <w:noProof/>
          <w:szCs w:val="22"/>
        </w:rPr>
        <w:t>2</w:t>
      </w:r>
      <w:r w:rsidRPr="00CC53A5">
        <w:rPr>
          <w:rFonts w:eastAsia="Calibri"/>
          <w:b/>
          <w:noProof/>
          <w:szCs w:val="22"/>
        </w:rPr>
        <w:t>:</w:t>
      </w:r>
      <w:r w:rsidR="000B3149" w:rsidRPr="00CC53A5">
        <w:rPr>
          <w:rFonts w:eastAsia="Calibri"/>
          <w:b/>
          <w:noProof/>
          <w:szCs w:val="22"/>
        </w:rPr>
        <w:t>00</w:t>
      </w:r>
      <w:r w:rsidRPr="00CC53A5">
        <w:rPr>
          <w:rFonts w:eastAsia="Calibri"/>
          <w:b/>
          <w:noProof/>
          <w:szCs w:val="22"/>
        </w:rPr>
        <w:t xml:space="preserve"> uri</w:t>
      </w:r>
      <w:r w:rsidRPr="00CC53A5">
        <w:rPr>
          <w:rFonts w:eastAsia="Calibri"/>
          <w:noProof/>
          <w:szCs w:val="22"/>
        </w:rPr>
        <w:t xml:space="preserve"> na spletnem naslovu: </w:t>
      </w:r>
      <w:hyperlink r:id="rId17" w:history="1">
        <w:r w:rsidR="000B3149" w:rsidRPr="00CC53A5">
          <w:rPr>
            <w:rStyle w:val="Hyperlink"/>
            <w:rFonts w:eastAsia="Calibri" w:cs="Arial"/>
            <w:noProof/>
            <w:szCs w:val="22"/>
          </w:rPr>
          <w:t>https://ejn.gov.si/</w:t>
        </w:r>
      </w:hyperlink>
      <w:r w:rsidRPr="00CC53A5">
        <w:rPr>
          <w:rFonts w:eastAsia="Calibri" w:cs="Arial"/>
          <w:noProof/>
          <w:szCs w:val="22"/>
        </w:rPr>
        <w:t xml:space="preserve">. </w:t>
      </w:r>
    </w:p>
    <w:p w14:paraId="2844538C" w14:textId="77777777" w:rsidR="003D0ED9" w:rsidRPr="00CC53A5" w:rsidRDefault="003D0ED9" w:rsidP="006D6B9B">
      <w:pPr>
        <w:spacing w:line="280" w:lineRule="exact"/>
        <w:rPr>
          <w:rFonts w:eastAsia="Calibri"/>
          <w:noProof/>
          <w:szCs w:val="22"/>
        </w:rPr>
      </w:pPr>
    </w:p>
    <w:p w14:paraId="466244F2" w14:textId="77777777" w:rsidR="00FC3B00" w:rsidRPr="00CC53A5" w:rsidRDefault="00FC3B00" w:rsidP="006D6B9B">
      <w:pPr>
        <w:spacing w:line="280" w:lineRule="exact"/>
        <w:rPr>
          <w:rFonts w:eastAsia="Calibri"/>
          <w:noProof/>
          <w:szCs w:val="22"/>
        </w:rPr>
      </w:pPr>
      <w:r w:rsidRPr="00CC53A5">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CC53A5" w:rsidRDefault="003D0ED9" w:rsidP="006D6B9B">
      <w:pPr>
        <w:tabs>
          <w:tab w:val="left" w:pos="-180"/>
        </w:tabs>
        <w:spacing w:line="280" w:lineRule="exact"/>
        <w:rPr>
          <w:noProof/>
        </w:rPr>
      </w:pPr>
    </w:p>
    <w:p w14:paraId="2093CB9A" w14:textId="77777777" w:rsidR="00C428FD" w:rsidRPr="00CC53A5" w:rsidRDefault="00C428FD" w:rsidP="006D6B9B">
      <w:pPr>
        <w:tabs>
          <w:tab w:val="left" w:pos="-180"/>
          <w:tab w:val="center" w:pos="7020"/>
        </w:tabs>
        <w:spacing w:line="280" w:lineRule="exact"/>
        <w:rPr>
          <w:noProof/>
        </w:rPr>
      </w:pPr>
    </w:p>
    <w:p w14:paraId="70DF7D3E" w14:textId="77777777" w:rsidR="00C428FD" w:rsidRPr="00CC53A5" w:rsidRDefault="00C428FD" w:rsidP="006D6B9B">
      <w:pPr>
        <w:tabs>
          <w:tab w:val="left" w:pos="-180"/>
          <w:tab w:val="center" w:pos="7020"/>
        </w:tabs>
        <w:spacing w:line="280" w:lineRule="exact"/>
        <w:rPr>
          <w:noProof/>
        </w:rPr>
      </w:pPr>
    </w:p>
    <w:p w14:paraId="7EE5D371" w14:textId="599DBDCA" w:rsidR="003D0ED9" w:rsidRPr="00CC53A5" w:rsidRDefault="003D0ED9" w:rsidP="006D6B9B">
      <w:pPr>
        <w:tabs>
          <w:tab w:val="left" w:pos="-180"/>
          <w:tab w:val="center" w:pos="7020"/>
        </w:tabs>
        <w:spacing w:line="280" w:lineRule="exact"/>
        <w:rPr>
          <w:noProof/>
        </w:rPr>
      </w:pPr>
      <w:r w:rsidRPr="00CC53A5">
        <w:rPr>
          <w:noProof/>
        </w:rPr>
        <w:t>Ljubljana,</w:t>
      </w:r>
      <w:r w:rsidR="00D10E7C" w:rsidRPr="00CC53A5">
        <w:rPr>
          <w:noProof/>
        </w:rPr>
        <w:t xml:space="preserve"> </w:t>
      </w:r>
      <w:r w:rsidR="002247CF" w:rsidRPr="00CC53A5">
        <w:rPr>
          <w:noProof/>
        </w:rPr>
        <w:t>21</w:t>
      </w:r>
      <w:r w:rsidR="00691060" w:rsidRPr="00CC53A5">
        <w:rPr>
          <w:noProof/>
        </w:rPr>
        <w:t>. 5. 2025</w:t>
      </w:r>
      <w:r w:rsidRPr="00CC53A5">
        <w:rPr>
          <w:noProof/>
        </w:rPr>
        <w:tab/>
        <w:t>Komercialna služba</w:t>
      </w:r>
    </w:p>
    <w:p w14:paraId="51ED87DE" w14:textId="77777777" w:rsidR="003D0ED9" w:rsidRPr="00CC53A5" w:rsidRDefault="003D0ED9" w:rsidP="006D6B9B">
      <w:pPr>
        <w:tabs>
          <w:tab w:val="left" w:pos="-180"/>
          <w:tab w:val="center" w:pos="7020"/>
        </w:tabs>
        <w:spacing w:line="280" w:lineRule="exact"/>
        <w:rPr>
          <w:noProof/>
        </w:rPr>
      </w:pPr>
      <w:r w:rsidRPr="00CC53A5">
        <w:rPr>
          <w:noProof/>
        </w:rPr>
        <w:tab/>
        <w:t>RTV Slovenija</w:t>
      </w:r>
    </w:p>
    <w:p w14:paraId="0BA5A104" w14:textId="77777777" w:rsidR="006D6B9B" w:rsidRPr="00CC53A5" w:rsidRDefault="006D6B9B" w:rsidP="00EE1DA5">
      <w:pPr>
        <w:pStyle w:val="FootnoteText"/>
        <w:tabs>
          <w:tab w:val="left" w:pos="-180"/>
        </w:tabs>
        <w:rPr>
          <w:rFonts w:ascii="Arial" w:hAnsi="Arial"/>
          <w:noProof/>
        </w:rPr>
      </w:pPr>
    </w:p>
    <w:p w14:paraId="63FD673F" w14:textId="65F74916" w:rsidR="00EE1DA5" w:rsidRPr="00CC53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98637599"/>
      <w:r w:rsidRPr="00CC53A5">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CC53A5" w:rsidRDefault="006D6B9B" w:rsidP="006D6B9B"/>
    <w:p w14:paraId="0B6EC504" w14:textId="77777777" w:rsidR="00EE1DA5" w:rsidRPr="00CC53A5" w:rsidRDefault="00EE1DA5" w:rsidP="00F16B7A">
      <w:pPr>
        <w:pStyle w:val="Heading2"/>
        <w:rPr>
          <w:b/>
          <w:noProof/>
        </w:rPr>
      </w:pPr>
      <w:bookmarkStart w:id="14" w:name="_Toc14052252"/>
      <w:bookmarkStart w:id="15" w:name="_Toc14052429"/>
      <w:bookmarkStart w:id="16" w:name="_Toc14055373"/>
      <w:bookmarkStart w:id="17" w:name="_Toc128383558"/>
      <w:bookmarkStart w:id="18" w:name="_Toc198637600"/>
      <w:r w:rsidRPr="00CC53A5">
        <w:rPr>
          <w:b/>
          <w:noProof/>
        </w:rPr>
        <w:t>N</w:t>
      </w:r>
      <w:bookmarkEnd w:id="14"/>
      <w:bookmarkEnd w:id="15"/>
      <w:bookmarkEnd w:id="16"/>
      <w:r w:rsidRPr="00CC53A5">
        <w:rPr>
          <w:b/>
          <w:noProof/>
        </w:rPr>
        <w:t>aročnik javnega naročila</w:t>
      </w:r>
      <w:bookmarkEnd w:id="17"/>
      <w:bookmarkEnd w:id="18"/>
    </w:p>
    <w:p w14:paraId="3388D7DC" w14:textId="77777777" w:rsidR="00EE1DA5" w:rsidRPr="00CC53A5" w:rsidRDefault="00EE1DA5" w:rsidP="00EE1DA5">
      <w:pPr>
        <w:rPr>
          <w:noProof/>
          <w:sz w:val="22"/>
        </w:rPr>
      </w:pPr>
    </w:p>
    <w:p w14:paraId="23CDEF9C" w14:textId="77777777" w:rsidR="00EE1DA5" w:rsidRPr="00CC53A5" w:rsidRDefault="00EE1DA5" w:rsidP="006D6B9B">
      <w:pPr>
        <w:spacing w:line="280" w:lineRule="exact"/>
        <w:rPr>
          <w:b/>
          <w:noProof/>
        </w:rPr>
      </w:pPr>
      <w:bookmarkStart w:id="19" w:name="_Toc14052253"/>
      <w:bookmarkStart w:id="20" w:name="_Toc14052430"/>
      <w:bookmarkStart w:id="21" w:name="_Toc14055374"/>
      <w:r w:rsidRPr="00CC53A5">
        <w:rPr>
          <w:b/>
          <w:noProof/>
        </w:rPr>
        <w:t>Radiotelevizija Slovenija, Javni zavod, Kolodvorska 2, 1550 Ljubljana</w:t>
      </w:r>
    </w:p>
    <w:p w14:paraId="304F85A0" w14:textId="77777777" w:rsidR="00187D42" w:rsidRPr="00CC53A5" w:rsidRDefault="00EE1DA5" w:rsidP="006D6B9B">
      <w:pPr>
        <w:spacing w:line="280" w:lineRule="exact"/>
        <w:rPr>
          <w:noProof/>
        </w:rPr>
      </w:pPr>
      <w:r w:rsidRPr="00CC53A5">
        <w:rPr>
          <w:noProof/>
        </w:rPr>
        <w:t>Identifikacijska štev. za DDV: SI29865174</w:t>
      </w:r>
    </w:p>
    <w:p w14:paraId="2E6E0199" w14:textId="428DDB8B" w:rsidR="00EE1DA5" w:rsidRPr="00CC53A5" w:rsidRDefault="00EE1DA5" w:rsidP="006D6B9B">
      <w:pPr>
        <w:spacing w:line="280" w:lineRule="exact"/>
        <w:rPr>
          <w:noProof/>
        </w:rPr>
      </w:pPr>
      <w:r w:rsidRPr="00CC53A5">
        <w:rPr>
          <w:noProof/>
        </w:rPr>
        <w:t>Matična štev.: 5056497</w:t>
      </w:r>
    </w:p>
    <w:p w14:paraId="4D4020D3" w14:textId="77777777" w:rsidR="00EE1DA5" w:rsidRPr="00CC53A5" w:rsidRDefault="00EE1DA5" w:rsidP="006D6B9B">
      <w:pPr>
        <w:spacing w:line="280" w:lineRule="exact"/>
        <w:rPr>
          <w:noProof/>
        </w:rPr>
      </w:pPr>
    </w:p>
    <w:p w14:paraId="24F80593" w14:textId="77777777" w:rsidR="0059479E" w:rsidRPr="00CC53A5" w:rsidRDefault="0059479E" w:rsidP="006D6B9B">
      <w:pPr>
        <w:spacing w:line="280" w:lineRule="exact"/>
      </w:pPr>
      <w:r w:rsidRPr="00CC53A5">
        <w:t>Ponudbe bo ocenjevala pooblaščena strokovna komisija, odločitev o oddaji pa bo podpisala pooblaščena oseba naročnika. Pri ocenjevanju bo komisija upoštevala merila, ki so sestavni del D</w:t>
      </w:r>
      <w:r w:rsidRPr="00CC53A5">
        <w:rPr>
          <w:rFonts w:cs="Arial"/>
          <w:color w:val="282828"/>
          <w:szCs w:val="20"/>
        </w:rPr>
        <w:t>okumentacije v zvezi z oddajo javnega naročila</w:t>
      </w:r>
      <w:r w:rsidRPr="00CC53A5">
        <w:t>.</w:t>
      </w:r>
    </w:p>
    <w:p w14:paraId="59FA8F2C" w14:textId="77777777" w:rsidR="0059479E" w:rsidRPr="00CC53A5" w:rsidRDefault="0059479E" w:rsidP="006D6B9B">
      <w:pPr>
        <w:spacing w:line="280" w:lineRule="exact"/>
        <w:rPr>
          <w:bCs/>
          <w:noProof/>
        </w:rPr>
      </w:pPr>
    </w:p>
    <w:p w14:paraId="3CEA87FE" w14:textId="12BC3A43" w:rsidR="0059479E" w:rsidRPr="00CC53A5" w:rsidRDefault="0059479E" w:rsidP="006D6B9B">
      <w:pPr>
        <w:pStyle w:val="BodyText3"/>
        <w:spacing w:line="280" w:lineRule="exact"/>
        <w:rPr>
          <w:b/>
          <w:noProof/>
          <w:sz w:val="20"/>
          <w:lang w:val="sl-SI"/>
        </w:rPr>
      </w:pPr>
      <w:r w:rsidRPr="00CC53A5">
        <w:rPr>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CC53A5" w:rsidRDefault="0059479E" w:rsidP="006D6B9B">
      <w:pPr>
        <w:spacing w:line="280" w:lineRule="exact"/>
        <w:rPr>
          <w:b/>
          <w:noProof/>
        </w:rPr>
      </w:pPr>
    </w:p>
    <w:p w14:paraId="3CD09A14" w14:textId="77777777" w:rsidR="0059479E" w:rsidRPr="00CC53A5" w:rsidRDefault="0059479E" w:rsidP="006D6B9B">
      <w:pPr>
        <w:suppressAutoHyphens/>
        <w:spacing w:line="280" w:lineRule="exact"/>
        <w:rPr>
          <w:rFonts w:cs="Arial"/>
          <w:noProof/>
          <w:szCs w:val="20"/>
          <w:lang w:eastAsia="ar-SA"/>
        </w:rPr>
      </w:pPr>
      <w:r w:rsidRPr="00CC53A5">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CC53A5" w:rsidRDefault="00EE1DA5" w:rsidP="00EE1DA5">
      <w:pPr>
        <w:rPr>
          <w:noProof/>
        </w:rPr>
      </w:pPr>
    </w:p>
    <w:p w14:paraId="56CEDBE2" w14:textId="77777777" w:rsidR="00EE1DA5" w:rsidRPr="00CC53A5" w:rsidRDefault="00EE1DA5" w:rsidP="00F16B7A">
      <w:pPr>
        <w:pStyle w:val="Heading2"/>
        <w:rPr>
          <w:b/>
          <w:noProof/>
        </w:rPr>
      </w:pPr>
      <w:bookmarkStart w:id="22" w:name="_Toc128383559"/>
      <w:bookmarkStart w:id="23" w:name="_Toc198637601"/>
      <w:r w:rsidRPr="00CC53A5">
        <w:rPr>
          <w:b/>
          <w:noProof/>
        </w:rPr>
        <w:t>P</w:t>
      </w:r>
      <w:bookmarkEnd w:id="19"/>
      <w:bookmarkEnd w:id="20"/>
      <w:bookmarkEnd w:id="21"/>
      <w:r w:rsidRPr="00CC53A5">
        <w:rPr>
          <w:b/>
          <w:noProof/>
        </w:rPr>
        <w:t>ravna podlaga</w:t>
      </w:r>
      <w:bookmarkEnd w:id="22"/>
      <w:bookmarkEnd w:id="23"/>
    </w:p>
    <w:p w14:paraId="58D66297" w14:textId="77777777" w:rsidR="00EE1DA5" w:rsidRPr="00CC53A5" w:rsidRDefault="00EE1DA5" w:rsidP="00EE1DA5">
      <w:pPr>
        <w:rPr>
          <w:noProof/>
        </w:rPr>
      </w:pPr>
    </w:p>
    <w:p w14:paraId="33910D81" w14:textId="36414DFF" w:rsidR="00EE1DA5" w:rsidRPr="00CC53A5" w:rsidRDefault="00EE1DA5" w:rsidP="006D6B9B">
      <w:pPr>
        <w:pStyle w:val="BodyText"/>
        <w:spacing w:line="280" w:lineRule="exact"/>
        <w:rPr>
          <w:noProof/>
        </w:rPr>
      </w:pPr>
      <w:r w:rsidRPr="00CC53A5">
        <w:rPr>
          <w:noProof/>
        </w:rPr>
        <w:t xml:space="preserve">Javna naročila javnega zavoda RTV Slovenija (v nadaljevanju: naročnik) se izvajajo na podlagi veljavnega </w:t>
      </w:r>
      <w:r w:rsidR="00BB26A3" w:rsidRPr="00CC53A5">
        <w:rPr>
          <w:noProof/>
        </w:rPr>
        <w:t>Z</w:t>
      </w:r>
      <w:r w:rsidRPr="00CC53A5">
        <w:rPr>
          <w:noProof/>
        </w:rPr>
        <w:t>akona o javnem naročanju (</w:t>
      </w:r>
      <w:r w:rsidR="00491E6A" w:rsidRPr="00CC53A5">
        <w:rPr>
          <w:noProof/>
        </w:rPr>
        <w:t>ZJN-</w:t>
      </w:r>
      <w:r w:rsidR="00DB600D" w:rsidRPr="00CC53A5">
        <w:rPr>
          <w:noProof/>
        </w:rPr>
        <w:t>3</w:t>
      </w:r>
      <w:r w:rsidRPr="00CC53A5">
        <w:rPr>
          <w:noProof/>
        </w:rPr>
        <w:t>)</w:t>
      </w:r>
      <w:r w:rsidR="006B7154" w:rsidRPr="00CC53A5">
        <w:rPr>
          <w:noProof/>
        </w:rPr>
        <w:t xml:space="preserve"> </w:t>
      </w:r>
      <w:r w:rsidRPr="00CC53A5">
        <w:rPr>
          <w:noProof/>
        </w:rPr>
        <w:t xml:space="preserve">in </w:t>
      </w:r>
      <w:r w:rsidR="00BB26A3" w:rsidRPr="00CC53A5">
        <w:rPr>
          <w:noProof/>
        </w:rPr>
        <w:t>ostalih predpisov</w:t>
      </w:r>
      <w:r w:rsidRPr="00CC53A5">
        <w:rPr>
          <w:noProof/>
        </w:rPr>
        <w:t xml:space="preserve">, ki urejajo </w:t>
      </w:r>
      <w:r w:rsidR="00BB26A3" w:rsidRPr="00CC53A5">
        <w:rPr>
          <w:noProof/>
        </w:rPr>
        <w:t>področje javnega naročanja, Zakona o integriteti in preprečevanju korupcije (</w:t>
      </w:r>
      <w:r w:rsidR="00B77F7E" w:rsidRPr="00CC53A5">
        <w:rPr>
          <w:noProof/>
        </w:rPr>
        <w:t xml:space="preserve">Uradni list RS, št. 69/11 s spremembami, v nadaljevanju: </w:t>
      </w:r>
      <w:r w:rsidR="00BB26A3" w:rsidRPr="00CC53A5">
        <w:rPr>
          <w:noProof/>
        </w:rPr>
        <w:t>ZIntPK)</w:t>
      </w:r>
      <w:r w:rsidRPr="00CC53A5">
        <w:rPr>
          <w:noProof/>
        </w:rPr>
        <w:t xml:space="preserve"> ter v skladu z veljavno zakonodajo, ki ureja področje javnih financ ter področje, ki je predmet javnega naročila.</w:t>
      </w:r>
    </w:p>
    <w:p w14:paraId="5A459F9C" w14:textId="77777777" w:rsidR="00EE1DA5" w:rsidRPr="00CC53A5" w:rsidRDefault="00EE1DA5" w:rsidP="00EE1DA5">
      <w:pPr>
        <w:pStyle w:val="BodyText"/>
        <w:rPr>
          <w:b/>
          <w:noProof/>
        </w:rPr>
      </w:pPr>
    </w:p>
    <w:p w14:paraId="3C090E98" w14:textId="77777777" w:rsidR="00EE1DA5" w:rsidRPr="00CC53A5" w:rsidRDefault="00EE1DA5" w:rsidP="00F16B7A">
      <w:pPr>
        <w:pStyle w:val="Heading2"/>
        <w:rPr>
          <w:b/>
          <w:noProof/>
        </w:rPr>
      </w:pPr>
      <w:bookmarkStart w:id="24" w:name="_Toc14052254"/>
      <w:bookmarkStart w:id="25" w:name="_Toc14052431"/>
      <w:bookmarkStart w:id="26" w:name="_Toc14055375"/>
      <w:bookmarkStart w:id="27" w:name="_Toc128383560"/>
      <w:bookmarkStart w:id="28" w:name="_Toc198637602"/>
      <w:r w:rsidRPr="00CC53A5">
        <w:rPr>
          <w:b/>
          <w:noProof/>
        </w:rPr>
        <w:t>T</w:t>
      </w:r>
      <w:bookmarkEnd w:id="24"/>
      <w:bookmarkEnd w:id="25"/>
      <w:bookmarkEnd w:id="26"/>
      <w:r w:rsidRPr="00CC53A5">
        <w:rPr>
          <w:b/>
          <w:noProof/>
        </w:rPr>
        <w:t>emeljna pravila poslovanja</w:t>
      </w:r>
      <w:bookmarkEnd w:id="27"/>
      <w:bookmarkEnd w:id="28"/>
    </w:p>
    <w:p w14:paraId="4281BEC7" w14:textId="77777777" w:rsidR="00EE1DA5" w:rsidRPr="00CC53A5" w:rsidRDefault="00EE1DA5" w:rsidP="00EE1DA5">
      <w:pPr>
        <w:rPr>
          <w:noProof/>
        </w:rPr>
      </w:pPr>
    </w:p>
    <w:p w14:paraId="0F58F565" w14:textId="57F31F99" w:rsidR="00EE1DA5" w:rsidRPr="00CC53A5" w:rsidRDefault="00EE1DA5" w:rsidP="006D6B9B">
      <w:pPr>
        <w:pStyle w:val="BodyText"/>
        <w:spacing w:line="280" w:lineRule="exact"/>
        <w:rPr>
          <w:noProof/>
        </w:rPr>
      </w:pPr>
      <w:r w:rsidRPr="00CC53A5">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CC53A5" w:rsidRDefault="00EE1DA5" w:rsidP="006D6B9B">
      <w:pPr>
        <w:pStyle w:val="BodyText"/>
        <w:spacing w:line="280" w:lineRule="exact"/>
        <w:rPr>
          <w:noProof/>
        </w:rPr>
      </w:pPr>
      <w:r w:rsidRPr="00CC53A5">
        <w:rPr>
          <w:noProof/>
        </w:rPr>
        <w:t>V času od objave do sklenitve pogodb</w:t>
      </w:r>
      <w:r w:rsidR="00154EE4" w:rsidRPr="00CC53A5">
        <w:rPr>
          <w:noProof/>
        </w:rPr>
        <w:t>,</w:t>
      </w:r>
      <w:r w:rsidRPr="00CC53A5">
        <w:rPr>
          <w:noProof/>
        </w:rPr>
        <w:t xml:space="preserve"> ponudnik ne sme pričenjati in izvajati dejanj, ki bi vnaprej določila izbiro določene ponudbe. V času od izbire ponudbe do začetka veljavnosti pogodbe</w:t>
      </w:r>
      <w:r w:rsidR="00154EE4" w:rsidRPr="00CC53A5">
        <w:rPr>
          <w:noProof/>
        </w:rPr>
        <w:t>,</w:t>
      </w:r>
      <w:r w:rsidRPr="00CC53A5">
        <w:rPr>
          <w:noProof/>
        </w:rPr>
        <w:t xml:space="preserve"> ponudnik ne sme pričenjati dejanj, ki bi lahko povzročila, da pogodba ne bi pričela veljati ali ne bi bila izpolnjena. V primeru ustavitve postopka</w:t>
      </w:r>
      <w:r w:rsidR="00154EE4" w:rsidRPr="00CC53A5">
        <w:rPr>
          <w:noProof/>
        </w:rPr>
        <w:t>,</w:t>
      </w:r>
      <w:r w:rsidRPr="00CC53A5">
        <w:rPr>
          <w:noProof/>
        </w:rPr>
        <w:t xml:space="preserve"> ponudnik ne sme pričenjati in izvajati postopkov, ki bi oteževali razveljavitev ali spremembo odločitve o izbiri najugodnejšega ponudnika ali ki bi vplivali na nepristranskost revizijske komisije</w:t>
      </w:r>
      <w:r w:rsidR="002D25FD" w:rsidRPr="00CC53A5">
        <w:rPr>
          <w:noProof/>
        </w:rPr>
        <w:t>.</w:t>
      </w:r>
    </w:p>
    <w:p w14:paraId="76AB0208" w14:textId="77777777" w:rsidR="009D0891" w:rsidRPr="00CC53A5" w:rsidRDefault="009D0891" w:rsidP="00EE1DA5">
      <w:pPr>
        <w:rPr>
          <w:noProof/>
        </w:rPr>
      </w:pPr>
    </w:p>
    <w:p w14:paraId="029997C9" w14:textId="77777777" w:rsidR="002443C6" w:rsidRPr="00CC53A5" w:rsidRDefault="002443C6" w:rsidP="002443C6">
      <w:pPr>
        <w:pStyle w:val="Heading2"/>
        <w:rPr>
          <w:b/>
          <w:noProof/>
        </w:rPr>
      </w:pPr>
      <w:bookmarkStart w:id="29" w:name="_Toc194660601"/>
      <w:bookmarkStart w:id="30" w:name="_Toc198637603"/>
      <w:r w:rsidRPr="00CC53A5">
        <w:rPr>
          <w:b/>
          <w:noProof/>
        </w:rPr>
        <w:t>Vir financiranja</w:t>
      </w:r>
      <w:bookmarkEnd w:id="29"/>
      <w:bookmarkEnd w:id="30"/>
    </w:p>
    <w:p w14:paraId="1F080BDF" w14:textId="77777777" w:rsidR="002443C6" w:rsidRPr="00CC53A5" w:rsidRDefault="002443C6" w:rsidP="002443C6"/>
    <w:p w14:paraId="4A84478C" w14:textId="4E82E674" w:rsidR="00423C4C" w:rsidRPr="00CC53A5" w:rsidRDefault="00423C4C" w:rsidP="00423C4C">
      <w:pPr>
        <w:spacing w:after="120" w:line="280" w:lineRule="exact"/>
        <w:rPr>
          <w:rFonts w:ascii="Helvetica" w:hAnsi="Helvetica" w:cs="Calibri"/>
          <w:bCs/>
          <w:iCs/>
          <w:szCs w:val="20"/>
        </w:rPr>
      </w:pPr>
      <w:r w:rsidRPr="00CC53A5">
        <w:rPr>
          <w:rFonts w:ascii="Helvetica" w:hAnsi="Helvetica" w:cs="Calibri"/>
          <w:bCs/>
          <w:iCs/>
          <w:szCs w:val="20"/>
        </w:rPr>
        <w:t>Javno naročilo za nakup strežniškega sistema za</w:t>
      </w:r>
      <w:r w:rsidR="00BE341D" w:rsidRPr="00CC53A5">
        <w:rPr>
          <w:rFonts w:ascii="Helvetica" w:hAnsi="Helvetica" w:cs="Calibri"/>
          <w:bCs/>
          <w:iCs/>
          <w:szCs w:val="20"/>
        </w:rPr>
        <w:t xml:space="preserve"> namen</w:t>
      </w:r>
      <w:r w:rsidRPr="00CC53A5">
        <w:rPr>
          <w:rFonts w:ascii="Helvetica" w:hAnsi="Helvetica" w:cs="Calibri"/>
          <w:bCs/>
          <w:iCs/>
          <w:szCs w:val="20"/>
        </w:rPr>
        <w:t xml:space="preserve"> razpoznav</w:t>
      </w:r>
      <w:r w:rsidR="00BE341D" w:rsidRPr="00CC53A5">
        <w:rPr>
          <w:rFonts w:ascii="Helvetica" w:hAnsi="Helvetica" w:cs="Calibri"/>
          <w:bCs/>
          <w:iCs/>
          <w:szCs w:val="20"/>
        </w:rPr>
        <w:t>e</w:t>
      </w:r>
      <w:r w:rsidRPr="00CC53A5">
        <w:rPr>
          <w:rFonts w:ascii="Helvetica" w:hAnsi="Helvetica" w:cs="Calibri"/>
          <w:bCs/>
          <w:iCs/>
          <w:szCs w:val="20"/>
        </w:rPr>
        <w:t xml:space="preserve"> zvoka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w:t>
      </w:r>
      <w:r w:rsidR="00D12DE9" w:rsidRPr="00CC53A5">
        <w:rPr>
          <w:rFonts w:ascii="Helvetica" w:hAnsi="Helvetica" w:cs="Calibri"/>
          <w:bCs/>
          <w:iCs/>
          <w:szCs w:val="20"/>
        </w:rPr>
        <w:t>sklenjene dne</w:t>
      </w:r>
      <w:r w:rsidRPr="00CC53A5">
        <w:rPr>
          <w:rFonts w:ascii="Helvetica" w:hAnsi="Helvetica" w:cs="Calibri"/>
          <w:bCs/>
          <w:iCs/>
          <w:szCs w:val="20"/>
        </w:rPr>
        <w:t xml:space="preserve"> 3. 5. 2025</w:t>
      </w:r>
      <w:r w:rsidR="00D12DE9" w:rsidRPr="00CC53A5">
        <w:rPr>
          <w:rFonts w:ascii="Helvetica" w:hAnsi="Helvetica" w:cs="Calibri"/>
          <w:bCs/>
          <w:iCs/>
          <w:szCs w:val="20"/>
        </w:rPr>
        <w:t xml:space="preserve"> med Ministrstvom za kulturo Republike Slovenije in naročnikom.</w:t>
      </w:r>
    </w:p>
    <w:p w14:paraId="1979E41F" w14:textId="0B36A5D3" w:rsidR="000F1101" w:rsidRPr="00CC53A5" w:rsidRDefault="000F1101" w:rsidP="00D53494">
      <w:pPr>
        <w:spacing w:after="120" w:line="280" w:lineRule="exact"/>
        <w:rPr>
          <w:noProof/>
        </w:rPr>
      </w:pPr>
      <w:r w:rsidRPr="00CC53A5">
        <w:rPr>
          <w:noProof/>
        </w:rPr>
        <w:br w:type="page"/>
      </w:r>
    </w:p>
    <w:p w14:paraId="74312C6F" w14:textId="77777777" w:rsidR="00EE1DA5" w:rsidRPr="00CC53A5" w:rsidRDefault="00EE1DA5" w:rsidP="002443C6">
      <w:pPr>
        <w:pStyle w:val="Heading1"/>
        <w:tabs>
          <w:tab w:val="clear" w:pos="716"/>
          <w:tab w:val="num" w:pos="284"/>
        </w:tabs>
        <w:ind w:hanging="716"/>
        <w:rPr>
          <w:b/>
          <w:noProof/>
        </w:rPr>
      </w:pPr>
      <w:bookmarkStart w:id="31" w:name="_Toc224698174"/>
      <w:bookmarkStart w:id="32" w:name="_Toc224967098"/>
      <w:bookmarkStart w:id="33" w:name="_Toc128383561"/>
      <w:bookmarkStart w:id="34" w:name="_Toc198637604"/>
      <w:r w:rsidRPr="00CC53A5">
        <w:rPr>
          <w:b/>
          <w:noProof/>
        </w:rPr>
        <w:lastRenderedPageBreak/>
        <w:t>PREDMET JAVNEGA NAROČILA</w:t>
      </w:r>
      <w:bookmarkEnd w:id="31"/>
      <w:bookmarkEnd w:id="32"/>
      <w:bookmarkEnd w:id="33"/>
      <w:bookmarkEnd w:id="34"/>
    </w:p>
    <w:p w14:paraId="329F66D5" w14:textId="77777777" w:rsidR="00ED6FCD" w:rsidRPr="00CC53A5" w:rsidRDefault="00ED6FCD" w:rsidP="006E0E69">
      <w:bookmarkStart w:id="35" w:name="_Toc14052255"/>
      <w:bookmarkStart w:id="36" w:name="_Toc14052432"/>
      <w:bookmarkStart w:id="37" w:name="_Toc14055376"/>
      <w:bookmarkStart w:id="38" w:name="_Toc15030895"/>
      <w:bookmarkStart w:id="39" w:name="_Toc224527381"/>
    </w:p>
    <w:p w14:paraId="351C4934" w14:textId="31D74E63" w:rsidR="009F1EA7" w:rsidRPr="00CC53A5" w:rsidRDefault="00945A6D" w:rsidP="00945A6D">
      <w:pPr>
        <w:spacing w:line="280" w:lineRule="atLeast"/>
      </w:pPr>
      <w:bookmarkStart w:id="40" w:name="_Hlk197588579"/>
      <w:r w:rsidRPr="00CC53A5">
        <w:t xml:space="preserve">Predmet javnega naročila je </w:t>
      </w:r>
      <w:r w:rsidR="009F1EA7" w:rsidRPr="00CC53A5">
        <w:t xml:space="preserve">nakup strežniškega sistema za </w:t>
      </w:r>
      <w:r w:rsidR="0041406F" w:rsidRPr="00CC53A5">
        <w:t xml:space="preserve">namen </w:t>
      </w:r>
      <w:r w:rsidR="009F1EA7" w:rsidRPr="00CC53A5">
        <w:t>razpoznav</w:t>
      </w:r>
      <w:r w:rsidR="0041406F" w:rsidRPr="00CC53A5">
        <w:t>e</w:t>
      </w:r>
      <w:r w:rsidR="009F1EA7" w:rsidRPr="00CC53A5">
        <w:t xml:space="preserve"> zvoka.</w:t>
      </w:r>
    </w:p>
    <w:p w14:paraId="0D8A4E58" w14:textId="77777777" w:rsidR="009F1EA7" w:rsidRPr="00CC53A5" w:rsidRDefault="009F1EA7" w:rsidP="00945A6D">
      <w:pPr>
        <w:spacing w:line="280" w:lineRule="atLeast"/>
      </w:pPr>
    </w:p>
    <w:p w14:paraId="520F016A" w14:textId="209303B4" w:rsidR="00EF58E5" w:rsidRPr="00CC53A5" w:rsidRDefault="009F1EA7" w:rsidP="00EF58E5">
      <w:pPr>
        <w:spacing w:line="280" w:lineRule="atLeast"/>
      </w:pPr>
      <w:r w:rsidRPr="00CC53A5">
        <w:t>Podrobnosti predmeta javnega naročila so razvidne iz tehničnih zahtev in specifikacij, ki se nahajajo v nadaljevanju te Dokumentacije v zvezi z oddajo javnega naročila.</w:t>
      </w:r>
    </w:p>
    <w:p w14:paraId="397E4263" w14:textId="77777777" w:rsidR="00EF58E5" w:rsidRPr="00CC53A5" w:rsidRDefault="00EF58E5" w:rsidP="00EF58E5">
      <w:pPr>
        <w:spacing w:line="280" w:lineRule="atLeast"/>
      </w:pPr>
    </w:p>
    <w:p w14:paraId="4FFEBE31" w14:textId="03826569" w:rsidR="5C9B20FF" w:rsidRPr="00CC53A5" w:rsidRDefault="5C9B20FF" w:rsidP="4C8E482F">
      <w:pPr>
        <w:spacing w:line="280" w:lineRule="atLeast"/>
      </w:pPr>
      <w:r w:rsidRPr="00CC53A5">
        <w:t>Ponudnik mora ponudbi priložiti natančno tehnično specifikacijo ponujene opreme ter vsa ostala dokazila, potrdila ter drugo dokumentacijo ki jo je naročnik opredelil in zahteval v tehničnih specifikacijah opreme, iz katere bo naročniku omogočeno ugotoviti izpolnjevanja zahtevanih tehničnih in energetskih lastnosti vsake vrste opreme, modela in proizvajalca opreme (razen, če omenjeno nesporno izhaja iz navedb v ponudbi).</w:t>
      </w:r>
    </w:p>
    <w:p w14:paraId="17FCF006" w14:textId="77777777" w:rsidR="00D12DE9" w:rsidRPr="00CC53A5" w:rsidRDefault="00D12DE9" w:rsidP="4C8E482F">
      <w:pPr>
        <w:spacing w:line="280" w:lineRule="atLeast"/>
      </w:pPr>
    </w:p>
    <w:p w14:paraId="0B0190EA" w14:textId="4AE6EC1D" w:rsidR="5C9B20FF" w:rsidRPr="00CC53A5" w:rsidRDefault="5C9B20FF" w:rsidP="4C8E482F">
      <w:pPr>
        <w:spacing w:line="280" w:lineRule="atLeast"/>
      </w:pPr>
      <w:r w:rsidRPr="00CC53A5">
        <w:t>Vsa ponujena oprema posameznega proizvajalca mora biti:</w:t>
      </w:r>
    </w:p>
    <w:p w14:paraId="3582D568" w14:textId="22203729" w:rsidR="5C9B20FF" w:rsidRPr="00CC53A5" w:rsidRDefault="5C9B20FF" w:rsidP="4C8E482F">
      <w:pPr>
        <w:pStyle w:val="ListParagraph"/>
        <w:numPr>
          <w:ilvl w:val="0"/>
          <w:numId w:val="3"/>
        </w:numPr>
        <w:spacing w:line="280" w:lineRule="atLeast"/>
      </w:pPr>
      <w:r w:rsidRPr="00CC53A5">
        <w:t>nova,</w:t>
      </w:r>
    </w:p>
    <w:p w14:paraId="7C886A12" w14:textId="6897DD78" w:rsidR="5C9B20FF" w:rsidRPr="00CC53A5" w:rsidRDefault="5C9B20FF" w:rsidP="4C8E482F">
      <w:pPr>
        <w:pStyle w:val="ListParagraph"/>
        <w:numPr>
          <w:ilvl w:val="0"/>
          <w:numId w:val="3"/>
        </w:numPr>
        <w:spacing w:line="280" w:lineRule="atLeast"/>
      </w:pPr>
      <w:r w:rsidRPr="00CC53A5">
        <w:t>avtentična,</w:t>
      </w:r>
    </w:p>
    <w:p w14:paraId="0216CB44" w14:textId="0A3ECF59" w:rsidR="5C9B20FF" w:rsidRPr="00CC53A5" w:rsidRDefault="5C9B20FF" w:rsidP="4C8E482F">
      <w:pPr>
        <w:pStyle w:val="ListParagraph"/>
        <w:numPr>
          <w:ilvl w:val="0"/>
          <w:numId w:val="3"/>
        </w:numPr>
        <w:spacing w:line="280" w:lineRule="atLeast"/>
      </w:pPr>
      <w:r w:rsidRPr="00CC53A5">
        <w:t>avtorizirana s strani posameznega proizvajalca ali njegovega pooblaščenca v Republiki Sloveniji,</w:t>
      </w:r>
    </w:p>
    <w:p w14:paraId="343ADD7C" w14:textId="2434D3AD" w:rsidR="5C9B20FF" w:rsidRPr="00CC53A5" w:rsidRDefault="5C9B20FF" w:rsidP="4C8E482F">
      <w:pPr>
        <w:pStyle w:val="ListParagraph"/>
        <w:numPr>
          <w:ilvl w:val="0"/>
          <w:numId w:val="3"/>
        </w:numPr>
        <w:spacing w:line="280" w:lineRule="atLeast"/>
      </w:pPr>
      <w:r w:rsidRPr="00CC53A5">
        <w:t>dobavljena preko proizvajalčevega pooblaščenca oz. uradnega zastopnika v Sloveniji,</w:t>
      </w:r>
    </w:p>
    <w:p w14:paraId="1A392D4C" w14:textId="13B7F3A4" w:rsidR="4C8E482F" w:rsidRPr="00CC53A5" w:rsidRDefault="4C8E482F" w:rsidP="4C8E482F">
      <w:pPr>
        <w:spacing w:line="280" w:lineRule="atLeast"/>
      </w:pPr>
    </w:p>
    <w:p w14:paraId="112F6EBE" w14:textId="77AB87F5" w:rsidR="3EAF0B4C" w:rsidRPr="00CC53A5" w:rsidRDefault="3EAF0B4C" w:rsidP="4C8E482F">
      <w:pPr>
        <w:spacing w:line="280" w:lineRule="atLeast"/>
      </w:pPr>
      <w:r w:rsidRPr="00CC53A5">
        <w:t>V tehničnih specifikacijah so navedene minimalne zahteve naročnika za blago oz. storitve. Če ponujeno blago oz. storitve ne ustrezajo minimalnim tehničnim in drugim zahtevam naročnika, se ponudba izloči.</w:t>
      </w:r>
    </w:p>
    <w:p w14:paraId="61EE156B" w14:textId="6020E1FF" w:rsidR="3EAF0B4C" w:rsidRPr="00CC53A5" w:rsidRDefault="4DE0FCE2" w:rsidP="4C8E482F">
      <w:pPr>
        <w:spacing w:line="280" w:lineRule="atLeast"/>
      </w:pPr>
      <w:r w:rsidRPr="00CC53A5">
        <w:t xml:space="preserve">Ponujena oprema mora biti tovarniško nova z </w:t>
      </w:r>
      <w:r w:rsidR="02AD7D1A" w:rsidRPr="00CC53A5">
        <w:t>priloženim</w:t>
      </w:r>
      <w:r w:rsidR="2C6BB4BB" w:rsidRPr="00CC53A5">
        <w:t xml:space="preserve"> dostopom do najnovejših različic gonilnikov in strojne kode.</w:t>
      </w:r>
      <w:r w:rsidRPr="00CC53A5">
        <w:t xml:space="preserve"> Ponudba mora</w:t>
      </w:r>
      <w:r w:rsidR="6F2C9400" w:rsidRPr="00CC53A5">
        <w:t xml:space="preserve"> </w:t>
      </w:r>
      <w:r w:rsidRPr="00CC53A5">
        <w:t xml:space="preserve">vsebovati strojno </w:t>
      </w:r>
      <w:r w:rsidR="0465921B" w:rsidRPr="00CC53A5">
        <w:t xml:space="preserve">in programsko </w:t>
      </w:r>
      <w:r w:rsidRPr="00CC53A5">
        <w:t xml:space="preserve">opremo </w:t>
      </w:r>
      <w:r w:rsidR="24DEA09E" w:rsidRPr="00CC53A5">
        <w:t xml:space="preserve">za nadzor strežnika </w:t>
      </w:r>
      <w:r w:rsidRPr="00CC53A5">
        <w:t>z namestitvijo, nastavitvami, garancijo ter pripadajočo uporabniško in namestitveno dokumentacijo. Vsa ponujena oprema mora vsebovati vse komponente, mrežno ter računalniško opremo in pripadajoče vmesnike, kable, komplet za montažo v omaro in drobni material.</w:t>
      </w:r>
    </w:p>
    <w:p w14:paraId="365F5BB6" w14:textId="11D0B417" w:rsidR="4C8E482F" w:rsidRPr="00CC53A5" w:rsidRDefault="4C8E482F" w:rsidP="4C8E482F">
      <w:pPr>
        <w:spacing w:line="280" w:lineRule="atLeast"/>
      </w:pPr>
    </w:p>
    <w:p w14:paraId="61B88E42" w14:textId="18D29067" w:rsidR="3EAF0B4C" w:rsidRPr="00CC53A5" w:rsidRDefault="4DE0FCE2" w:rsidP="4C8E482F">
      <w:pPr>
        <w:spacing w:line="280" w:lineRule="atLeast"/>
      </w:pPr>
      <w:r w:rsidRPr="00CC53A5">
        <w:t xml:space="preserve">Tehnična dokumentacija proizvajalca mora biti v slovenskem in/ali angleškem jeziku, iz katerega mora biti razvidno, da ponujeno blago zadošča vsem naročnikovim zahtevam. </w:t>
      </w:r>
    </w:p>
    <w:p w14:paraId="0716A67C" w14:textId="302B94AC" w:rsidR="4C8E482F" w:rsidRPr="00CC53A5" w:rsidRDefault="4C8E482F" w:rsidP="4C8E482F">
      <w:pPr>
        <w:spacing w:line="280" w:lineRule="atLeast"/>
      </w:pPr>
    </w:p>
    <w:p w14:paraId="110A9458" w14:textId="47B6CAFB" w:rsidR="3EAF0B4C" w:rsidRPr="00CC53A5" w:rsidRDefault="3EAF0B4C" w:rsidP="4C8E482F">
      <w:pPr>
        <w:spacing w:line="280" w:lineRule="atLeast"/>
      </w:pPr>
      <w:r w:rsidRPr="00CC53A5">
        <w:t>Vsa ponujena oprema posameznega proizvajalca mora biti: avtorizirana s strani posameznega proizvajalca ali njegovega pooblaščenca v Republiki Sloveniji.</w:t>
      </w:r>
    </w:p>
    <w:p w14:paraId="66454856" w14:textId="21A97C49" w:rsidR="4C8E482F" w:rsidRPr="00CC53A5" w:rsidRDefault="4C8E482F" w:rsidP="4C8E482F">
      <w:pPr>
        <w:spacing w:line="280" w:lineRule="atLeast"/>
      </w:pPr>
    </w:p>
    <w:p w14:paraId="2446FC93" w14:textId="1EB1D6F1" w:rsidR="3EAF0B4C" w:rsidRPr="00CC53A5" w:rsidRDefault="4DE0FCE2" w:rsidP="7ED7DA15">
      <w:pPr>
        <w:pStyle w:val="ListParagraph"/>
        <w:numPr>
          <w:ilvl w:val="0"/>
          <w:numId w:val="2"/>
        </w:numPr>
        <w:spacing w:line="280" w:lineRule="atLeast"/>
      </w:pPr>
      <w:r w:rsidRPr="00CC53A5">
        <w:t xml:space="preserve">Oprema je namenjena produkcijskemu delovanju sistema </w:t>
      </w:r>
      <w:r w:rsidR="730467F8" w:rsidRPr="00CC53A5">
        <w:t>za razpoznavo govora z več sočasnimi sejami</w:t>
      </w:r>
      <w:r w:rsidR="6654F276" w:rsidRPr="00CC53A5">
        <w:t xml:space="preserve"> ter za transkripcijo</w:t>
      </w:r>
      <w:r w:rsidR="2DD31263" w:rsidRPr="00CC53A5">
        <w:t xml:space="preserve"> odloženih datotek</w:t>
      </w:r>
      <w:r w:rsidR="6654F276" w:rsidRPr="00CC53A5">
        <w:t>. Strežnik bo namenjen dvema okoljema (</w:t>
      </w:r>
      <w:r w:rsidR="2F220FEC" w:rsidRPr="00CC53A5">
        <w:t xml:space="preserve">angl. </w:t>
      </w:r>
      <w:proofErr w:type="spellStart"/>
      <w:r w:rsidR="00A392BA" w:rsidRPr="00CC53A5">
        <w:t>S</w:t>
      </w:r>
      <w:r w:rsidR="6654F276" w:rsidRPr="00CC53A5">
        <w:t>tageing</w:t>
      </w:r>
      <w:proofErr w:type="spellEnd"/>
      <w:r w:rsidR="00A392BA" w:rsidRPr="00CC53A5">
        <w:t xml:space="preserve"> and</w:t>
      </w:r>
      <w:r w:rsidR="6654F276" w:rsidRPr="00CC53A5">
        <w:t xml:space="preserve"> product</w:t>
      </w:r>
      <w:r w:rsidR="39477D50" w:rsidRPr="00CC53A5">
        <w:t xml:space="preserve">ion) in </w:t>
      </w:r>
      <w:r w:rsidR="08AF03B0" w:rsidRPr="00CC53A5">
        <w:t xml:space="preserve">bodo </w:t>
      </w:r>
      <w:r w:rsidR="39477D50" w:rsidRPr="00CC53A5">
        <w:t xml:space="preserve">na njem </w:t>
      </w:r>
      <w:r w:rsidRPr="00CC53A5">
        <w:t>tekli servisi</w:t>
      </w:r>
      <w:r w:rsidR="3C4C705A" w:rsidRPr="00CC53A5">
        <w:t>,</w:t>
      </w:r>
      <w:r w:rsidR="3AC4DAE6" w:rsidRPr="00CC53A5">
        <w:t xml:space="preserve"> </w:t>
      </w:r>
      <w:r w:rsidR="3C4C705A" w:rsidRPr="00CC53A5">
        <w:t>ki</w:t>
      </w:r>
      <w:r w:rsidRPr="00CC53A5">
        <w:t xml:space="preserve"> </w:t>
      </w:r>
      <w:r w:rsidR="2A10F769" w:rsidRPr="00CC53A5">
        <w:t xml:space="preserve">za razpoznavo govora </w:t>
      </w:r>
      <w:r w:rsidRPr="00CC53A5">
        <w:t xml:space="preserve">potrebujejo </w:t>
      </w:r>
      <w:r w:rsidR="2A10F769" w:rsidRPr="00CC53A5">
        <w:t>/ uporabljajo</w:t>
      </w:r>
      <w:r w:rsidR="724018F0" w:rsidRPr="00CC53A5">
        <w:t xml:space="preserve">, </w:t>
      </w:r>
      <w:r w:rsidRPr="00CC53A5">
        <w:t>avtomatsko postavljanje ločil</w:t>
      </w:r>
      <w:r w:rsidR="61E8B6C5" w:rsidRPr="00CC53A5">
        <w:t>, d</w:t>
      </w:r>
      <w:r w:rsidRPr="00CC53A5">
        <w:t>enormalizacij</w:t>
      </w:r>
      <w:r w:rsidR="0F44793E" w:rsidRPr="00CC53A5">
        <w:t>o</w:t>
      </w:r>
      <w:r w:rsidR="31B7ADCE" w:rsidRPr="00CC53A5">
        <w:t>, ločevanje govorcev</w:t>
      </w:r>
      <w:r w:rsidR="6F2B980E" w:rsidRPr="00CC53A5">
        <w:t xml:space="preserve"> ter po potrebi </w:t>
      </w:r>
      <w:r w:rsidR="31B7ADCE" w:rsidRPr="00CC53A5">
        <w:t xml:space="preserve">prilagajanje in </w:t>
      </w:r>
      <w:proofErr w:type="spellStart"/>
      <w:r w:rsidR="31B7ADCE" w:rsidRPr="00CC53A5">
        <w:t>doučenje</w:t>
      </w:r>
      <w:proofErr w:type="spellEnd"/>
      <w:r w:rsidR="4B6FD35A" w:rsidRPr="00CC53A5">
        <w:t xml:space="preserve"> modelov</w:t>
      </w:r>
      <w:r w:rsidR="246F6C17" w:rsidRPr="00CC53A5">
        <w:t>.</w:t>
      </w:r>
    </w:p>
    <w:p w14:paraId="4D763548" w14:textId="77777777" w:rsidR="00D12DE9" w:rsidRPr="00CC53A5" w:rsidRDefault="00D12DE9" w:rsidP="4C8E482F">
      <w:pPr>
        <w:spacing w:line="280" w:lineRule="atLeast"/>
      </w:pPr>
    </w:p>
    <w:p w14:paraId="313B045D" w14:textId="69C0A285" w:rsidR="3EAF0B4C" w:rsidRPr="00CC53A5" w:rsidRDefault="0CB425F4" w:rsidP="7ED7DA15">
      <w:pPr>
        <w:spacing w:line="280" w:lineRule="atLeast"/>
      </w:pPr>
      <w:r w:rsidRPr="00CC53A5">
        <w:t xml:space="preserve">Naštete funkcionalnosti za svoje </w:t>
      </w:r>
      <w:r w:rsidR="4DE0FCE2" w:rsidRPr="00CC53A5">
        <w:t>delovanje potrebujejo CPU + GPU z veliko RAM-a.</w:t>
      </w:r>
    </w:p>
    <w:p w14:paraId="1F5D9B45" w14:textId="2DF81025" w:rsidR="4C8E482F" w:rsidRPr="00CC53A5" w:rsidRDefault="4C8E482F" w:rsidP="7ED7DA15">
      <w:pPr>
        <w:spacing w:line="280" w:lineRule="atLeast"/>
      </w:pPr>
    </w:p>
    <w:p w14:paraId="2E1D663B" w14:textId="464521A1" w:rsidR="00416C77" w:rsidRPr="00CC53A5" w:rsidRDefault="009F1EA7" w:rsidP="084E3FAF">
      <w:pPr>
        <w:pStyle w:val="Heading2"/>
        <w:rPr>
          <w:b/>
          <w:bCs/>
          <w:noProof/>
        </w:rPr>
      </w:pPr>
      <w:bookmarkStart w:id="41" w:name="_Toc162251469"/>
      <w:bookmarkStart w:id="42" w:name="_Toc198637605"/>
      <w:r w:rsidRPr="00CC53A5">
        <w:rPr>
          <w:b/>
          <w:bCs/>
          <w:noProof/>
        </w:rPr>
        <w:t>Tehnične zahteve</w:t>
      </w:r>
      <w:bookmarkEnd w:id="41"/>
      <w:bookmarkEnd w:id="42"/>
    </w:p>
    <w:p w14:paraId="3EC7528F" w14:textId="77777777" w:rsidR="00D12DE9" w:rsidRPr="00CC53A5" w:rsidRDefault="00D12DE9" w:rsidP="00D12DE9"/>
    <w:p w14:paraId="1C775C58" w14:textId="6040CBF6" w:rsidR="4262AFD7" w:rsidRPr="00CC53A5" w:rsidRDefault="4262AFD7" w:rsidP="4C8E482F">
      <w:pPr>
        <w:spacing w:after="160" w:line="257" w:lineRule="auto"/>
      </w:pPr>
      <w:r w:rsidRPr="00CC53A5">
        <w:t>Predmet javnega naročila zajema nabavo enega kompleta strežniške strojne opreme in potrebnih licenc, ki zag</w:t>
      </w:r>
      <w:r w:rsidR="7F7A0977" w:rsidRPr="00CC53A5">
        <w:t xml:space="preserve">otavljajo </w:t>
      </w:r>
      <w:r w:rsidRPr="00CC53A5">
        <w:t>nadzor in oddaljeno upravljanje strežnika.</w:t>
      </w:r>
    </w:p>
    <w:p w14:paraId="20F83170" w14:textId="63EBA266" w:rsidR="6F1CF6DB" w:rsidRPr="00CC53A5" w:rsidRDefault="6F1CF6DB" w:rsidP="4C8E482F">
      <w:pPr>
        <w:spacing w:after="160" w:line="257" w:lineRule="auto"/>
      </w:pPr>
      <w:r w:rsidRPr="00CC53A5">
        <w:t>Vsa oprema mora izpolnjevati najnovejše standarde za energijsko učinkovitost, veljavne na dan objave obvestila o javnem naročilu, ali enakovredne standarde.</w:t>
      </w:r>
    </w:p>
    <w:p w14:paraId="7871B7E9" w14:textId="3590DCA2" w:rsidR="5035B4FF" w:rsidRPr="00CC53A5" w:rsidRDefault="4262AFD7" w:rsidP="0047063A">
      <w:pPr>
        <w:spacing w:after="160" w:line="257" w:lineRule="auto"/>
      </w:pPr>
      <w:r w:rsidRPr="00CC53A5">
        <w:t xml:space="preserve">Predvidene količine predmeta javnega naročila so navedene v </w:t>
      </w:r>
      <w:r w:rsidR="00D12DE9" w:rsidRPr="00CC53A5">
        <w:t>spodnji tabeli.</w:t>
      </w:r>
    </w:p>
    <w:p w14:paraId="503ECF21" w14:textId="77777777" w:rsidR="0047063A" w:rsidRPr="00CC53A5" w:rsidRDefault="0047063A" w:rsidP="0047063A">
      <w:pPr>
        <w:spacing w:after="160" w:line="257" w:lineRule="auto"/>
      </w:pPr>
    </w:p>
    <w:tbl>
      <w:tblPr>
        <w:tblW w:w="0" w:type="auto"/>
        <w:tblLayout w:type="fixed"/>
        <w:tblLook w:val="06A0" w:firstRow="1" w:lastRow="0" w:firstColumn="1" w:lastColumn="0" w:noHBand="1" w:noVBand="1"/>
      </w:tblPr>
      <w:tblGrid>
        <w:gridCol w:w="6836"/>
        <w:gridCol w:w="2010"/>
      </w:tblGrid>
      <w:tr w:rsidR="5035B4FF" w:rsidRPr="00CC53A5" w14:paraId="00ADE51E" w14:textId="77777777" w:rsidTr="7ED7DA15">
        <w:trPr>
          <w:trHeight w:val="345"/>
        </w:trPr>
        <w:tc>
          <w:tcPr>
            <w:tcW w:w="683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2513B89F" w14:textId="45AB8C35" w:rsidR="5035B4FF" w:rsidRPr="00CC53A5" w:rsidRDefault="5035B4FF" w:rsidP="5035B4FF">
            <w:pPr>
              <w:spacing w:after="160" w:line="257" w:lineRule="auto"/>
              <w:rPr>
                <w:rFonts w:cs="Arial"/>
                <w:szCs w:val="20"/>
              </w:rPr>
            </w:pPr>
            <w:r w:rsidRPr="00CC53A5">
              <w:rPr>
                <w:rFonts w:eastAsia="Calibri" w:cs="Arial"/>
                <w:b/>
                <w:bCs/>
                <w:color w:val="000000" w:themeColor="text1"/>
                <w:szCs w:val="20"/>
              </w:rPr>
              <w:lastRenderedPageBreak/>
              <w:t>Oprema:</w:t>
            </w:r>
          </w:p>
        </w:tc>
        <w:tc>
          <w:tcPr>
            <w:tcW w:w="20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44D1849" w14:textId="1CFDE9EB" w:rsidR="5035B4FF" w:rsidRPr="00CC53A5" w:rsidRDefault="5035B4FF" w:rsidP="5035B4FF">
            <w:pPr>
              <w:spacing w:after="160" w:line="257" w:lineRule="auto"/>
              <w:jc w:val="center"/>
              <w:rPr>
                <w:rFonts w:cs="Arial"/>
                <w:szCs w:val="20"/>
              </w:rPr>
            </w:pPr>
            <w:r w:rsidRPr="00CC53A5">
              <w:rPr>
                <w:rFonts w:eastAsia="Calibri" w:cs="Arial"/>
                <w:b/>
                <w:bCs/>
                <w:color w:val="000000" w:themeColor="text1"/>
                <w:szCs w:val="20"/>
              </w:rPr>
              <w:t>Število kosov:</w:t>
            </w:r>
          </w:p>
        </w:tc>
      </w:tr>
      <w:tr w:rsidR="5035B4FF" w:rsidRPr="00CC53A5" w14:paraId="6AED9C38" w14:textId="77777777" w:rsidTr="7ED7DA15">
        <w:trPr>
          <w:trHeight w:val="405"/>
        </w:trPr>
        <w:tc>
          <w:tcPr>
            <w:tcW w:w="6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1B7E6" w14:textId="34685B64" w:rsidR="5035B4FF" w:rsidRPr="00CC53A5" w:rsidRDefault="5035B4FF" w:rsidP="00D12DE9">
            <w:pPr>
              <w:spacing w:line="280" w:lineRule="exact"/>
              <w:jc w:val="left"/>
              <w:rPr>
                <w:rFonts w:cs="Arial"/>
                <w:szCs w:val="20"/>
              </w:rPr>
            </w:pPr>
            <w:r w:rsidRPr="00CC53A5">
              <w:rPr>
                <w:rFonts w:eastAsia="Calibri" w:cs="Arial"/>
                <w:color w:val="000000" w:themeColor="text1"/>
                <w:szCs w:val="20"/>
              </w:rPr>
              <w:t xml:space="preserve">Strežnik za </w:t>
            </w:r>
            <w:r w:rsidR="00BE341D" w:rsidRPr="00CC53A5">
              <w:rPr>
                <w:rFonts w:eastAsia="Calibri" w:cs="Arial"/>
                <w:color w:val="000000" w:themeColor="text1"/>
                <w:szCs w:val="20"/>
              </w:rPr>
              <w:t xml:space="preserve">namen </w:t>
            </w:r>
            <w:r w:rsidRPr="00CC53A5">
              <w:rPr>
                <w:rFonts w:eastAsia="Calibri" w:cs="Arial"/>
                <w:color w:val="000000" w:themeColor="text1"/>
                <w:szCs w:val="20"/>
              </w:rPr>
              <w:t>razpoznav</w:t>
            </w:r>
            <w:r w:rsidR="00BE341D" w:rsidRPr="00CC53A5">
              <w:rPr>
                <w:rFonts w:eastAsia="Calibri" w:cs="Arial"/>
                <w:color w:val="000000" w:themeColor="text1"/>
                <w:szCs w:val="20"/>
              </w:rPr>
              <w:t>e</w:t>
            </w:r>
            <w:r w:rsidRPr="00CC53A5">
              <w:rPr>
                <w:rFonts w:eastAsia="Calibri" w:cs="Arial"/>
                <w:color w:val="000000" w:themeColor="text1"/>
                <w:szCs w:val="20"/>
              </w:rPr>
              <w:t xml:space="preserve"> zvoka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4DDDD6" w14:textId="72750E23" w:rsidR="5035B4FF" w:rsidRPr="00CC53A5" w:rsidRDefault="5035B4FF" w:rsidP="00D12DE9">
            <w:pPr>
              <w:spacing w:line="280" w:lineRule="exact"/>
              <w:jc w:val="center"/>
              <w:rPr>
                <w:rFonts w:cs="Arial"/>
                <w:szCs w:val="20"/>
              </w:rPr>
            </w:pPr>
            <w:r w:rsidRPr="00CC53A5">
              <w:rPr>
                <w:rFonts w:eastAsia="Calibri" w:cs="Arial"/>
                <w:b/>
                <w:bCs/>
                <w:color w:val="000000" w:themeColor="text1"/>
                <w:szCs w:val="20"/>
              </w:rPr>
              <w:t>1</w:t>
            </w:r>
          </w:p>
        </w:tc>
      </w:tr>
      <w:tr w:rsidR="5035B4FF" w:rsidRPr="00CC53A5" w14:paraId="03C92FD4" w14:textId="77777777" w:rsidTr="7ED7DA15">
        <w:trPr>
          <w:trHeight w:val="405"/>
        </w:trPr>
        <w:tc>
          <w:tcPr>
            <w:tcW w:w="6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3A8496" w14:textId="0271C309" w:rsidR="5035B4FF" w:rsidRPr="00CC53A5" w:rsidRDefault="00690444" w:rsidP="00C76300">
            <w:pPr>
              <w:spacing w:line="280" w:lineRule="exact"/>
              <w:rPr>
                <w:rFonts w:eastAsia="Calibri" w:cs="Arial"/>
                <w:color w:val="000000" w:themeColor="text1"/>
              </w:rPr>
            </w:pPr>
            <w:r w:rsidRPr="00CC53A5">
              <w:rPr>
                <w:rFonts w:eastAsia="Calibri" w:cs="Arial"/>
                <w:color w:val="000000" w:themeColor="text1"/>
              </w:rPr>
              <w:t>Grafična kartica</w:t>
            </w:r>
            <w:r w:rsidR="00B7AD77" w:rsidRPr="00CC53A5">
              <w:rPr>
                <w:rFonts w:eastAsia="Calibri" w:cs="Arial"/>
                <w:color w:val="000000" w:themeColor="text1"/>
              </w:rPr>
              <w:t xml:space="preserve"> </w:t>
            </w:r>
            <w:r w:rsidR="5C88D158" w:rsidRPr="00CC53A5">
              <w:rPr>
                <w:rFonts w:eastAsia="Calibri" w:cs="Arial"/>
                <w:color w:val="000000" w:themeColor="text1"/>
              </w:rPr>
              <w:t xml:space="preserve">tipa </w:t>
            </w:r>
            <w:r w:rsidR="00C76300" w:rsidRPr="00CC53A5">
              <w:rPr>
                <w:rFonts w:eastAsia="Calibri" w:cs="Arial"/>
                <w:color w:val="000000" w:themeColor="text1"/>
              </w:rPr>
              <w:t xml:space="preserve">NVIDIA H100 </w:t>
            </w:r>
            <w:proofErr w:type="spellStart"/>
            <w:r w:rsidR="00C76300" w:rsidRPr="00CC53A5">
              <w:rPr>
                <w:rFonts w:eastAsia="Calibri" w:cs="Arial"/>
                <w:color w:val="000000" w:themeColor="text1"/>
              </w:rPr>
              <w:t>PCIe</w:t>
            </w:r>
            <w:proofErr w:type="spellEnd"/>
            <w:r w:rsidR="00C76300" w:rsidRPr="00CC53A5">
              <w:rPr>
                <w:rFonts w:eastAsia="Calibri" w:cs="Arial"/>
                <w:color w:val="000000" w:themeColor="text1"/>
              </w:rPr>
              <w:t xml:space="preserve"> 94GB NVL z vgrajenimi NVL mostički</w:t>
            </w:r>
            <w:r w:rsidR="00C76300" w:rsidRPr="00CC53A5">
              <w:rPr>
                <w:rFonts w:eastAsia="Segoe UI Symbol" w:cs="Arial"/>
                <w:color w:val="222222"/>
              </w:rPr>
              <w:t xml:space="preserve"> </w:t>
            </w:r>
            <w:r w:rsidR="00C76300" w:rsidRPr="00CC53A5">
              <w:rPr>
                <w:rFonts w:eastAsia="Segoe UI Symbol" w:cs="Arial"/>
                <w:b/>
                <w:bCs/>
                <w:color w:val="222222"/>
              </w:rPr>
              <w:t>ali</w:t>
            </w:r>
            <w:r w:rsidR="00C76300" w:rsidRPr="00CC53A5">
              <w:rPr>
                <w:rFonts w:eastAsia="Segoe UI Symbol" w:cs="Arial"/>
                <w:color w:val="222222"/>
              </w:rPr>
              <w:t xml:space="preserve"> grafična kartica tipa </w:t>
            </w:r>
            <w:r w:rsidR="633F6682" w:rsidRPr="00CC53A5">
              <w:rPr>
                <w:rFonts w:eastAsia="Segoe UI Symbol" w:cs="Arial"/>
                <w:color w:val="222222"/>
              </w:rPr>
              <w:t xml:space="preserve">NVIDIA H200 </w:t>
            </w:r>
            <w:proofErr w:type="spellStart"/>
            <w:r w:rsidR="6A6167E1" w:rsidRPr="00CC53A5">
              <w:rPr>
                <w:rFonts w:eastAsia="Segoe UI Symbol" w:cs="Arial"/>
                <w:color w:val="222222"/>
              </w:rPr>
              <w:t>PCIe</w:t>
            </w:r>
            <w:proofErr w:type="spellEnd"/>
            <w:r w:rsidR="6A6167E1" w:rsidRPr="00CC53A5">
              <w:rPr>
                <w:rFonts w:eastAsia="Segoe UI Symbol" w:cs="Arial"/>
                <w:color w:val="222222"/>
              </w:rPr>
              <w:t xml:space="preserve"> </w:t>
            </w:r>
            <w:r w:rsidR="633F6682" w:rsidRPr="00CC53A5">
              <w:rPr>
                <w:rFonts w:eastAsia="Segoe UI Symbol" w:cs="Arial"/>
                <w:color w:val="222222"/>
              </w:rPr>
              <w:t>141 GB NVL v vgrajen</w:t>
            </w:r>
            <w:r w:rsidR="0087F738" w:rsidRPr="00CC53A5">
              <w:rPr>
                <w:rFonts w:eastAsia="Segoe UI Symbol" w:cs="Arial"/>
                <w:color w:val="222222"/>
              </w:rPr>
              <w:t>imi</w:t>
            </w:r>
            <w:r w:rsidR="633F6682" w:rsidRPr="00CC53A5">
              <w:rPr>
                <w:rFonts w:eastAsia="Segoe UI Symbol" w:cs="Arial"/>
                <w:color w:val="222222"/>
              </w:rPr>
              <w:t xml:space="preserve"> NVL</w:t>
            </w:r>
            <w:r w:rsidR="233A251C" w:rsidRPr="00CC53A5">
              <w:rPr>
                <w:rFonts w:eastAsia="Segoe UI Symbol" w:cs="Arial"/>
                <w:color w:val="222222"/>
              </w:rPr>
              <w:t xml:space="preserve"> mostički</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D57E01" w14:textId="6C8795AB" w:rsidR="5035B4FF" w:rsidRPr="00CC53A5" w:rsidRDefault="7F85F639" w:rsidP="7ED7DA15">
            <w:pPr>
              <w:spacing w:line="280" w:lineRule="exact"/>
              <w:jc w:val="center"/>
              <w:rPr>
                <w:rFonts w:cs="Arial"/>
              </w:rPr>
            </w:pPr>
            <w:r w:rsidRPr="00CC53A5">
              <w:rPr>
                <w:rFonts w:eastAsia="Calibri" w:cs="Arial"/>
                <w:b/>
                <w:bCs/>
                <w:color w:val="000000" w:themeColor="text1"/>
              </w:rPr>
              <w:t>2</w:t>
            </w:r>
          </w:p>
        </w:tc>
      </w:tr>
    </w:tbl>
    <w:p w14:paraId="0673A282" w14:textId="1C04F501" w:rsidR="5035B4FF" w:rsidRPr="00CC53A5" w:rsidRDefault="5035B4FF" w:rsidP="00C76300">
      <w:pPr>
        <w:spacing w:line="280" w:lineRule="atLeast"/>
        <w:rPr>
          <w:rFonts w:cs="Arial"/>
          <w:b/>
          <w:bCs/>
        </w:rPr>
      </w:pPr>
    </w:p>
    <w:p w14:paraId="1FF2EF79" w14:textId="01FF2EE8" w:rsidR="00EA344C" w:rsidRPr="00CC53A5" w:rsidRDefault="00C76300" w:rsidP="00C76300">
      <w:pPr>
        <w:spacing w:line="280" w:lineRule="atLeast"/>
        <w:rPr>
          <w:rFonts w:cs="Arial"/>
          <w:b/>
          <w:bCs/>
        </w:rPr>
      </w:pPr>
      <w:r w:rsidRPr="00CC53A5">
        <w:rPr>
          <w:rFonts w:cs="Arial"/>
        </w:rPr>
        <w:t xml:space="preserve">Ponudnik mora ponuditi ali </w:t>
      </w:r>
      <w:r w:rsidR="00EA344C" w:rsidRPr="00CC53A5">
        <w:rPr>
          <w:rFonts w:cs="Arial"/>
        </w:rPr>
        <w:t xml:space="preserve">2 grafični kartici tipa </w:t>
      </w:r>
      <w:r w:rsidR="00EA344C" w:rsidRPr="00CC53A5">
        <w:rPr>
          <w:rFonts w:eastAsia="Calibri" w:cs="Arial"/>
          <w:color w:val="000000" w:themeColor="text1"/>
        </w:rPr>
        <w:t xml:space="preserve">NVIDIA H100 </w:t>
      </w:r>
      <w:proofErr w:type="spellStart"/>
      <w:r w:rsidR="00EA344C" w:rsidRPr="00CC53A5">
        <w:rPr>
          <w:rFonts w:eastAsia="Calibri" w:cs="Arial"/>
          <w:color w:val="000000" w:themeColor="text1"/>
        </w:rPr>
        <w:t>PCIe</w:t>
      </w:r>
      <w:proofErr w:type="spellEnd"/>
      <w:r w:rsidR="00EA344C" w:rsidRPr="00CC53A5">
        <w:rPr>
          <w:rFonts w:eastAsia="Calibri" w:cs="Arial"/>
          <w:color w:val="000000" w:themeColor="text1"/>
        </w:rPr>
        <w:t xml:space="preserve"> 94GB NVL z vgrajenimi NVL mostički ali 2 grafični kartici tipa </w:t>
      </w:r>
      <w:r w:rsidR="00EA344C" w:rsidRPr="00CC53A5">
        <w:rPr>
          <w:rFonts w:eastAsia="Segoe UI Symbol" w:cs="Arial"/>
          <w:color w:val="222222"/>
        </w:rPr>
        <w:t xml:space="preserve">NVIDIA H200 </w:t>
      </w:r>
      <w:proofErr w:type="spellStart"/>
      <w:r w:rsidR="00EA344C" w:rsidRPr="00CC53A5">
        <w:rPr>
          <w:rFonts w:eastAsia="Segoe UI Symbol" w:cs="Arial"/>
          <w:color w:val="222222"/>
        </w:rPr>
        <w:t>PCIe</w:t>
      </w:r>
      <w:proofErr w:type="spellEnd"/>
      <w:r w:rsidR="00EA344C" w:rsidRPr="00CC53A5">
        <w:rPr>
          <w:rFonts w:eastAsia="Segoe UI Symbol" w:cs="Arial"/>
          <w:color w:val="222222"/>
        </w:rPr>
        <w:t xml:space="preserve"> 141 GB NVL v vgrajenimi NVL mostički. Ponudba, ki vključuje po en kos grafične kartice posameznega tipa (tip H100 + tip H200) bo označena kot nedopustna.</w:t>
      </w:r>
    </w:p>
    <w:p w14:paraId="7AEDCD1C" w14:textId="77777777" w:rsidR="00C76300" w:rsidRPr="00CC53A5" w:rsidRDefault="00C76300" w:rsidP="00C76300">
      <w:pPr>
        <w:spacing w:line="280" w:lineRule="atLeast"/>
        <w:rPr>
          <w:rFonts w:cs="Arial"/>
          <w:b/>
          <w:bCs/>
        </w:rPr>
      </w:pPr>
    </w:p>
    <w:p w14:paraId="4CEA2AF5" w14:textId="4EC47476" w:rsidR="00416C77" w:rsidRPr="00CC53A5" w:rsidRDefault="327D7521" w:rsidP="4C8E482F">
      <w:pPr>
        <w:pStyle w:val="NoSpacing"/>
        <w:spacing w:line="280" w:lineRule="atLeast"/>
        <w:rPr>
          <w:rFonts w:ascii="Arial" w:hAnsi="Arial" w:cs="Arial"/>
        </w:rPr>
      </w:pPr>
      <w:r w:rsidRPr="00CC53A5">
        <w:rPr>
          <w:rFonts w:ascii="Arial" w:eastAsia="Arial" w:hAnsi="Arial" w:cs="Arial"/>
        </w:rPr>
        <w:t xml:space="preserve">Spodnji spisek predstavlja podrobne </w:t>
      </w:r>
      <w:r w:rsidRPr="00CC53A5">
        <w:rPr>
          <w:rFonts w:ascii="Arial" w:eastAsia="Arial" w:hAnsi="Arial" w:cs="Arial"/>
          <w:b/>
          <w:bCs/>
        </w:rPr>
        <w:t>tehnične zahteve za računalniško opremo</w:t>
      </w:r>
      <w:r w:rsidRPr="00CC53A5">
        <w:rPr>
          <w:rFonts w:ascii="Arial" w:eastAsia="Arial" w:hAnsi="Arial" w:cs="Arial"/>
        </w:rPr>
        <w:t xml:space="preserve"> iz </w:t>
      </w:r>
      <w:r w:rsidR="006F099C" w:rsidRPr="00CC53A5">
        <w:rPr>
          <w:rFonts w:ascii="Arial" w:eastAsia="Arial" w:hAnsi="Arial" w:cs="Arial"/>
        </w:rPr>
        <w:t>zgornje</w:t>
      </w:r>
      <w:r w:rsidRPr="00CC53A5">
        <w:rPr>
          <w:rFonts w:ascii="Arial" w:eastAsia="Arial" w:hAnsi="Arial" w:cs="Arial"/>
        </w:rPr>
        <w:t xml:space="preserve"> kosovnice</w:t>
      </w:r>
      <w:r w:rsidR="00ED1065" w:rsidRPr="00CC53A5">
        <w:rPr>
          <w:rFonts w:ascii="Arial" w:eastAsia="Arial" w:hAnsi="Arial" w:cs="Arial"/>
        </w:rPr>
        <w:t>.</w:t>
      </w:r>
    </w:p>
    <w:p w14:paraId="585E35BD" w14:textId="7589BAA9" w:rsidR="00416C77" w:rsidRPr="00CC53A5" w:rsidRDefault="327D7521" w:rsidP="4C8E482F">
      <w:pPr>
        <w:spacing w:after="160" w:line="257" w:lineRule="auto"/>
        <w:rPr>
          <w:rFonts w:cs="Arial"/>
          <w:szCs w:val="20"/>
        </w:rPr>
      </w:pPr>
      <w:r w:rsidRPr="00CC53A5">
        <w:rPr>
          <w:rFonts w:eastAsia="Calibri" w:cs="Arial"/>
          <w:szCs w:val="20"/>
        </w:rPr>
        <w:t xml:space="preserve"> </w:t>
      </w:r>
    </w:p>
    <w:p w14:paraId="55BC0A71" w14:textId="69F901FE" w:rsidR="00416C77" w:rsidRPr="00CC53A5" w:rsidRDefault="76C0948E" w:rsidP="4C8E482F">
      <w:pPr>
        <w:spacing w:after="160" w:line="257" w:lineRule="auto"/>
        <w:rPr>
          <w:rFonts w:eastAsia="Calibri" w:cs="Arial"/>
          <w:b/>
          <w:bCs/>
          <w:color w:val="222222"/>
          <w:szCs w:val="20"/>
        </w:rPr>
      </w:pPr>
      <w:r w:rsidRPr="00CC53A5">
        <w:rPr>
          <w:rFonts w:eastAsia="Calibri" w:cs="Arial"/>
          <w:b/>
          <w:bCs/>
          <w:color w:val="222222"/>
          <w:szCs w:val="20"/>
        </w:rPr>
        <w:t>Fizične zahteve</w:t>
      </w:r>
      <w:r w:rsidR="00D12DE9" w:rsidRPr="00CC53A5">
        <w:rPr>
          <w:rFonts w:eastAsia="Calibri" w:cs="Arial"/>
          <w:b/>
          <w:bCs/>
          <w:color w:val="222222"/>
          <w:szCs w:val="20"/>
        </w:rPr>
        <w:t>:</w:t>
      </w:r>
    </w:p>
    <w:p w14:paraId="733F402A" w14:textId="4DADB506" w:rsidR="00416C77" w:rsidRPr="00CC53A5" w:rsidRDefault="1FEB41A7" w:rsidP="7ED7DA15">
      <w:pPr>
        <w:pStyle w:val="ListParagraph"/>
        <w:numPr>
          <w:ilvl w:val="0"/>
          <w:numId w:val="6"/>
        </w:numPr>
        <w:spacing w:after="160" w:line="257" w:lineRule="auto"/>
        <w:rPr>
          <w:rFonts w:eastAsia="Calibri" w:cs="Arial"/>
          <w:color w:val="222222"/>
        </w:rPr>
      </w:pPr>
      <w:r w:rsidRPr="00CC53A5">
        <w:rPr>
          <w:rFonts w:eastAsia="Calibri" w:cs="Arial"/>
          <w:color w:val="222222"/>
        </w:rPr>
        <w:t xml:space="preserve">Višina strežnika </w:t>
      </w:r>
      <w:r w:rsidR="704CA42A" w:rsidRPr="00CC53A5">
        <w:rPr>
          <w:rFonts w:eastAsia="Calibri" w:cs="Arial"/>
          <w:color w:val="222222"/>
        </w:rPr>
        <w:t>vsaj</w:t>
      </w:r>
      <w:r w:rsidR="366BAA8E" w:rsidRPr="00CC53A5">
        <w:rPr>
          <w:rFonts w:eastAsia="Calibri" w:cs="Arial"/>
          <w:color w:val="222222"/>
        </w:rPr>
        <w:t xml:space="preserve"> </w:t>
      </w:r>
      <w:r w:rsidRPr="00CC53A5">
        <w:rPr>
          <w:rFonts w:eastAsia="Calibri" w:cs="Arial"/>
          <w:color w:val="222222"/>
        </w:rPr>
        <w:t>2 RU</w:t>
      </w:r>
      <w:r w:rsidR="640CD474" w:rsidRPr="00CC53A5">
        <w:rPr>
          <w:rFonts w:eastAsia="Calibri" w:cs="Arial"/>
          <w:color w:val="222222"/>
        </w:rPr>
        <w:t xml:space="preserve"> (angl. Rack </w:t>
      </w:r>
      <w:proofErr w:type="spellStart"/>
      <w:r w:rsidR="640CD474" w:rsidRPr="00CC53A5">
        <w:rPr>
          <w:rFonts w:eastAsia="Calibri" w:cs="Arial"/>
          <w:color w:val="222222"/>
        </w:rPr>
        <w:t>Unit</w:t>
      </w:r>
      <w:proofErr w:type="spellEnd"/>
      <w:r w:rsidR="640CD474" w:rsidRPr="00CC53A5">
        <w:rPr>
          <w:rFonts w:eastAsia="Calibri" w:cs="Arial"/>
          <w:color w:val="222222"/>
        </w:rPr>
        <w:t>)</w:t>
      </w:r>
      <w:r w:rsidRPr="00CC53A5">
        <w:rPr>
          <w:rFonts w:eastAsia="Calibri" w:cs="Arial"/>
          <w:color w:val="222222"/>
        </w:rPr>
        <w:t xml:space="preserve">, priložena morajo biti vodila za vgradnjo strežnika v </w:t>
      </w:r>
      <w:r w:rsidR="62475793" w:rsidRPr="00CC53A5">
        <w:rPr>
          <w:rFonts w:eastAsia="Calibri" w:cs="Arial"/>
          <w:color w:val="222222"/>
        </w:rPr>
        <w:t xml:space="preserve">19” </w:t>
      </w:r>
      <w:r w:rsidRPr="00CC53A5">
        <w:rPr>
          <w:rFonts w:eastAsia="Calibri" w:cs="Arial"/>
          <w:color w:val="222222"/>
        </w:rPr>
        <w:t>omaro in organizator kablov.</w:t>
      </w:r>
    </w:p>
    <w:p w14:paraId="51D47A96" w14:textId="10CE4A43" w:rsidR="00416C77" w:rsidRPr="00CC53A5" w:rsidRDefault="327D7521" w:rsidP="4C8E482F">
      <w:pPr>
        <w:spacing w:after="160" w:line="257" w:lineRule="auto"/>
        <w:rPr>
          <w:rFonts w:cs="Arial"/>
          <w:b/>
          <w:bCs/>
          <w:szCs w:val="20"/>
        </w:rPr>
      </w:pPr>
      <w:r w:rsidRPr="00CC53A5">
        <w:rPr>
          <w:rFonts w:eastAsia="Calibri" w:cs="Arial"/>
          <w:b/>
          <w:bCs/>
          <w:color w:val="222222"/>
          <w:szCs w:val="20"/>
        </w:rPr>
        <w:t>Procesor</w:t>
      </w:r>
      <w:r w:rsidR="00D12DE9" w:rsidRPr="00CC53A5">
        <w:rPr>
          <w:rFonts w:eastAsia="Calibri" w:cs="Arial"/>
          <w:b/>
          <w:bCs/>
          <w:color w:val="222222"/>
          <w:szCs w:val="20"/>
        </w:rPr>
        <w:t>:</w:t>
      </w:r>
    </w:p>
    <w:p w14:paraId="3AFF1F3C" w14:textId="4CD3C9D7" w:rsidR="00D12DE9" w:rsidRPr="00CC53A5" w:rsidRDefault="327D7521" w:rsidP="00D12DE9">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 xml:space="preserve">Vgrajena dva (2) procesorja Intel </w:t>
      </w:r>
      <w:proofErr w:type="spellStart"/>
      <w:r w:rsidRPr="00CC53A5">
        <w:rPr>
          <w:rFonts w:eastAsia="Segoe UI Symbol" w:cs="Arial"/>
          <w:color w:val="222222"/>
          <w:szCs w:val="20"/>
        </w:rPr>
        <w:t>Xeon</w:t>
      </w:r>
      <w:proofErr w:type="spellEnd"/>
      <w:r w:rsidRPr="00CC53A5">
        <w:rPr>
          <w:rFonts w:eastAsia="Segoe UI Symbol" w:cs="Arial"/>
          <w:color w:val="222222"/>
          <w:szCs w:val="20"/>
        </w:rPr>
        <w:t xml:space="preserve"> </w:t>
      </w:r>
      <w:proofErr w:type="spellStart"/>
      <w:r w:rsidRPr="00CC53A5">
        <w:rPr>
          <w:rFonts w:eastAsia="Segoe UI Symbol" w:cs="Arial"/>
          <w:color w:val="222222"/>
          <w:szCs w:val="20"/>
        </w:rPr>
        <w:t>Platinum</w:t>
      </w:r>
      <w:proofErr w:type="spellEnd"/>
      <w:r w:rsidRPr="00CC53A5">
        <w:rPr>
          <w:rFonts w:eastAsia="Segoe UI Symbol" w:cs="Arial"/>
          <w:color w:val="222222"/>
          <w:szCs w:val="20"/>
        </w:rPr>
        <w:t xml:space="preserve"> 8562Y+ 32C 300W 2.8GHz </w:t>
      </w:r>
    </w:p>
    <w:p w14:paraId="4F7C36D2" w14:textId="77777777" w:rsidR="00D12DE9" w:rsidRPr="00CC53A5" w:rsidRDefault="00D12DE9" w:rsidP="00D12DE9">
      <w:pPr>
        <w:pStyle w:val="ListParagraph"/>
        <w:spacing w:line="257" w:lineRule="auto"/>
        <w:rPr>
          <w:rFonts w:eastAsia="Calibri" w:cs="Arial"/>
          <w:color w:val="222222"/>
          <w:szCs w:val="20"/>
        </w:rPr>
      </w:pPr>
    </w:p>
    <w:p w14:paraId="6DD1B1B9" w14:textId="527704C7" w:rsidR="00416C77" w:rsidRPr="00CC53A5" w:rsidRDefault="327D7521" w:rsidP="4C8E482F">
      <w:pPr>
        <w:spacing w:after="160" w:line="257" w:lineRule="auto"/>
        <w:rPr>
          <w:rFonts w:cs="Arial"/>
          <w:b/>
          <w:bCs/>
          <w:szCs w:val="20"/>
        </w:rPr>
      </w:pPr>
      <w:r w:rsidRPr="00CC53A5">
        <w:rPr>
          <w:rFonts w:eastAsia="Calibri" w:cs="Arial"/>
          <w:b/>
          <w:bCs/>
          <w:color w:val="222222"/>
          <w:szCs w:val="20"/>
        </w:rPr>
        <w:t>Pomnilnik:</w:t>
      </w:r>
    </w:p>
    <w:p w14:paraId="7AEEEAE1" w14:textId="548EE1A5" w:rsidR="00D12DE9" w:rsidRPr="00CC53A5" w:rsidRDefault="327D7521" w:rsidP="00D12DE9">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1 TB RAM (16x 64GB TruDDR5 5600MHz (2Rx4) RDIMM)</w:t>
      </w:r>
    </w:p>
    <w:p w14:paraId="4BB81146" w14:textId="77777777" w:rsidR="00D12DE9" w:rsidRPr="00CC53A5" w:rsidRDefault="00D12DE9" w:rsidP="00D12DE9">
      <w:pPr>
        <w:pStyle w:val="ListParagraph"/>
        <w:spacing w:line="257" w:lineRule="auto"/>
        <w:rPr>
          <w:rFonts w:eastAsia="Calibri" w:cs="Arial"/>
          <w:color w:val="222222"/>
          <w:szCs w:val="20"/>
        </w:rPr>
      </w:pPr>
    </w:p>
    <w:p w14:paraId="29CE87A3" w14:textId="685E0B93" w:rsidR="00416C77" w:rsidRPr="00CC53A5" w:rsidRDefault="327D7521" w:rsidP="4C8E482F">
      <w:pPr>
        <w:spacing w:after="160" w:line="257" w:lineRule="auto"/>
        <w:rPr>
          <w:rFonts w:cs="Arial"/>
          <w:b/>
          <w:bCs/>
          <w:szCs w:val="20"/>
        </w:rPr>
      </w:pPr>
      <w:r w:rsidRPr="00CC53A5">
        <w:rPr>
          <w:rFonts w:eastAsia="Calibri" w:cs="Arial"/>
          <w:b/>
          <w:bCs/>
          <w:color w:val="222222"/>
          <w:szCs w:val="20"/>
        </w:rPr>
        <w:t xml:space="preserve">Pomnilni mediji: </w:t>
      </w:r>
    </w:p>
    <w:p w14:paraId="3AF6FD60" w14:textId="25FE3759" w:rsidR="00416C77" w:rsidRPr="00CC53A5" w:rsidRDefault="4FCC8535" w:rsidP="7ED7DA15">
      <w:pPr>
        <w:pStyle w:val="ListParagraph"/>
        <w:numPr>
          <w:ilvl w:val="0"/>
          <w:numId w:val="4"/>
        </w:numPr>
        <w:spacing w:after="160" w:line="257" w:lineRule="auto"/>
        <w:rPr>
          <w:rFonts w:eastAsia="Segoe UI Symbol" w:cs="Arial"/>
          <w:color w:val="222222"/>
        </w:rPr>
      </w:pPr>
      <w:r w:rsidRPr="00CC53A5">
        <w:rPr>
          <w:rFonts w:eastAsia="Segoe UI Symbol" w:cs="Arial"/>
          <w:color w:val="222222"/>
        </w:rPr>
        <w:t xml:space="preserve">vsaj </w:t>
      </w:r>
      <w:r w:rsidR="1FEB41A7" w:rsidRPr="00CC53A5">
        <w:rPr>
          <w:rFonts w:eastAsia="Segoe UI Symbol" w:cs="Arial"/>
          <w:color w:val="222222"/>
        </w:rPr>
        <w:t xml:space="preserve">2 kos 2.5" U.3 7500 MAX 800GB </w:t>
      </w:r>
      <w:proofErr w:type="spellStart"/>
      <w:r w:rsidR="1FEB41A7" w:rsidRPr="00CC53A5">
        <w:rPr>
          <w:rFonts w:eastAsia="Segoe UI Symbol" w:cs="Arial"/>
          <w:color w:val="222222"/>
        </w:rPr>
        <w:t>Mixed</w:t>
      </w:r>
      <w:proofErr w:type="spellEnd"/>
      <w:r w:rsidR="1FEB41A7" w:rsidRPr="00CC53A5">
        <w:rPr>
          <w:rFonts w:eastAsia="Segoe UI Symbol" w:cs="Arial"/>
          <w:color w:val="222222"/>
        </w:rPr>
        <w:t xml:space="preserve"> Use </w:t>
      </w:r>
      <w:proofErr w:type="spellStart"/>
      <w:r w:rsidR="1FEB41A7" w:rsidRPr="00CC53A5">
        <w:rPr>
          <w:rFonts w:eastAsia="Segoe UI Symbol" w:cs="Arial"/>
          <w:color w:val="222222"/>
        </w:rPr>
        <w:t>NVMe</w:t>
      </w:r>
      <w:proofErr w:type="spellEnd"/>
      <w:r w:rsidR="1FEB41A7" w:rsidRPr="00CC53A5">
        <w:rPr>
          <w:rFonts w:eastAsia="Segoe UI Symbol" w:cs="Arial"/>
          <w:color w:val="222222"/>
        </w:rPr>
        <w:t xml:space="preserve"> </w:t>
      </w:r>
      <w:proofErr w:type="spellStart"/>
      <w:r w:rsidR="1FEB41A7" w:rsidRPr="00CC53A5">
        <w:rPr>
          <w:rFonts w:eastAsia="Segoe UI Symbol" w:cs="Arial"/>
          <w:color w:val="222222"/>
        </w:rPr>
        <w:t>PCIe</w:t>
      </w:r>
      <w:proofErr w:type="spellEnd"/>
      <w:r w:rsidR="1FEB41A7" w:rsidRPr="00CC53A5">
        <w:rPr>
          <w:rFonts w:eastAsia="Segoe UI Symbol" w:cs="Arial"/>
          <w:color w:val="222222"/>
        </w:rPr>
        <w:t xml:space="preserve"> 4.0 x4 HS SSD </w:t>
      </w:r>
      <w:r w:rsidR="2184CF4B" w:rsidRPr="00CC53A5">
        <w:rPr>
          <w:rFonts w:eastAsia="Segoe UI Symbol" w:cs="Arial"/>
          <w:color w:val="222222"/>
        </w:rPr>
        <w:t>(1</w:t>
      </w:r>
      <w:r w:rsidR="55A6EFC3" w:rsidRPr="00CC53A5">
        <w:rPr>
          <w:rFonts w:eastAsia="Segoe UI Symbol" w:cs="Arial"/>
          <w:color w:val="222222"/>
        </w:rPr>
        <w:t xml:space="preserve"> </w:t>
      </w:r>
      <w:r w:rsidR="2184CF4B" w:rsidRPr="00CC53A5">
        <w:rPr>
          <w:rFonts w:eastAsia="Segoe UI Symbol" w:cs="Arial"/>
          <w:color w:val="222222"/>
        </w:rPr>
        <w:t>x</w:t>
      </w:r>
      <w:r w:rsidR="727B3458" w:rsidRPr="00CC53A5">
        <w:rPr>
          <w:rFonts w:eastAsia="Segoe UI Symbol" w:cs="Arial"/>
          <w:color w:val="222222"/>
        </w:rPr>
        <w:t xml:space="preserve"> </w:t>
      </w:r>
      <w:r w:rsidR="2184CF4B" w:rsidRPr="00CC53A5">
        <w:rPr>
          <w:rFonts w:eastAsia="Segoe UI Symbol" w:cs="Arial"/>
          <w:color w:val="222222"/>
        </w:rPr>
        <w:t>D</w:t>
      </w:r>
      <w:r w:rsidR="13D13E55" w:rsidRPr="00CC53A5">
        <w:rPr>
          <w:rFonts w:eastAsia="Segoe UI Symbol" w:cs="Arial"/>
          <w:color w:val="222222"/>
        </w:rPr>
        <w:t>W</w:t>
      </w:r>
      <w:r w:rsidR="2184CF4B" w:rsidRPr="00CC53A5">
        <w:rPr>
          <w:rFonts w:eastAsia="Segoe UI Symbol" w:cs="Arial"/>
          <w:color w:val="222222"/>
        </w:rPr>
        <w:t>PD ali boljše)</w:t>
      </w:r>
    </w:p>
    <w:p w14:paraId="66412007" w14:textId="411D0133" w:rsidR="00D12DE9" w:rsidRPr="00CC53A5" w:rsidRDefault="06341F0A" w:rsidP="7ED7DA15">
      <w:pPr>
        <w:pStyle w:val="ListParagraph"/>
        <w:numPr>
          <w:ilvl w:val="0"/>
          <w:numId w:val="4"/>
        </w:numPr>
        <w:spacing w:after="160" w:line="257" w:lineRule="auto"/>
        <w:rPr>
          <w:rFonts w:eastAsia="Segoe UI Symbol" w:cs="Arial"/>
          <w:color w:val="222222"/>
        </w:rPr>
      </w:pPr>
      <w:r w:rsidRPr="00CC53A5">
        <w:rPr>
          <w:rFonts w:eastAsia="Segoe UI Symbol" w:cs="Arial"/>
          <w:color w:val="222222"/>
        </w:rPr>
        <w:t xml:space="preserve">vsaj </w:t>
      </w:r>
      <w:r w:rsidR="1FEB41A7" w:rsidRPr="00CC53A5">
        <w:rPr>
          <w:rFonts w:eastAsia="Segoe UI Symbol" w:cs="Arial"/>
          <w:color w:val="222222"/>
        </w:rPr>
        <w:t xml:space="preserve">6 kos 2.5" U.2 VA 6.4TB </w:t>
      </w:r>
      <w:proofErr w:type="spellStart"/>
      <w:r w:rsidR="1FEB41A7" w:rsidRPr="00CC53A5">
        <w:rPr>
          <w:rFonts w:eastAsia="Segoe UI Symbol" w:cs="Arial"/>
          <w:color w:val="222222"/>
        </w:rPr>
        <w:t>Mixed</w:t>
      </w:r>
      <w:proofErr w:type="spellEnd"/>
      <w:r w:rsidR="1FEB41A7" w:rsidRPr="00CC53A5">
        <w:rPr>
          <w:rFonts w:eastAsia="Segoe UI Symbol" w:cs="Arial"/>
          <w:color w:val="222222"/>
        </w:rPr>
        <w:t xml:space="preserve"> Use </w:t>
      </w:r>
      <w:proofErr w:type="spellStart"/>
      <w:r w:rsidR="1FEB41A7" w:rsidRPr="00CC53A5">
        <w:rPr>
          <w:rFonts w:eastAsia="Segoe UI Symbol" w:cs="Arial"/>
          <w:color w:val="222222"/>
        </w:rPr>
        <w:t>NVMe</w:t>
      </w:r>
      <w:proofErr w:type="spellEnd"/>
      <w:r w:rsidR="1FEB41A7" w:rsidRPr="00CC53A5">
        <w:rPr>
          <w:rFonts w:eastAsia="Segoe UI Symbol" w:cs="Arial"/>
          <w:color w:val="222222"/>
        </w:rPr>
        <w:t xml:space="preserve"> </w:t>
      </w:r>
      <w:proofErr w:type="spellStart"/>
      <w:r w:rsidR="1FEB41A7" w:rsidRPr="00CC53A5">
        <w:rPr>
          <w:rFonts w:eastAsia="Segoe UI Symbol" w:cs="Arial"/>
          <w:color w:val="222222"/>
        </w:rPr>
        <w:t>PCIe</w:t>
      </w:r>
      <w:proofErr w:type="spellEnd"/>
      <w:r w:rsidR="1FEB41A7" w:rsidRPr="00CC53A5">
        <w:rPr>
          <w:rFonts w:eastAsia="Segoe UI Symbol" w:cs="Arial"/>
          <w:color w:val="222222"/>
        </w:rPr>
        <w:t xml:space="preserve"> 5.0 x4 HS SSD </w:t>
      </w:r>
      <w:r w:rsidR="3E81AF9E" w:rsidRPr="00CC53A5">
        <w:rPr>
          <w:rFonts w:eastAsia="Segoe UI Symbol" w:cs="Arial"/>
          <w:color w:val="222222"/>
        </w:rPr>
        <w:t>(3</w:t>
      </w:r>
      <w:r w:rsidR="7B499CC0" w:rsidRPr="00CC53A5">
        <w:rPr>
          <w:rFonts w:eastAsia="Segoe UI Symbol" w:cs="Arial"/>
          <w:color w:val="222222"/>
        </w:rPr>
        <w:t xml:space="preserve"> </w:t>
      </w:r>
      <w:r w:rsidR="3E81AF9E" w:rsidRPr="00CC53A5">
        <w:rPr>
          <w:rFonts w:eastAsia="Segoe UI Symbol" w:cs="Arial"/>
          <w:color w:val="222222"/>
        </w:rPr>
        <w:t>x</w:t>
      </w:r>
      <w:r w:rsidR="40A139BB" w:rsidRPr="00CC53A5">
        <w:rPr>
          <w:rFonts w:eastAsia="Segoe UI Symbol" w:cs="Arial"/>
          <w:color w:val="222222"/>
        </w:rPr>
        <w:t xml:space="preserve"> </w:t>
      </w:r>
      <w:r w:rsidR="3E81AF9E" w:rsidRPr="00CC53A5">
        <w:rPr>
          <w:rFonts w:eastAsia="Segoe UI Symbol" w:cs="Arial"/>
          <w:color w:val="222222"/>
        </w:rPr>
        <w:t>D</w:t>
      </w:r>
      <w:r w:rsidR="212DE9B5" w:rsidRPr="00CC53A5">
        <w:rPr>
          <w:rFonts w:eastAsia="Segoe UI Symbol" w:cs="Arial"/>
          <w:color w:val="222222"/>
        </w:rPr>
        <w:t>W</w:t>
      </w:r>
      <w:r w:rsidR="3E81AF9E" w:rsidRPr="00CC53A5">
        <w:rPr>
          <w:rFonts w:eastAsia="Segoe UI Symbol" w:cs="Arial"/>
          <w:color w:val="222222"/>
        </w:rPr>
        <w:t>PD ali boljše)</w:t>
      </w:r>
    </w:p>
    <w:p w14:paraId="2B57FCD7" w14:textId="77777777" w:rsidR="00D12DE9" w:rsidRPr="00CC53A5" w:rsidRDefault="00D12DE9" w:rsidP="7ED7DA15">
      <w:pPr>
        <w:pStyle w:val="ListParagraph"/>
        <w:spacing w:line="257" w:lineRule="auto"/>
        <w:ind w:left="1068"/>
        <w:rPr>
          <w:rFonts w:eastAsia="Calibri" w:cs="Arial"/>
          <w:color w:val="222222"/>
        </w:rPr>
      </w:pPr>
    </w:p>
    <w:p w14:paraId="7AEA836F" w14:textId="3AB5A9D5" w:rsidR="00416C77" w:rsidRPr="00CC53A5" w:rsidRDefault="327D7521" w:rsidP="4C8E482F">
      <w:pPr>
        <w:spacing w:after="160" w:line="257" w:lineRule="auto"/>
        <w:rPr>
          <w:rFonts w:cs="Arial"/>
          <w:b/>
          <w:bCs/>
          <w:szCs w:val="20"/>
        </w:rPr>
      </w:pPr>
      <w:r w:rsidRPr="00CC53A5">
        <w:rPr>
          <w:rFonts w:eastAsia="Calibri" w:cs="Arial"/>
          <w:b/>
          <w:bCs/>
          <w:color w:val="222222"/>
          <w:szCs w:val="20"/>
        </w:rPr>
        <w:t xml:space="preserve">LAN: </w:t>
      </w:r>
    </w:p>
    <w:p w14:paraId="474E80D5" w14:textId="221A243A" w:rsidR="00416C77" w:rsidRPr="00CC53A5" w:rsidRDefault="5AD585E3" w:rsidP="7ED7DA15">
      <w:pPr>
        <w:pStyle w:val="ListParagraph"/>
        <w:numPr>
          <w:ilvl w:val="0"/>
          <w:numId w:val="4"/>
        </w:numPr>
        <w:spacing w:after="160" w:line="257" w:lineRule="auto"/>
        <w:rPr>
          <w:rFonts w:eastAsia="Segoe UI Symbol" w:cs="Arial"/>
          <w:color w:val="222222"/>
        </w:rPr>
      </w:pPr>
      <w:r w:rsidRPr="00CC53A5">
        <w:rPr>
          <w:rFonts w:eastAsia="Segoe UI Symbol" w:cs="Arial"/>
          <w:color w:val="222222"/>
        </w:rPr>
        <w:t xml:space="preserve">1 x </w:t>
      </w:r>
      <w:r w:rsidR="2DC60B28" w:rsidRPr="00CC53A5">
        <w:rPr>
          <w:rFonts w:eastAsia="Segoe UI Symbol" w:cs="Arial"/>
          <w:color w:val="222222"/>
        </w:rPr>
        <w:t>10/25GbE SFP28 2-Port OCP</w:t>
      </w:r>
      <w:r w:rsidR="64832BFB" w:rsidRPr="00CC53A5">
        <w:rPr>
          <w:rFonts w:eastAsia="Segoe UI Symbol" w:cs="Arial"/>
          <w:color w:val="222222"/>
        </w:rPr>
        <w:t xml:space="preserve"> 3.0 Network</w:t>
      </w:r>
      <w:r w:rsidR="6314F43C" w:rsidRPr="00CC53A5">
        <w:rPr>
          <w:rFonts w:eastAsia="Segoe UI Symbol" w:cs="Arial"/>
          <w:color w:val="222222"/>
        </w:rPr>
        <w:t xml:space="preserve"> </w:t>
      </w:r>
      <w:r w:rsidR="1FEB41A7" w:rsidRPr="00CC53A5">
        <w:rPr>
          <w:rFonts w:eastAsia="Segoe UI Symbol" w:cs="Arial"/>
          <w:color w:val="222222"/>
        </w:rPr>
        <w:t>Ethernet Adapter (za operacijski sistem) z vključeni</w:t>
      </w:r>
      <w:r w:rsidR="41BABAEB" w:rsidRPr="00CC53A5">
        <w:rPr>
          <w:rFonts w:eastAsia="Segoe UI Symbol" w:cs="Arial"/>
          <w:color w:val="222222"/>
        </w:rPr>
        <w:t>ma</w:t>
      </w:r>
      <w:r w:rsidR="1FEB41A7" w:rsidRPr="00CC53A5">
        <w:rPr>
          <w:rFonts w:eastAsia="Segoe UI Symbol" w:cs="Arial"/>
          <w:color w:val="222222"/>
        </w:rPr>
        <w:t xml:space="preserve"> optičnim</w:t>
      </w:r>
      <w:r w:rsidR="34B65F79" w:rsidRPr="00CC53A5">
        <w:rPr>
          <w:rFonts w:eastAsia="Segoe UI Symbol" w:cs="Arial"/>
          <w:color w:val="222222"/>
        </w:rPr>
        <w:t>a</w:t>
      </w:r>
      <w:r w:rsidR="1FEB41A7" w:rsidRPr="00CC53A5">
        <w:rPr>
          <w:rFonts w:eastAsia="Segoe UI Symbol" w:cs="Arial"/>
          <w:color w:val="222222"/>
        </w:rPr>
        <w:t xml:space="preserve"> modul</w:t>
      </w:r>
      <w:r w:rsidR="5CA0CF3C" w:rsidRPr="00CC53A5">
        <w:rPr>
          <w:rFonts w:eastAsia="Segoe UI Symbol" w:cs="Arial"/>
          <w:color w:val="222222"/>
        </w:rPr>
        <w:t>oma</w:t>
      </w:r>
      <w:r w:rsidR="1FEB41A7" w:rsidRPr="00CC53A5">
        <w:rPr>
          <w:rFonts w:eastAsia="Segoe UI Symbol" w:cs="Arial"/>
          <w:color w:val="222222"/>
        </w:rPr>
        <w:t xml:space="preserve"> 10/25 </w:t>
      </w:r>
      <w:proofErr w:type="spellStart"/>
      <w:r w:rsidR="1FEB41A7" w:rsidRPr="00CC53A5">
        <w:rPr>
          <w:rFonts w:eastAsia="Segoe UI Symbol" w:cs="Arial"/>
          <w:color w:val="222222"/>
        </w:rPr>
        <w:t>Gb</w:t>
      </w:r>
      <w:r w:rsidR="6FBA0E39" w:rsidRPr="00CC53A5">
        <w:rPr>
          <w:rFonts w:eastAsia="Segoe UI Symbol" w:cs="Arial"/>
          <w:color w:val="222222"/>
        </w:rPr>
        <w:t>it</w:t>
      </w:r>
      <w:proofErr w:type="spellEnd"/>
      <w:r w:rsidR="6FBA0E39" w:rsidRPr="00CC53A5">
        <w:rPr>
          <w:rFonts w:eastAsia="Segoe UI Symbol" w:cs="Arial"/>
          <w:color w:val="222222"/>
        </w:rPr>
        <w:t>/s</w:t>
      </w:r>
    </w:p>
    <w:p w14:paraId="3D89C9B6" w14:textId="5FBAFCFA" w:rsidR="00D12DE9" w:rsidRPr="00CC53A5" w:rsidRDefault="1A763CF9" w:rsidP="7ED7DA15">
      <w:pPr>
        <w:pStyle w:val="ListParagraph"/>
        <w:numPr>
          <w:ilvl w:val="0"/>
          <w:numId w:val="4"/>
        </w:numPr>
        <w:spacing w:after="160" w:line="257" w:lineRule="auto"/>
        <w:rPr>
          <w:rFonts w:eastAsia="Segoe UI Symbol" w:cs="Arial"/>
          <w:color w:val="222222"/>
        </w:rPr>
      </w:pPr>
      <w:r w:rsidRPr="00CC53A5">
        <w:rPr>
          <w:rFonts w:eastAsia="Segoe UI Symbol" w:cs="Arial"/>
          <w:color w:val="222222"/>
        </w:rPr>
        <w:t>v</w:t>
      </w:r>
      <w:r w:rsidR="70BC530B" w:rsidRPr="00CC53A5">
        <w:rPr>
          <w:rFonts w:eastAsia="Segoe UI Symbol" w:cs="Arial"/>
          <w:color w:val="222222"/>
        </w:rPr>
        <w:t xml:space="preserve">sebovati mora vsaj 1 x </w:t>
      </w:r>
      <w:r w:rsidR="21C064D1" w:rsidRPr="00CC53A5">
        <w:t xml:space="preserve">NVIDIA ConnectX-6 DX MCX623106A-VDAT </w:t>
      </w:r>
      <w:r w:rsidR="34C46CC7" w:rsidRPr="00CC53A5">
        <w:t xml:space="preserve">z </w:t>
      </w:r>
      <w:r w:rsidR="70BC530B" w:rsidRPr="00CC53A5">
        <w:rPr>
          <w:rFonts w:eastAsia="Segoe UI Symbol" w:cs="Arial"/>
          <w:color w:val="222222"/>
        </w:rPr>
        <w:t>2 x QSFP</w:t>
      </w:r>
      <w:r w:rsidR="2C1A95C4" w:rsidRPr="00CC53A5">
        <w:rPr>
          <w:rFonts w:eastAsia="Segoe UI Symbol" w:cs="Arial"/>
          <w:color w:val="222222"/>
        </w:rPr>
        <w:t>28</w:t>
      </w:r>
      <w:r w:rsidR="1B09389F" w:rsidRPr="00CC53A5">
        <w:rPr>
          <w:rFonts w:eastAsia="Segoe UI Symbol" w:cs="Arial"/>
          <w:color w:val="222222"/>
        </w:rPr>
        <w:t xml:space="preserve"> </w:t>
      </w:r>
      <w:proofErr w:type="spellStart"/>
      <w:r w:rsidR="1B09389F" w:rsidRPr="00CC53A5">
        <w:rPr>
          <w:rFonts w:eastAsia="Segoe UI Symbol" w:cs="Arial"/>
          <w:color w:val="222222"/>
        </w:rPr>
        <w:t>dvoportni</w:t>
      </w:r>
      <w:proofErr w:type="spellEnd"/>
      <w:r w:rsidR="1B09389F" w:rsidRPr="00CC53A5">
        <w:rPr>
          <w:rFonts w:eastAsia="Segoe UI Symbol" w:cs="Arial"/>
          <w:color w:val="222222"/>
        </w:rPr>
        <w:t xml:space="preserve"> mrežni modul </w:t>
      </w:r>
      <w:r w:rsidR="2BA51D71" w:rsidRPr="00CC53A5">
        <w:rPr>
          <w:rFonts w:eastAsia="Segoe UI Symbol" w:cs="Arial"/>
          <w:color w:val="222222"/>
        </w:rPr>
        <w:t xml:space="preserve">ali boljši </w:t>
      </w:r>
      <w:r w:rsidR="7407B1FB" w:rsidRPr="00CC53A5">
        <w:rPr>
          <w:rFonts w:eastAsia="Segoe UI Symbol" w:cs="Arial"/>
          <w:color w:val="222222"/>
        </w:rPr>
        <w:t>za hitrosti 40</w:t>
      </w:r>
      <w:r w:rsidR="3732A2A7" w:rsidRPr="00CC53A5">
        <w:rPr>
          <w:rFonts w:eastAsia="Segoe UI Symbol" w:cs="Arial"/>
          <w:color w:val="222222"/>
        </w:rPr>
        <w:t>/</w:t>
      </w:r>
      <w:r w:rsidR="7407B1FB" w:rsidRPr="00CC53A5">
        <w:rPr>
          <w:rFonts w:eastAsia="Segoe UI Symbol" w:cs="Arial"/>
          <w:color w:val="222222"/>
        </w:rPr>
        <w:t xml:space="preserve">100 </w:t>
      </w:r>
      <w:proofErr w:type="spellStart"/>
      <w:r w:rsidR="7407B1FB" w:rsidRPr="00CC53A5">
        <w:rPr>
          <w:rFonts w:eastAsia="Segoe UI Symbol" w:cs="Arial"/>
          <w:color w:val="222222"/>
        </w:rPr>
        <w:t>Gb</w:t>
      </w:r>
      <w:r w:rsidR="644A68A8" w:rsidRPr="00CC53A5">
        <w:rPr>
          <w:rFonts w:eastAsia="Segoe UI Symbol" w:cs="Arial"/>
          <w:color w:val="222222"/>
        </w:rPr>
        <w:t>it</w:t>
      </w:r>
      <w:proofErr w:type="spellEnd"/>
      <w:r w:rsidR="644A68A8" w:rsidRPr="00CC53A5">
        <w:rPr>
          <w:rFonts w:eastAsia="Segoe UI Symbol" w:cs="Arial"/>
          <w:color w:val="222222"/>
        </w:rPr>
        <w:t xml:space="preserve">/s </w:t>
      </w:r>
      <w:r w:rsidR="6F866AF5" w:rsidRPr="00CC53A5">
        <w:rPr>
          <w:rFonts w:eastAsia="Segoe UI Symbol" w:cs="Arial"/>
          <w:color w:val="222222"/>
        </w:rPr>
        <w:t>z vključenima</w:t>
      </w:r>
      <w:r w:rsidR="644A68A8" w:rsidRPr="00CC53A5">
        <w:rPr>
          <w:rFonts w:eastAsia="Segoe UI Symbol" w:cs="Arial"/>
          <w:color w:val="222222"/>
        </w:rPr>
        <w:t xml:space="preserve"> optičnima mod</w:t>
      </w:r>
      <w:r w:rsidR="6D2FEB6D" w:rsidRPr="00CC53A5">
        <w:rPr>
          <w:rFonts w:eastAsia="Segoe UI Symbol" w:cs="Arial"/>
          <w:color w:val="222222"/>
        </w:rPr>
        <w:t>uloma</w:t>
      </w:r>
      <w:r w:rsidR="1B09389F" w:rsidRPr="00CC53A5">
        <w:rPr>
          <w:rFonts w:eastAsia="Segoe UI Symbol" w:cs="Arial"/>
          <w:color w:val="222222"/>
        </w:rPr>
        <w:t>.</w:t>
      </w:r>
    </w:p>
    <w:p w14:paraId="3ECCEBBE" w14:textId="77777777" w:rsidR="00D12DE9" w:rsidRPr="00CC53A5" w:rsidRDefault="00D12DE9" w:rsidP="7ED7DA15">
      <w:pPr>
        <w:pStyle w:val="ListParagraph"/>
        <w:spacing w:line="257" w:lineRule="auto"/>
        <w:ind w:left="1068"/>
        <w:rPr>
          <w:rFonts w:eastAsia="Calibri" w:cs="Arial"/>
          <w:color w:val="222222"/>
        </w:rPr>
      </w:pPr>
    </w:p>
    <w:p w14:paraId="71A1C9F8" w14:textId="5C52467A" w:rsidR="00416C77" w:rsidRPr="00CC53A5" w:rsidRDefault="50BDED06" w:rsidP="4C8E482F">
      <w:pPr>
        <w:spacing w:after="160" w:line="257" w:lineRule="auto"/>
        <w:rPr>
          <w:rFonts w:eastAsia="Segoe UI Symbol" w:cs="Arial"/>
          <w:b/>
          <w:bCs/>
          <w:color w:val="222222"/>
          <w:szCs w:val="20"/>
        </w:rPr>
      </w:pPr>
      <w:r w:rsidRPr="00CC53A5">
        <w:rPr>
          <w:rFonts w:eastAsia="Segoe UI Symbol" w:cs="Arial"/>
          <w:b/>
          <w:bCs/>
          <w:color w:val="222222"/>
          <w:szCs w:val="20"/>
        </w:rPr>
        <w:t>Napajanje</w:t>
      </w:r>
      <w:r w:rsidR="00D12DE9" w:rsidRPr="00CC53A5">
        <w:rPr>
          <w:rFonts w:eastAsia="Segoe UI Symbol" w:cs="Arial"/>
          <w:b/>
          <w:bCs/>
          <w:color w:val="222222"/>
          <w:szCs w:val="20"/>
        </w:rPr>
        <w:t>:</w:t>
      </w:r>
    </w:p>
    <w:p w14:paraId="3EE4DF8D" w14:textId="143F52A5" w:rsidR="00D12DE9" w:rsidRPr="00CC53A5" w:rsidRDefault="5790C505" w:rsidP="00D12DE9">
      <w:pPr>
        <w:pStyle w:val="ListParagraph"/>
        <w:numPr>
          <w:ilvl w:val="0"/>
          <w:numId w:val="5"/>
        </w:numPr>
        <w:spacing w:after="160" w:line="257" w:lineRule="auto"/>
        <w:rPr>
          <w:rFonts w:eastAsia="Segoe UI Symbol" w:cs="Arial"/>
          <w:color w:val="222222"/>
          <w:szCs w:val="20"/>
        </w:rPr>
      </w:pPr>
      <w:r w:rsidRPr="00CC53A5">
        <w:rPr>
          <w:rFonts w:eastAsia="Segoe UI Symbol" w:cs="Arial"/>
          <w:color w:val="222222"/>
          <w:szCs w:val="20"/>
        </w:rPr>
        <w:t xml:space="preserve">Dvojno napajanje, </w:t>
      </w:r>
      <w:r w:rsidR="69E7B756" w:rsidRPr="00CC53A5">
        <w:rPr>
          <w:rFonts w:eastAsia="Segoe UI Symbol" w:cs="Arial"/>
          <w:color w:val="222222"/>
          <w:szCs w:val="20"/>
        </w:rPr>
        <w:t xml:space="preserve">pri čemer mora </w:t>
      </w:r>
      <w:r w:rsidRPr="00CC53A5">
        <w:rPr>
          <w:rFonts w:eastAsia="Segoe UI Symbol" w:cs="Arial"/>
          <w:color w:val="222222"/>
          <w:szCs w:val="20"/>
        </w:rPr>
        <w:t>vsak posamezni napajalnik</w:t>
      </w:r>
      <w:r w:rsidR="4004A3DD" w:rsidRPr="00CC53A5">
        <w:rPr>
          <w:rFonts w:eastAsia="Segoe UI Symbol" w:cs="Arial"/>
          <w:color w:val="222222"/>
          <w:szCs w:val="20"/>
        </w:rPr>
        <w:t>, v primeru okvare enega izmed napajalnikov,</w:t>
      </w:r>
      <w:r w:rsidRPr="00CC53A5">
        <w:rPr>
          <w:rFonts w:eastAsia="Segoe UI Symbol" w:cs="Arial"/>
          <w:color w:val="222222"/>
          <w:szCs w:val="20"/>
        </w:rPr>
        <w:t xml:space="preserve"> zagotoviti neprekinjeno delovanje strežnika.</w:t>
      </w:r>
      <w:r w:rsidR="50BDED06" w:rsidRPr="00CC53A5">
        <w:rPr>
          <w:rFonts w:eastAsia="Segoe UI Symbol" w:cs="Arial"/>
          <w:color w:val="222222"/>
          <w:szCs w:val="20"/>
        </w:rPr>
        <w:t xml:space="preserve"> </w:t>
      </w:r>
    </w:p>
    <w:p w14:paraId="140309DD" w14:textId="6A0C3331" w:rsidR="00416C77" w:rsidRPr="00CC53A5" w:rsidRDefault="0F5C9AA3" w:rsidP="4C8E482F">
      <w:pPr>
        <w:spacing w:after="160" w:line="257" w:lineRule="auto"/>
        <w:jc w:val="left"/>
        <w:rPr>
          <w:rFonts w:eastAsia="Segoe UI Symbol" w:cs="Arial"/>
          <w:b/>
          <w:bCs/>
          <w:color w:val="222222"/>
          <w:szCs w:val="20"/>
        </w:rPr>
      </w:pPr>
      <w:r w:rsidRPr="00CC53A5">
        <w:rPr>
          <w:rFonts w:eastAsia="Segoe UI Symbol" w:cs="Arial"/>
          <w:b/>
          <w:bCs/>
          <w:color w:val="222222"/>
          <w:szCs w:val="20"/>
        </w:rPr>
        <w:t>Oddaljen nadzor in upravljanje</w:t>
      </w:r>
      <w:r w:rsidR="0037C12A" w:rsidRPr="00CC53A5">
        <w:rPr>
          <w:rFonts w:eastAsia="Segoe UI Symbol" w:cs="Arial"/>
          <w:b/>
          <w:bCs/>
          <w:color w:val="222222"/>
          <w:szCs w:val="20"/>
        </w:rPr>
        <w:t>, vključno s potrebnimi licencami za spodaj navedene funkcionalnosti:</w:t>
      </w:r>
    </w:p>
    <w:p w14:paraId="18AA4C24" w14:textId="2342966D" w:rsidR="00416C77" w:rsidRPr="00CC53A5" w:rsidRDefault="0F5C9AA3"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Ločen mrežni vmesnik</w:t>
      </w:r>
      <w:r w:rsidR="7FEFC996" w:rsidRPr="00CC53A5">
        <w:rPr>
          <w:rFonts w:eastAsia="Segoe UI Symbol" w:cs="Arial"/>
          <w:color w:val="222222"/>
          <w:szCs w:val="20"/>
        </w:rPr>
        <w:t>, vsaj 1Gb/s</w:t>
      </w:r>
    </w:p>
    <w:p w14:paraId="1AD56D02" w14:textId="6273655E" w:rsidR="00416C77" w:rsidRPr="00CC53A5" w:rsidRDefault="0F5C9AA3"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Možnost nadzora napajanja in ponovnega zagona</w:t>
      </w:r>
    </w:p>
    <w:p w14:paraId="6F9931C4" w14:textId="0B43344A" w:rsidR="00416C77" w:rsidRPr="00CC53A5" w:rsidRDefault="1728C0E7"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Možnost uporabe oddaljenih medijev</w:t>
      </w:r>
    </w:p>
    <w:p w14:paraId="53D33AD8" w14:textId="7A69755C" w:rsidR="00416C77" w:rsidRPr="00CC53A5" w:rsidRDefault="1728C0E7" w:rsidP="4C8E482F">
      <w:pPr>
        <w:pStyle w:val="ListParagraph"/>
        <w:numPr>
          <w:ilvl w:val="0"/>
          <w:numId w:val="4"/>
        </w:numPr>
        <w:spacing w:after="160" w:line="257" w:lineRule="auto"/>
        <w:rPr>
          <w:rFonts w:eastAsia="Segoe UI Symbol" w:cs="Arial"/>
          <w:color w:val="222222"/>
          <w:szCs w:val="20"/>
        </w:rPr>
      </w:pPr>
      <w:r w:rsidRPr="00CC53A5">
        <w:rPr>
          <w:rFonts w:eastAsia="Segoe UI Symbol" w:cs="Arial"/>
          <w:color w:val="222222"/>
          <w:szCs w:val="20"/>
        </w:rPr>
        <w:t xml:space="preserve">HTML5 KVM (tipkovnica, miška, zaslon) za oddaljeno upravljanje preko ločenega Ethernet </w:t>
      </w:r>
      <w:r w:rsidR="4E724AA1" w:rsidRPr="00CC53A5">
        <w:rPr>
          <w:rFonts w:eastAsia="Segoe UI Symbol" w:cs="Arial"/>
          <w:color w:val="222222"/>
          <w:szCs w:val="20"/>
        </w:rPr>
        <w:t>vmesnika</w:t>
      </w:r>
    </w:p>
    <w:p w14:paraId="1ACD38F3" w14:textId="502A826E" w:rsidR="00416C77" w:rsidRPr="00CC53A5" w:rsidRDefault="6A8BF694" w:rsidP="4C8E482F">
      <w:pPr>
        <w:pStyle w:val="ListParagraph"/>
        <w:numPr>
          <w:ilvl w:val="0"/>
          <w:numId w:val="4"/>
        </w:numPr>
        <w:spacing w:after="160" w:line="257" w:lineRule="auto"/>
        <w:jc w:val="left"/>
        <w:rPr>
          <w:rFonts w:eastAsia="Segoe UI Symbol" w:cs="Arial"/>
          <w:color w:val="222222"/>
          <w:szCs w:val="20"/>
        </w:rPr>
      </w:pPr>
      <w:r w:rsidRPr="00CC53A5">
        <w:rPr>
          <w:rFonts w:eastAsia="Segoe UI Symbol" w:cs="Arial"/>
          <w:color w:val="222222"/>
          <w:szCs w:val="20"/>
        </w:rPr>
        <w:t>Dostop do strežnika tudi pri ustavljenem sistemu</w:t>
      </w:r>
    </w:p>
    <w:p w14:paraId="59D269FF" w14:textId="15C51AAA" w:rsidR="00416C77" w:rsidRPr="00CC53A5" w:rsidRDefault="32BA22A5" w:rsidP="7ED7DA15">
      <w:pPr>
        <w:pStyle w:val="ListParagraph"/>
        <w:numPr>
          <w:ilvl w:val="0"/>
          <w:numId w:val="4"/>
        </w:numPr>
        <w:spacing w:after="160" w:line="257" w:lineRule="auto"/>
        <w:jc w:val="left"/>
        <w:rPr>
          <w:rFonts w:eastAsia="Segoe UI Symbol" w:cs="Arial"/>
          <w:color w:val="222222"/>
        </w:rPr>
      </w:pPr>
      <w:r w:rsidRPr="00CC53A5">
        <w:rPr>
          <w:rFonts w:eastAsia="Segoe UI Symbol" w:cs="Arial"/>
          <w:color w:val="222222"/>
        </w:rPr>
        <w:t>Podpora vsaj naslednjim varnostnim mehanizmom:</w:t>
      </w:r>
    </w:p>
    <w:p w14:paraId="77705053" w14:textId="77777777" w:rsidR="00D12DE9" w:rsidRPr="00CC53A5" w:rsidRDefault="51F8B45B" w:rsidP="7ED7DA15">
      <w:pPr>
        <w:pStyle w:val="ListParagraph"/>
        <w:numPr>
          <w:ilvl w:val="1"/>
          <w:numId w:val="4"/>
        </w:numPr>
        <w:spacing w:after="160" w:line="257" w:lineRule="auto"/>
        <w:jc w:val="left"/>
        <w:rPr>
          <w:rFonts w:eastAsia="Segoe UI Symbol" w:cs="Arial"/>
          <w:color w:val="222222"/>
        </w:rPr>
      </w:pPr>
      <w:proofErr w:type="spellStart"/>
      <w:r w:rsidRPr="00CC53A5">
        <w:rPr>
          <w:rFonts w:eastAsia="Segoe UI Symbol" w:cs="Arial"/>
          <w:color w:val="222222"/>
        </w:rPr>
        <w:t>Dvofaktorska</w:t>
      </w:r>
      <w:proofErr w:type="spellEnd"/>
      <w:r w:rsidRPr="00CC53A5">
        <w:rPr>
          <w:rFonts w:eastAsia="Segoe UI Symbol" w:cs="Arial"/>
          <w:color w:val="222222"/>
        </w:rPr>
        <w:t xml:space="preserve"> </w:t>
      </w:r>
      <w:proofErr w:type="spellStart"/>
      <w:r w:rsidRPr="00CC53A5">
        <w:rPr>
          <w:rFonts w:eastAsia="Segoe UI Symbol" w:cs="Arial"/>
          <w:color w:val="222222"/>
        </w:rPr>
        <w:t>avtentikacija</w:t>
      </w:r>
      <w:proofErr w:type="spellEnd"/>
      <w:r w:rsidRPr="00CC53A5">
        <w:rPr>
          <w:rFonts w:eastAsia="Segoe UI Symbol" w:cs="Arial"/>
          <w:color w:val="222222"/>
        </w:rPr>
        <w:t xml:space="preserve"> preko zunanje storitve naročnika (AD, LDAP</w:t>
      </w:r>
      <w:r w:rsidR="130B10CA" w:rsidRPr="00CC53A5">
        <w:rPr>
          <w:rFonts w:eastAsia="Segoe UI Symbol" w:cs="Arial"/>
          <w:color w:val="222222"/>
        </w:rPr>
        <w:t xml:space="preserve"> ali</w:t>
      </w:r>
      <w:r w:rsidRPr="00CC53A5">
        <w:rPr>
          <w:rFonts w:eastAsia="Segoe UI Symbol" w:cs="Arial"/>
          <w:color w:val="222222"/>
        </w:rPr>
        <w:t xml:space="preserve"> elektronsk</w:t>
      </w:r>
      <w:r w:rsidR="35ED7171" w:rsidRPr="00CC53A5">
        <w:rPr>
          <w:rFonts w:eastAsia="Segoe UI Symbol" w:cs="Arial"/>
          <w:color w:val="222222"/>
        </w:rPr>
        <w:t>e</w:t>
      </w:r>
      <w:r w:rsidRPr="00CC53A5">
        <w:rPr>
          <w:rFonts w:eastAsia="Segoe UI Symbol" w:cs="Arial"/>
          <w:color w:val="222222"/>
        </w:rPr>
        <w:t xml:space="preserve"> pošt</w:t>
      </w:r>
      <w:r w:rsidR="55C36181" w:rsidRPr="00CC53A5">
        <w:rPr>
          <w:rFonts w:eastAsia="Segoe UI Symbol" w:cs="Arial"/>
          <w:color w:val="222222"/>
        </w:rPr>
        <w:t>e</w:t>
      </w:r>
      <w:r w:rsidRPr="00CC53A5">
        <w:rPr>
          <w:rFonts w:eastAsia="Segoe UI Symbol" w:cs="Arial"/>
          <w:color w:val="222222"/>
        </w:rPr>
        <w:t>)</w:t>
      </w:r>
    </w:p>
    <w:p w14:paraId="39CE6E6B" w14:textId="1FAEF533" w:rsidR="00416C77" w:rsidRPr="00CC53A5" w:rsidRDefault="1FEB41A7" w:rsidP="7ED7DA15">
      <w:pPr>
        <w:spacing w:after="160" w:line="257" w:lineRule="auto"/>
        <w:jc w:val="left"/>
        <w:rPr>
          <w:rFonts w:eastAsia="Segoe UI Symbol" w:cs="Arial"/>
          <w:b/>
          <w:bCs/>
          <w:color w:val="222222"/>
        </w:rPr>
      </w:pPr>
      <w:r w:rsidRPr="00CC53A5">
        <w:rPr>
          <w:rFonts w:eastAsia="Segoe UI Symbol" w:cs="Arial"/>
          <w:b/>
          <w:bCs/>
          <w:color w:val="222222"/>
        </w:rPr>
        <w:t>Grafi</w:t>
      </w:r>
      <w:r w:rsidR="0FCCDC55" w:rsidRPr="00CC53A5">
        <w:rPr>
          <w:rFonts w:eastAsia="Segoe UI Symbol" w:cs="Arial"/>
          <w:b/>
          <w:bCs/>
          <w:color w:val="222222"/>
        </w:rPr>
        <w:t>čno procesno okolje za namen funkcij UI</w:t>
      </w:r>
      <w:r w:rsidR="47554D1B" w:rsidRPr="00CC53A5">
        <w:rPr>
          <w:rFonts w:eastAsia="Segoe UI Symbol" w:cs="Arial"/>
          <w:b/>
          <w:bCs/>
          <w:color w:val="222222"/>
        </w:rPr>
        <w:t>:</w:t>
      </w:r>
      <w:r w:rsidRPr="00CC53A5">
        <w:rPr>
          <w:rFonts w:eastAsia="Calibri" w:cs="Arial"/>
          <w:b/>
          <w:bCs/>
          <w:color w:val="222222"/>
        </w:rPr>
        <w:t xml:space="preserve"> </w:t>
      </w:r>
    </w:p>
    <w:p w14:paraId="0507EA49" w14:textId="6ED47E57" w:rsidR="39D19E11" w:rsidRPr="00CC53A5" w:rsidRDefault="39D19E11" w:rsidP="7ED7DA15">
      <w:pPr>
        <w:pStyle w:val="ListParagraph"/>
        <w:numPr>
          <w:ilvl w:val="0"/>
          <w:numId w:val="7"/>
        </w:numPr>
        <w:spacing w:line="257" w:lineRule="auto"/>
        <w:ind w:left="1068"/>
        <w:rPr>
          <w:rFonts w:eastAsia="Segoe UI Symbol" w:cs="Arial"/>
          <w:color w:val="222222"/>
        </w:rPr>
      </w:pPr>
      <w:r w:rsidRPr="00CC53A5">
        <w:rPr>
          <w:rFonts w:eastAsia="Segoe UI Symbol" w:cs="Arial"/>
          <w:color w:val="222222"/>
        </w:rPr>
        <w:lastRenderedPageBreak/>
        <w:t xml:space="preserve">Vgrajena </w:t>
      </w:r>
      <w:r w:rsidR="1FEB41A7" w:rsidRPr="00CC53A5">
        <w:rPr>
          <w:rFonts w:eastAsia="Segoe UI Symbol" w:cs="Arial"/>
          <w:color w:val="222222"/>
        </w:rPr>
        <w:t>2 kos</w:t>
      </w:r>
      <w:r w:rsidR="5EEB69FF" w:rsidRPr="00CC53A5">
        <w:rPr>
          <w:rFonts w:eastAsia="Segoe UI Symbol" w:cs="Arial"/>
          <w:color w:val="222222"/>
        </w:rPr>
        <w:t>a</w:t>
      </w:r>
      <w:r w:rsidR="3DF724E1" w:rsidRPr="00CC53A5">
        <w:rPr>
          <w:rFonts w:eastAsia="Segoe UI Symbol" w:cs="Arial"/>
          <w:color w:val="222222"/>
        </w:rPr>
        <w:t>:</w:t>
      </w:r>
    </w:p>
    <w:p w14:paraId="012C0275" w14:textId="1FEEFFEF" w:rsidR="3DF724E1" w:rsidRPr="00CC53A5" w:rsidRDefault="3DF724E1" w:rsidP="7ED7DA15">
      <w:pPr>
        <w:pStyle w:val="ListParagraph"/>
        <w:numPr>
          <w:ilvl w:val="1"/>
          <w:numId w:val="7"/>
        </w:numPr>
        <w:spacing w:line="257" w:lineRule="auto"/>
        <w:rPr>
          <w:rFonts w:eastAsia="Calibri" w:cs="Arial"/>
          <w:color w:val="000000" w:themeColor="text1"/>
          <w:lang w:val="it-IT"/>
        </w:rPr>
      </w:pPr>
      <w:r w:rsidRPr="00CC53A5">
        <w:rPr>
          <w:rFonts w:eastAsia="Calibri" w:cs="Arial"/>
          <w:color w:val="000000" w:themeColor="text1"/>
        </w:rPr>
        <w:t>ali tipa NVID</w:t>
      </w:r>
      <w:r w:rsidRPr="00CC53A5">
        <w:rPr>
          <w:rFonts w:eastAsia="Calibri" w:cs="Arial"/>
          <w:color w:val="000000" w:themeColor="text1"/>
          <w:lang w:val="it-IT"/>
        </w:rPr>
        <w:t xml:space="preserve">IA H100 </w:t>
      </w:r>
      <w:proofErr w:type="spellStart"/>
      <w:r w:rsidRPr="00CC53A5">
        <w:rPr>
          <w:rFonts w:eastAsia="Calibri" w:cs="Arial"/>
          <w:color w:val="000000" w:themeColor="text1"/>
          <w:lang w:val="it-IT"/>
        </w:rPr>
        <w:t>PCIe</w:t>
      </w:r>
      <w:proofErr w:type="spellEnd"/>
      <w:r w:rsidRPr="00CC53A5">
        <w:rPr>
          <w:rFonts w:eastAsia="Calibri" w:cs="Arial"/>
          <w:color w:val="000000" w:themeColor="text1"/>
          <w:lang w:val="it-IT"/>
        </w:rPr>
        <w:t xml:space="preserve"> 94GB NVL z </w:t>
      </w:r>
      <w:proofErr w:type="spellStart"/>
      <w:r w:rsidRPr="00CC53A5">
        <w:rPr>
          <w:rFonts w:eastAsia="Calibri" w:cs="Arial"/>
          <w:color w:val="000000" w:themeColor="text1"/>
          <w:lang w:val="it-IT"/>
        </w:rPr>
        <w:t>vgrajenimi</w:t>
      </w:r>
      <w:proofErr w:type="spellEnd"/>
      <w:r w:rsidRPr="00CC53A5">
        <w:rPr>
          <w:rFonts w:eastAsia="Calibri" w:cs="Arial"/>
          <w:color w:val="000000" w:themeColor="text1"/>
          <w:lang w:val="it-IT"/>
        </w:rPr>
        <w:t xml:space="preserve"> NVL </w:t>
      </w:r>
      <w:proofErr w:type="spellStart"/>
      <w:r w:rsidRPr="00CC53A5">
        <w:rPr>
          <w:rFonts w:eastAsia="Calibri" w:cs="Arial"/>
          <w:color w:val="000000" w:themeColor="text1"/>
          <w:lang w:val="it-IT"/>
        </w:rPr>
        <w:t>mostički</w:t>
      </w:r>
      <w:proofErr w:type="spellEnd"/>
    </w:p>
    <w:p w14:paraId="34AEC20A" w14:textId="0B9706A9" w:rsidR="3DF724E1" w:rsidRPr="00CC53A5" w:rsidRDefault="3DF724E1" w:rsidP="7ED7DA15">
      <w:pPr>
        <w:pStyle w:val="ListParagraph"/>
        <w:numPr>
          <w:ilvl w:val="1"/>
          <w:numId w:val="7"/>
        </w:numPr>
        <w:spacing w:line="280" w:lineRule="exact"/>
        <w:jc w:val="left"/>
        <w:rPr>
          <w:rFonts w:eastAsia="Segoe UI Symbol" w:cs="Arial"/>
          <w:color w:val="222222"/>
          <w:lang w:val="it-IT"/>
        </w:rPr>
      </w:pPr>
      <w:r w:rsidRPr="00CC53A5">
        <w:rPr>
          <w:rFonts w:eastAsia="Calibri" w:cs="Arial"/>
          <w:color w:val="000000" w:themeColor="text1"/>
          <w:lang w:val="it-IT"/>
        </w:rPr>
        <w:t xml:space="preserve">ali tipa </w:t>
      </w:r>
      <w:r w:rsidRPr="00CC53A5">
        <w:rPr>
          <w:rFonts w:eastAsia="Segoe UI Symbol" w:cs="Arial"/>
          <w:color w:val="222222"/>
          <w:lang w:val="it-IT"/>
        </w:rPr>
        <w:t xml:space="preserve">NVIDIA H200 </w:t>
      </w:r>
      <w:proofErr w:type="spellStart"/>
      <w:r w:rsidRPr="00CC53A5">
        <w:rPr>
          <w:rFonts w:eastAsia="Segoe UI Symbol" w:cs="Arial"/>
          <w:color w:val="222222"/>
          <w:lang w:val="it-IT"/>
        </w:rPr>
        <w:t>PCIe</w:t>
      </w:r>
      <w:proofErr w:type="spellEnd"/>
      <w:r w:rsidRPr="00CC53A5">
        <w:rPr>
          <w:rFonts w:eastAsia="Segoe UI Symbol" w:cs="Arial"/>
          <w:color w:val="222222"/>
          <w:lang w:val="it-IT"/>
        </w:rPr>
        <w:t xml:space="preserve"> 141 GB NVL v </w:t>
      </w:r>
      <w:proofErr w:type="spellStart"/>
      <w:r w:rsidRPr="00CC53A5">
        <w:rPr>
          <w:rFonts w:eastAsia="Segoe UI Symbol" w:cs="Arial"/>
          <w:color w:val="222222"/>
          <w:lang w:val="it-IT"/>
        </w:rPr>
        <w:t>vgrajenimi</w:t>
      </w:r>
      <w:proofErr w:type="spellEnd"/>
      <w:r w:rsidRPr="00CC53A5">
        <w:rPr>
          <w:rFonts w:eastAsia="Segoe UI Symbol" w:cs="Arial"/>
          <w:color w:val="222222"/>
          <w:lang w:val="it-IT"/>
        </w:rPr>
        <w:t xml:space="preserve"> NVL </w:t>
      </w:r>
      <w:proofErr w:type="spellStart"/>
      <w:r w:rsidRPr="00CC53A5">
        <w:rPr>
          <w:rFonts w:eastAsia="Segoe UI Symbol" w:cs="Arial"/>
          <w:color w:val="222222"/>
          <w:lang w:val="it-IT"/>
        </w:rPr>
        <w:t>mostički</w:t>
      </w:r>
      <w:proofErr w:type="spellEnd"/>
    </w:p>
    <w:p w14:paraId="27B45822" w14:textId="3AAE8CE4" w:rsidR="7ED7DA15" w:rsidRPr="00CC53A5" w:rsidRDefault="7ED7DA15" w:rsidP="7ED7DA15">
      <w:pPr>
        <w:pStyle w:val="ListParagraph"/>
        <w:spacing w:line="257" w:lineRule="auto"/>
        <w:ind w:left="1068"/>
        <w:rPr>
          <w:rFonts w:eastAsia="Segoe UI Symbol" w:cs="Arial"/>
          <w:color w:val="222222"/>
        </w:rPr>
      </w:pPr>
    </w:p>
    <w:p w14:paraId="6A1D3996" w14:textId="5503AFC6" w:rsidR="4C8E482F" w:rsidRPr="00CC53A5" w:rsidRDefault="76BEC42F" w:rsidP="00D12DE9">
      <w:pPr>
        <w:spacing w:line="280" w:lineRule="atLeast"/>
        <w:rPr>
          <w:rFonts w:eastAsia="Segoe UI Symbol" w:cs="Arial"/>
          <w:color w:val="222222"/>
          <w:szCs w:val="20"/>
        </w:rPr>
      </w:pPr>
      <w:r w:rsidRPr="00CC53A5">
        <w:rPr>
          <w:rFonts w:eastAsia="Segoe UI Symbol" w:cs="Arial"/>
          <w:color w:val="222222"/>
        </w:rPr>
        <w:t xml:space="preserve">Ponudnik opreme mora skupaj z tehnično opremo zagotoviti osnovno izobraževanje za administratorje za delo </w:t>
      </w:r>
      <w:r w:rsidR="60F5CED5" w:rsidRPr="00CC53A5">
        <w:rPr>
          <w:rFonts w:eastAsia="Segoe UI Symbol" w:cs="Arial"/>
          <w:color w:val="222222"/>
        </w:rPr>
        <w:t xml:space="preserve">s </w:t>
      </w:r>
      <w:r w:rsidRPr="00CC53A5">
        <w:rPr>
          <w:rFonts w:eastAsia="Segoe UI Symbol" w:cs="Arial"/>
          <w:color w:val="222222"/>
        </w:rPr>
        <w:t xml:space="preserve">ponujeno strojno opremo ter sistemom </w:t>
      </w:r>
      <w:r w:rsidR="228D7DC0" w:rsidRPr="00CC53A5">
        <w:rPr>
          <w:rFonts w:eastAsia="Segoe UI Symbol" w:cs="Arial"/>
          <w:color w:val="222222"/>
        </w:rPr>
        <w:t xml:space="preserve">proizvajalca </w:t>
      </w:r>
      <w:r w:rsidRPr="00CC53A5">
        <w:rPr>
          <w:rFonts w:eastAsia="Segoe UI Symbol" w:cs="Arial"/>
          <w:color w:val="222222"/>
        </w:rPr>
        <w:t>za prijavo okvar.</w:t>
      </w:r>
    </w:p>
    <w:p w14:paraId="00FFB903" w14:textId="66E5CBD7" w:rsidR="7ED7DA15" w:rsidRPr="00CC53A5" w:rsidRDefault="7ED7DA15" w:rsidP="7ED7DA15">
      <w:pPr>
        <w:spacing w:line="280" w:lineRule="atLeast"/>
        <w:rPr>
          <w:rFonts w:eastAsia="Segoe UI Symbol" w:cs="Arial"/>
          <w:color w:val="222222"/>
        </w:rPr>
      </w:pPr>
    </w:p>
    <w:p w14:paraId="301BA65E" w14:textId="77777777" w:rsidR="009F1EA7" w:rsidRPr="00CC53A5" w:rsidRDefault="009F1EA7" w:rsidP="00A44D1B">
      <w:pPr>
        <w:pStyle w:val="Heading2"/>
        <w:rPr>
          <w:b/>
          <w:noProof/>
        </w:rPr>
      </w:pPr>
      <w:bookmarkStart w:id="43" w:name="_Toc71806134"/>
      <w:bookmarkStart w:id="44" w:name="_Toc162251470"/>
      <w:bookmarkStart w:id="45" w:name="_Toc198637606"/>
      <w:r w:rsidRPr="00CC53A5">
        <w:rPr>
          <w:b/>
          <w:noProof/>
        </w:rPr>
        <w:t>Splošne zahteve</w:t>
      </w:r>
      <w:bookmarkEnd w:id="43"/>
      <w:bookmarkEnd w:id="44"/>
      <w:bookmarkEnd w:id="45"/>
    </w:p>
    <w:p w14:paraId="2FCA3838" w14:textId="77777777" w:rsidR="009F1EA7" w:rsidRPr="00CC53A5" w:rsidRDefault="009F1EA7" w:rsidP="00A44D1B">
      <w:pPr>
        <w:pStyle w:val="Heading3"/>
        <w:rPr>
          <w:b/>
          <w:noProof/>
        </w:rPr>
      </w:pPr>
      <w:bookmarkStart w:id="46" w:name="_Toc285546185"/>
      <w:bookmarkStart w:id="47" w:name="_Toc285800431"/>
      <w:bookmarkStart w:id="48" w:name="_Toc71806138"/>
      <w:bookmarkStart w:id="49" w:name="_Toc162251471"/>
      <w:bookmarkStart w:id="50" w:name="_Toc198637607"/>
      <w:r w:rsidRPr="00CC53A5">
        <w:rPr>
          <w:b/>
          <w:noProof/>
        </w:rPr>
        <w:t>Dobava in prevzemi opreme</w:t>
      </w:r>
      <w:bookmarkEnd w:id="46"/>
      <w:bookmarkEnd w:id="47"/>
      <w:bookmarkEnd w:id="48"/>
      <w:bookmarkEnd w:id="49"/>
      <w:bookmarkEnd w:id="50"/>
    </w:p>
    <w:p w14:paraId="7BDB8E89" w14:textId="77777777" w:rsidR="009F1EA7" w:rsidRPr="00CC53A5" w:rsidRDefault="009F1EA7" w:rsidP="009F1EA7"/>
    <w:p w14:paraId="30F827F0" w14:textId="64BE7720" w:rsidR="009F1EA7" w:rsidRPr="00CC53A5" w:rsidRDefault="009F1EA7" w:rsidP="009F1EA7">
      <w:pPr>
        <w:spacing w:line="280" w:lineRule="exact"/>
      </w:pPr>
      <w:r w:rsidRPr="00CC53A5">
        <w:rPr>
          <w:b/>
          <w:bCs/>
        </w:rPr>
        <w:t xml:space="preserve">Ponujena oprema mora biti dobavljena v roku </w:t>
      </w:r>
      <w:r w:rsidR="00C76300" w:rsidRPr="00CC53A5">
        <w:rPr>
          <w:b/>
          <w:bCs/>
        </w:rPr>
        <w:t>45</w:t>
      </w:r>
      <w:r w:rsidRPr="00CC53A5">
        <w:rPr>
          <w:b/>
          <w:bCs/>
        </w:rPr>
        <w:t xml:space="preserve"> dni od veljavnosti pogodbe.</w:t>
      </w:r>
      <w:r w:rsidRPr="00CC53A5">
        <w:t xml:space="preserve"> V tem roku mora poleg dobave biti opravljena tudi inštalacija opreme, testiranje </w:t>
      </w:r>
      <w:r w:rsidR="00EF58E5" w:rsidRPr="00CC53A5">
        <w:t xml:space="preserve">opreme </w:t>
      </w:r>
      <w:r w:rsidRPr="00CC53A5">
        <w:t>in ostale, z dobavo in integracijo povezane storitve.</w:t>
      </w:r>
    </w:p>
    <w:p w14:paraId="3B20F9EE" w14:textId="77777777" w:rsidR="009F1EA7" w:rsidRPr="00CC53A5" w:rsidRDefault="009F1EA7" w:rsidP="009F1EA7"/>
    <w:p w14:paraId="7B20EDD5" w14:textId="564C69CF" w:rsidR="009F1EA7" w:rsidRPr="00CC53A5" w:rsidRDefault="009F1EA7" w:rsidP="009F1EA7">
      <w:pPr>
        <w:spacing w:line="280" w:lineRule="exact"/>
      </w:pPr>
      <w:r w:rsidRPr="00CC53A5">
        <w:t>Naročnik bo opravil kosovni in končni prevzem po dobavi opreme pri naročniku. Naštet</w:t>
      </w:r>
      <w:r w:rsidR="00EF58E5" w:rsidRPr="00CC53A5">
        <w:t>a</w:t>
      </w:r>
      <w:r w:rsidRPr="00CC53A5">
        <w:t xml:space="preserve"> prevzem</w:t>
      </w:r>
      <w:r w:rsidR="00EF58E5" w:rsidRPr="00CC53A5">
        <w:t>a</w:t>
      </w:r>
      <w:r w:rsidRPr="00CC53A5">
        <w:t xml:space="preserve"> bo naročnik opravil v naslednjih rokih:</w:t>
      </w:r>
    </w:p>
    <w:p w14:paraId="7423DA22" w14:textId="11D69897" w:rsidR="009F1EA7" w:rsidRPr="00CC53A5" w:rsidRDefault="009F1EA7" w:rsidP="009E1F0D">
      <w:pPr>
        <w:numPr>
          <w:ilvl w:val="0"/>
          <w:numId w:val="38"/>
        </w:numPr>
        <w:suppressAutoHyphens/>
        <w:spacing w:line="280" w:lineRule="exact"/>
        <w:contextualSpacing/>
      </w:pPr>
      <w:r w:rsidRPr="00CC53A5">
        <w:t xml:space="preserve">Kosovni prevzem opreme: v roku 5 </w:t>
      </w:r>
      <w:r w:rsidR="00EF58E5" w:rsidRPr="00CC53A5">
        <w:t xml:space="preserve">delovnih </w:t>
      </w:r>
      <w:r w:rsidRPr="00CC53A5">
        <w:t>dni od prejema opreme.</w:t>
      </w:r>
    </w:p>
    <w:p w14:paraId="768A144F" w14:textId="13C7286C" w:rsidR="009F1EA7" w:rsidRPr="00CC53A5" w:rsidRDefault="009F1EA7" w:rsidP="009E1F0D">
      <w:pPr>
        <w:numPr>
          <w:ilvl w:val="0"/>
          <w:numId w:val="38"/>
        </w:numPr>
        <w:suppressAutoHyphens/>
        <w:spacing w:line="280" w:lineRule="exact"/>
        <w:contextualSpacing/>
      </w:pPr>
      <w:r w:rsidRPr="00CC53A5">
        <w:t xml:space="preserve">Končni prevzem opreme: v roku </w:t>
      </w:r>
      <w:r w:rsidR="00EF58E5" w:rsidRPr="00CC53A5">
        <w:t>5 delovnih</w:t>
      </w:r>
      <w:r w:rsidRPr="00CC53A5">
        <w:t xml:space="preserve"> dni od dneva kosovnega prevzema</w:t>
      </w:r>
      <w:r w:rsidR="00EF58E5" w:rsidRPr="00CC53A5">
        <w:t xml:space="preserve"> in vseh izvedenih storitvah (inštalacija opreme, testiranje opreme itd.)</w:t>
      </w:r>
      <w:r w:rsidRPr="00CC53A5">
        <w:t>.</w:t>
      </w:r>
    </w:p>
    <w:p w14:paraId="2931596C" w14:textId="77777777" w:rsidR="00EF58E5" w:rsidRPr="00CC53A5" w:rsidRDefault="00EF58E5" w:rsidP="009F1EA7"/>
    <w:p w14:paraId="2A3A11B0" w14:textId="77777777" w:rsidR="009F1EA7" w:rsidRPr="00CC53A5" w:rsidRDefault="009F1EA7" w:rsidP="009F1EA7">
      <w:pPr>
        <w:keepNext/>
        <w:numPr>
          <w:ilvl w:val="3"/>
          <w:numId w:val="21"/>
        </w:numPr>
        <w:tabs>
          <w:tab w:val="clear" w:pos="864"/>
          <w:tab w:val="num" w:pos="360"/>
        </w:tabs>
        <w:ind w:left="0" w:firstLine="0"/>
        <w:outlineLvl w:val="3"/>
        <w:rPr>
          <w:b/>
          <w:szCs w:val="20"/>
        </w:rPr>
      </w:pPr>
      <w:r w:rsidRPr="00CC53A5">
        <w:rPr>
          <w:b/>
          <w:bCs/>
          <w:szCs w:val="20"/>
        </w:rPr>
        <w:t>Kosovni prevzem opreme pri naročniku</w:t>
      </w:r>
    </w:p>
    <w:p w14:paraId="10C55180" w14:textId="77777777" w:rsidR="009F1EA7" w:rsidRPr="00CC53A5" w:rsidRDefault="009F1EA7" w:rsidP="009F1EA7"/>
    <w:p w14:paraId="230E1C0D" w14:textId="125F09F5" w:rsidR="00EF58E5" w:rsidRPr="00CC53A5" w:rsidRDefault="009F1EA7" w:rsidP="00EF58E5">
      <w:pPr>
        <w:spacing w:line="280" w:lineRule="exact"/>
        <w:rPr>
          <w:szCs w:val="20"/>
        </w:rPr>
      </w:pPr>
      <w:r w:rsidRPr="00CC53A5">
        <w:rPr>
          <w:szCs w:val="20"/>
        </w:rPr>
        <w:t xml:space="preserve">Kosovni prevzem </w:t>
      </w:r>
      <w:r w:rsidR="00EF58E5" w:rsidRPr="00CC53A5">
        <w:rPr>
          <w:szCs w:val="20"/>
        </w:rPr>
        <w:t xml:space="preserve">opreme opravi naročnik, in sicer najkasneje v roku 5 delovnih dni od prejema opreme na lokacijo naročnika: </w:t>
      </w:r>
      <w:r w:rsidR="00EF58E5" w:rsidRPr="00CC53A5">
        <w:rPr>
          <w:b/>
          <w:bCs/>
          <w:szCs w:val="20"/>
        </w:rPr>
        <w:t>RTV Slovenija, Čufarjeva 6 – skladišče, 1000 Ljubljana</w:t>
      </w:r>
      <w:r w:rsidR="00EF58E5" w:rsidRPr="00CC53A5">
        <w:rPr>
          <w:szCs w:val="20"/>
        </w:rPr>
        <w:t>.</w:t>
      </w:r>
    </w:p>
    <w:p w14:paraId="7109FD5A" w14:textId="77777777" w:rsidR="00EF58E5" w:rsidRPr="00CC53A5" w:rsidRDefault="00EF58E5" w:rsidP="00EF58E5">
      <w:pPr>
        <w:spacing w:line="280" w:lineRule="exact"/>
        <w:rPr>
          <w:szCs w:val="20"/>
        </w:rPr>
      </w:pPr>
    </w:p>
    <w:p w14:paraId="7CD456B1" w14:textId="600C2A0F" w:rsidR="009F1EA7" w:rsidRPr="00CC53A5" w:rsidRDefault="00EF58E5" w:rsidP="00EF58E5">
      <w:pPr>
        <w:spacing w:line="280" w:lineRule="exact"/>
        <w:rPr>
          <w:rFonts w:hAnsi="Liberation Serif"/>
          <w:b/>
          <w:lang w:eastAsia="zh-CN"/>
        </w:rPr>
      </w:pPr>
      <w:r w:rsidRPr="00CC53A5">
        <w:rPr>
          <w:szCs w:val="20"/>
        </w:rPr>
        <w:t>V okviru kosovnega prevzema bo naročnik ugotavljal celovitost dobavljene opreme glede na tehnične zahteve in specifikacijo ter zahtevano kosovnico.</w:t>
      </w:r>
    </w:p>
    <w:p w14:paraId="790EB12B" w14:textId="77777777" w:rsidR="009F1EA7" w:rsidRPr="00CC53A5" w:rsidRDefault="009F1EA7" w:rsidP="009F1EA7">
      <w:pPr>
        <w:rPr>
          <w:szCs w:val="20"/>
        </w:rPr>
      </w:pPr>
    </w:p>
    <w:p w14:paraId="43AFBBFA" w14:textId="77777777" w:rsidR="009F1EA7" w:rsidRPr="00CC53A5" w:rsidRDefault="009F1EA7" w:rsidP="009F1EA7">
      <w:pPr>
        <w:keepNext/>
        <w:numPr>
          <w:ilvl w:val="3"/>
          <w:numId w:val="21"/>
        </w:numPr>
        <w:tabs>
          <w:tab w:val="clear" w:pos="864"/>
          <w:tab w:val="num" w:pos="360"/>
        </w:tabs>
        <w:ind w:left="0" w:firstLine="0"/>
        <w:outlineLvl w:val="3"/>
        <w:rPr>
          <w:b/>
          <w:szCs w:val="20"/>
        </w:rPr>
      </w:pPr>
      <w:r w:rsidRPr="00CC53A5">
        <w:rPr>
          <w:b/>
          <w:bCs/>
          <w:szCs w:val="20"/>
        </w:rPr>
        <w:t>Končni prevzem opreme pri naročniku</w:t>
      </w:r>
    </w:p>
    <w:p w14:paraId="47CB3B50" w14:textId="77777777" w:rsidR="009F1EA7" w:rsidRPr="00CC53A5" w:rsidRDefault="009F1EA7" w:rsidP="009F1EA7"/>
    <w:p w14:paraId="71009B40" w14:textId="5E6F8426" w:rsidR="00EF58E5" w:rsidRPr="00CC53A5" w:rsidRDefault="00EF58E5" w:rsidP="00EF58E5">
      <w:pPr>
        <w:spacing w:line="280" w:lineRule="exact"/>
      </w:pPr>
      <w:r w:rsidRPr="00CC53A5">
        <w:rPr>
          <w:szCs w:val="20"/>
        </w:rPr>
        <w:t>Ko</w:t>
      </w:r>
      <w:r w:rsidR="00BC551A" w:rsidRPr="00CC53A5">
        <w:rPr>
          <w:szCs w:val="20"/>
        </w:rPr>
        <w:t xml:space="preserve">nčni </w:t>
      </w:r>
      <w:r w:rsidRPr="00CC53A5">
        <w:rPr>
          <w:szCs w:val="20"/>
        </w:rPr>
        <w:t xml:space="preserve">prevzem opreme opravi naročnik, in sicer najkasneje v roku 5 delovnih dni od </w:t>
      </w:r>
      <w:r w:rsidRPr="00CC53A5">
        <w:t>dneva kosovnega prevzema in vseh izvedenih storitvah (inštalacija opreme, testiranje opreme itd.).</w:t>
      </w:r>
    </w:p>
    <w:p w14:paraId="78B46CC2" w14:textId="77777777" w:rsidR="00EF58E5" w:rsidRPr="00CC53A5" w:rsidRDefault="00EF58E5" w:rsidP="00EF58E5">
      <w:pPr>
        <w:spacing w:line="280" w:lineRule="exact"/>
      </w:pPr>
    </w:p>
    <w:p w14:paraId="3E671A84" w14:textId="77777777" w:rsidR="00EF58E5" w:rsidRPr="00CC53A5" w:rsidRDefault="00EF58E5" w:rsidP="00EF58E5">
      <w:pPr>
        <w:spacing w:line="280" w:lineRule="exact"/>
      </w:pPr>
      <w:r w:rsidRPr="00CC53A5">
        <w:t>V okviru končnega prevzema opreme bo naročnik ugotavljal ali dobavljena oprema v celoti ustreza vsem zahtevam naročnika iz Dokumentacije v zvezi z oddajo javnega naročila. V okviru končnega prevzema se opravi preizkus delovanja vseh sestavov dobavljene opreme.</w:t>
      </w:r>
    </w:p>
    <w:p w14:paraId="4E4284C0" w14:textId="77777777" w:rsidR="00EF58E5" w:rsidRPr="00CC53A5" w:rsidRDefault="00EF58E5" w:rsidP="00EF58E5">
      <w:pPr>
        <w:spacing w:line="280" w:lineRule="exact"/>
      </w:pPr>
    </w:p>
    <w:p w14:paraId="42E838C2" w14:textId="2FA3E3E0" w:rsidR="00EF58E5" w:rsidRPr="00CC53A5" w:rsidRDefault="00EF58E5" w:rsidP="00EF58E5">
      <w:pPr>
        <w:spacing w:line="280" w:lineRule="exact"/>
      </w:pPr>
      <w:r w:rsidRPr="00CC53A5">
        <w:t>Pri končnem prevzemu opreme je lahko navzoč tudi predstavnik ponudnika. Zapisnik končnega prevzema mora biti podpisan s strani dobavitelja in naročnika.</w:t>
      </w:r>
    </w:p>
    <w:p w14:paraId="128C4FE9" w14:textId="77777777" w:rsidR="009F1EA7" w:rsidRPr="00CC53A5" w:rsidRDefault="009F1EA7" w:rsidP="009F1EA7"/>
    <w:p w14:paraId="2BE25624" w14:textId="77777777" w:rsidR="009F1EA7" w:rsidRPr="00CC53A5" w:rsidRDefault="009F1EA7" w:rsidP="00EF58E5">
      <w:pPr>
        <w:spacing w:line="280" w:lineRule="exact"/>
      </w:pPr>
      <w:r w:rsidRPr="00CC53A5">
        <w:t xml:space="preserve">Vse morebitne nepravilnosti, ugotovljene pri končnem prevzemu opreme, morajo biti odpravljene s strani ponudnika v roku 14 dni. Po tem roku se celotni postopek končnega prevzema ponovi. </w:t>
      </w:r>
    </w:p>
    <w:p w14:paraId="250F7B45" w14:textId="77777777" w:rsidR="009F1EA7" w:rsidRPr="00CC53A5" w:rsidRDefault="009F1EA7" w:rsidP="00EF58E5">
      <w:pPr>
        <w:spacing w:line="280" w:lineRule="exact"/>
      </w:pPr>
    </w:p>
    <w:p w14:paraId="5DF8D7E3" w14:textId="77777777" w:rsidR="009F1EA7" w:rsidRPr="00CC53A5" w:rsidRDefault="009F1EA7" w:rsidP="00EF58E5">
      <w:pPr>
        <w:spacing w:line="280" w:lineRule="exact"/>
      </w:pPr>
      <w:r w:rsidRPr="00CC53A5">
        <w:t xml:space="preserve">V primeru, ko je potrebno postopek končnega prevzema ponoviti, ima naročnik pravico unovčiti garancijo za dobro izvedbo pogodbenih obveznosti, ponudnik pa mora predložiti novo garancijo za dobro izvedbo pogodbenih obveznosti.  </w:t>
      </w:r>
    </w:p>
    <w:p w14:paraId="21161338" w14:textId="77777777" w:rsidR="009F1EA7" w:rsidRPr="00CC53A5" w:rsidRDefault="009F1EA7" w:rsidP="00A44D1B">
      <w:pPr>
        <w:pStyle w:val="Heading3"/>
        <w:rPr>
          <w:b/>
          <w:noProof/>
        </w:rPr>
      </w:pPr>
      <w:bookmarkStart w:id="51" w:name="_Toc285546182"/>
      <w:bookmarkStart w:id="52" w:name="_Toc285800428"/>
      <w:bookmarkStart w:id="53" w:name="_Toc71806136"/>
      <w:bookmarkStart w:id="54" w:name="_Toc162251473"/>
      <w:bookmarkStart w:id="55" w:name="_Toc198637608"/>
      <w:r w:rsidRPr="00CC53A5">
        <w:rPr>
          <w:b/>
          <w:noProof/>
        </w:rPr>
        <w:t>Garancijsko vzdrževanje</w:t>
      </w:r>
      <w:bookmarkEnd w:id="51"/>
      <w:bookmarkEnd w:id="52"/>
      <w:bookmarkEnd w:id="53"/>
      <w:bookmarkEnd w:id="54"/>
      <w:bookmarkEnd w:id="55"/>
    </w:p>
    <w:p w14:paraId="66EC1406" w14:textId="77777777" w:rsidR="009F1EA7" w:rsidRPr="00CC53A5" w:rsidRDefault="009F1EA7" w:rsidP="009F1EA7"/>
    <w:p w14:paraId="09C90B5E" w14:textId="5A5CC2DD" w:rsidR="009F1EA7" w:rsidRPr="00CC53A5" w:rsidRDefault="009F1EA7" w:rsidP="4C8E482F">
      <w:pPr>
        <w:spacing w:line="280" w:lineRule="exact"/>
        <w:rPr>
          <w:rFonts w:cs="Arial"/>
        </w:rPr>
      </w:pPr>
      <w:r w:rsidRPr="00CC53A5">
        <w:rPr>
          <w:rFonts w:cs="Arial"/>
          <w:b/>
          <w:bCs/>
        </w:rPr>
        <w:t xml:space="preserve">Zahtevani minimalni garancijski rok za vso opremo je </w:t>
      </w:r>
      <w:r w:rsidR="00416C77" w:rsidRPr="00CC53A5">
        <w:rPr>
          <w:rFonts w:cs="Arial"/>
          <w:b/>
          <w:bCs/>
        </w:rPr>
        <w:t>60</w:t>
      </w:r>
      <w:r w:rsidRPr="00CC53A5">
        <w:rPr>
          <w:rFonts w:cs="Arial"/>
          <w:b/>
          <w:bCs/>
        </w:rPr>
        <w:t xml:space="preserve"> mesecev. </w:t>
      </w:r>
      <w:r w:rsidRPr="00CC53A5">
        <w:rPr>
          <w:rFonts w:cs="Arial"/>
        </w:rPr>
        <w:t>Čas garancije začne veljati z dnem</w:t>
      </w:r>
      <w:r w:rsidR="64898C59" w:rsidRPr="00CC53A5">
        <w:rPr>
          <w:rFonts w:cs="Arial"/>
        </w:rPr>
        <w:t xml:space="preserve"> uspešnega </w:t>
      </w:r>
      <w:r w:rsidRPr="00CC53A5">
        <w:rPr>
          <w:rFonts w:cs="Arial"/>
        </w:rPr>
        <w:t xml:space="preserve"> končnega prevzema opreme pri naročniku.</w:t>
      </w:r>
    </w:p>
    <w:p w14:paraId="00C5B8D2" w14:textId="77777777" w:rsidR="009F1EA7" w:rsidRPr="00CC53A5" w:rsidRDefault="009F1EA7" w:rsidP="00A400E3">
      <w:pPr>
        <w:spacing w:line="280" w:lineRule="exact"/>
        <w:rPr>
          <w:rFonts w:cs="Arial"/>
          <w:bCs/>
          <w:szCs w:val="20"/>
        </w:rPr>
      </w:pPr>
    </w:p>
    <w:p w14:paraId="3C4FEF16" w14:textId="77777777" w:rsidR="009F1EA7" w:rsidRPr="00CC53A5" w:rsidRDefault="009F1EA7" w:rsidP="00A400E3">
      <w:pPr>
        <w:spacing w:line="280" w:lineRule="exact"/>
        <w:rPr>
          <w:rFonts w:cs="Arial"/>
          <w:bCs/>
          <w:szCs w:val="20"/>
        </w:rPr>
      </w:pPr>
      <w:r w:rsidRPr="00CC53A5">
        <w:rPr>
          <w:rFonts w:cs="Arial"/>
          <w:bCs/>
          <w:szCs w:val="20"/>
        </w:rPr>
        <w:lastRenderedPageBreak/>
        <w:t xml:space="preserve">Ponudnik mora predložiti podrobnejše podatke o garancijskem vzdrževanju opreme, iz katerih morajo biti razvidni: </w:t>
      </w:r>
    </w:p>
    <w:p w14:paraId="6193EB91" w14:textId="77777777" w:rsidR="009F1EA7" w:rsidRPr="00CC53A5" w:rsidRDefault="009F1EA7" w:rsidP="00A400E3">
      <w:pPr>
        <w:spacing w:line="280" w:lineRule="exact"/>
        <w:rPr>
          <w:rFonts w:cs="Arial"/>
          <w:bCs/>
          <w:szCs w:val="20"/>
        </w:rPr>
      </w:pPr>
    </w:p>
    <w:p w14:paraId="02C11769"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naslov servisa za ponujeno opremo, </w:t>
      </w:r>
    </w:p>
    <w:p w14:paraId="44ABC2AE"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kontaktna oseba, </w:t>
      </w:r>
    </w:p>
    <w:p w14:paraId="0C585526"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številka tel., faks, e-mail kontaktne osebe,</w:t>
      </w:r>
    </w:p>
    <w:p w14:paraId="33C7454F"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odzivni čas, </w:t>
      </w:r>
    </w:p>
    <w:p w14:paraId="7EBAAB81" w14:textId="77777777" w:rsidR="009F1EA7" w:rsidRPr="00CC53A5" w:rsidRDefault="009F1EA7" w:rsidP="009E1F0D">
      <w:pPr>
        <w:numPr>
          <w:ilvl w:val="0"/>
          <w:numId w:val="37"/>
        </w:numPr>
        <w:spacing w:line="280" w:lineRule="exact"/>
        <w:contextualSpacing/>
        <w:rPr>
          <w:rFonts w:cs="Arial"/>
          <w:bCs/>
          <w:szCs w:val="20"/>
        </w:rPr>
      </w:pPr>
      <w:r w:rsidRPr="00CC53A5">
        <w:rPr>
          <w:rFonts w:cs="Arial"/>
          <w:bCs/>
          <w:szCs w:val="20"/>
        </w:rPr>
        <w:t xml:space="preserve">rok, v katerem bo napaka odpravljena s strani ponudnika v celoti oz. v katerem bo ponudnik naročniku zagotovil nadomestno opremo. </w:t>
      </w:r>
    </w:p>
    <w:p w14:paraId="5A5282D3" w14:textId="77777777" w:rsidR="009F1EA7" w:rsidRPr="00CC53A5" w:rsidRDefault="009F1EA7" w:rsidP="00A400E3">
      <w:pPr>
        <w:spacing w:line="280" w:lineRule="exact"/>
      </w:pPr>
    </w:p>
    <w:p w14:paraId="427A9CFD" w14:textId="313ECA3E" w:rsidR="00A400E3" w:rsidRPr="00CC53A5" w:rsidRDefault="009F1EA7" w:rsidP="00A400E3">
      <w:pPr>
        <w:spacing w:line="280" w:lineRule="exact"/>
        <w:rPr>
          <w:rFonts w:cs="Arial"/>
          <w:bCs/>
          <w:szCs w:val="20"/>
        </w:rPr>
      </w:pPr>
      <w:r w:rsidRPr="00CC53A5">
        <w:rPr>
          <w:rFonts w:cs="Arial"/>
          <w:bCs/>
          <w:szCs w:val="20"/>
        </w:rPr>
        <w:t xml:space="preserve">Ponudnik mora za čas garancije obvezno </w:t>
      </w:r>
      <w:r w:rsidR="00416C77" w:rsidRPr="00CC53A5">
        <w:rPr>
          <w:rFonts w:cs="Arial"/>
          <w:bCs/>
          <w:szCs w:val="20"/>
        </w:rPr>
        <w:t>zagotavljati odzivni čas najkasneje naslednji delovni dan po prijavi reklamacije oziroma napake s strani naročnika.</w:t>
      </w:r>
      <w:r w:rsidR="00F13265" w:rsidRPr="00CC53A5">
        <w:rPr>
          <w:rFonts w:cs="Arial"/>
          <w:bCs/>
          <w:szCs w:val="20"/>
        </w:rPr>
        <w:t xml:space="preserve"> Ponudnik mora biti vsak delovnik med 9.00 in 17.00 dosegljiv in na voljo naročniku.</w:t>
      </w:r>
    </w:p>
    <w:p w14:paraId="233CB085" w14:textId="77777777" w:rsidR="00EF77E5" w:rsidRPr="00CC53A5" w:rsidRDefault="00EF77E5" w:rsidP="00A400E3">
      <w:pPr>
        <w:spacing w:line="280" w:lineRule="exact"/>
        <w:rPr>
          <w:rFonts w:cs="Arial"/>
          <w:bCs/>
          <w:szCs w:val="20"/>
        </w:rPr>
      </w:pPr>
    </w:p>
    <w:p w14:paraId="1A9DFB16" w14:textId="20FE56C8" w:rsidR="00EF77E5" w:rsidRPr="00CC53A5" w:rsidRDefault="00EF77E5" w:rsidP="00A400E3">
      <w:pPr>
        <w:spacing w:line="280" w:lineRule="exact"/>
      </w:pPr>
      <w:r w:rsidRPr="00CC53A5">
        <w:t>Ponudnik mora imeti za ves čas veljavnosti garancije vzpostavljen sistem za prijavo napak, ki mora naročniku omogočati možnost prijave napake štiriindvajset ur na dan vse dni v letu. Jezik sporazumevanja mora biti slovenski.</w:t>
      </w:r>
    </w:p>
    <w:p w14:paraId="21C9013E" w14:textId="77777777" w:rsidR="00A400E3" w:rsidRPr="00CC53A5" w:rsidRDefault="00A400E3" w:rsidP="00A400E3">
      <w:pPr>
        <w:spacing w:line="280" w:lineRule="exact"/>
        <w:rPr>
          <w:rFonts w:cs="Arial"/>
          <w:bCs/>
          <w:szCs w:val="20"/>
        </w:rPr>
      </w:pPr>
    </w:p>
    <w:p w14:paraId="52936985" w14:textId="02A18453" w:rsidR="00D2433B" w:rsidRPr="00CC53A5" w:rsidRDefault="009F1EA7" w:rsidP="4C8E482F">
      <w:pPr>
        <w:spacing w:line="280" w:lineRule="exact"/>
        <w:rPr>
          <w:rFonts w:cs="Arial"/>
        </w:rPr>
      </w:pPr>
      <w:r w:rsidRPr="00CC53A5">
        <w:rPr>
          <w:rFonts w:cs="Arial"/>
        </w:rPr>
        <w:t xml:space="preserve">Ponudnik </w:t>
      </w:r>
      <w:r w:rsidR="007D1930" w:rsidRPr="00CC53A5">
        <w:rPr>
          <w:rFonts w:cs="Arial"/>
        </w:rPr>
        <w:t xml:space="preserve">mora primarno vsa opravila v okviru garancijskega vzdrževanja opraviti </w:t>
      </w:r>
      <w:r w:rsidR="00D2433B" w:rsidRPr="00CC53A5">
        <w:rPr>
          <w:rFonts w:cs="Arial"/>
        </w:rPr>
        <w:t xml:space="preserve">neposredno </w:t>
      </w:r>
      <w:r w:rsidR="007D1930" w:rsidRPr="00CC53A5">
        <w:rPr>
          <w:rFonts w:cs="Arial"/>
        </w:rPr>
        <w:t xml:space="preserve">na lokaciji naročnika. </w:t>
      </w:r>
    </w:p>
    <w:p w14:paraId="569D15CE" w14:textId="77777777" w:rsidR="00D2433B" w:rsidRPr="00CC53A5" w:rsidRDefault="00D2433B" w:rsidP="4C8E482F">
      <w:pPr>
        <w:spacing w:line="280" w:lineRule="exact"/>
        <w:rPr>
          <w:rFonts w:cs="Arial"/>
        </w:rPr>
      </w:pPr>
    </w:p>
    <w:p w14:paraId="7DD9E8DB" w14:textId="27579FCE" w:rsidR="00D2433B" w:rsidRPr="00CC53A5" w:rsidRDefault="00D2433B" w:rsidP="4C8E482F">
      <w:pPr>
        <w:spacing w:line="280" w:lineRule="exact"/>
        <w:rPr>
          <w:rFonts w:cs="Arial"/>
        </w:rPr>
      </w:pPr>
      <w:r w:rsidRPr="00CC53A5">
        <w:rPr>
          <w:rFonts w:cs="Arial"/>
        </w:rPr>
        <w:t>V primerih, ko je okvarjen del ponujene opreme, ki ga ni mogoče zamenjati neposredno na lokaciji naročnika, ponudnik odstrani okvarjen del opreme ter popravljen ali zamenjan del opreme vrne in vgradi na lokaciji naročnika</w:t>
      </w:r>
      <w:r w:rsidR="009F1EA7" w:rsidRPr="00CC53A5">
        <w:rPr>
          <w:rFonts w:cs="Arial"/>
        </w:rPr>
        <w:t xml:space="preserve">. </w:t>
      </w:r>
    </w:p>
    <w:p w14:paraId="0F5109BB" w14:textId="77777777" w:rsidR="00D2433B" w:rsidRPr="00CC53A5" w:rsidRDefault="00D2433B" w:rsidP="4C8E482F">
      <w:pPr>
        <w:spacing w:line="280" w:lineRule="exact"/>
        <w:rPr>
          <w:rFonts w:cs="Arial"/>
        </w:rPr>
      </w:pPr>
    </w:p>
    <w:p w14:paraId="4A475A6B" w14:textId="2BC713D8" w:rsidR="00A400E3" w:rsidRPr="00CC53A5" w:rsidRDefault="00A400E3" w:rsidP="4C8E482F">
      <w:pPr>
        <w:spacing w:line="280" w:lineRule="exact"/>
        <w:rPr>
          <w:rFonts w:cs="Arial"/>
        </w:rPr>
      </w:pPr>
      <w:r w:rsidRPr="00CC53A5">
        <w:rPr>
          <w:rFonts w:cs="Arial"/>
        </w:rPr>
        <w:t>Stroške, povezane s prevzemanjem in pošiljanjem opreme v celoti nosi ponudnik.</w:t>
      </w:r>
    </w:p>
    <w:p w14:paraId="6A20B7AE" w14:textId="77777777" w:rsidR="009F1EA7" w:rsidRPr="00CC53A5" w:rsidRDefault="009F1EA7" w:rsidP="00A400E3">
      <w:pPr>
        <w:spacing w:line="280" w:lineRule="exact"/>
      </w:pPr>
    </w:p>
    <w:p w14:paraId="04337FE2" w14:textId="679A7A2D" w:rsidR="009F1EA7" w:rsidRPr="00CC53A5" w:rsidRDefault="009F1EA7" w:rsidP="4C8E482F">
      <w:pPr>
        <w:spacing w:line="280" w:lineRule="exact"/>
        <w:rPr>
          <w:rFonts w:cs="Arial"/>
        </w:rPr>
      </w:pPr>
      <w:r w:rsidRPr="00CC53A5">
        <w:rPr>
          <w:rFonts w:cs="Arial"/>
        </w:rPr>
        <w:t xml:space="preserve">Rok za dokončno odpravo napak je 5 delovnih dni od prejete prijave </w:t>
      </w:r>
      <w:r w:rsidR="00A400E3" w:rsidRPr="00CC53A5">
        <w:rPr>
          <w:rFonts w:cs="Arial"/>
        </w:rPr>
        <w:t>po e-mailu</w:t>
      </w:r>
      <w:r w:rsidRPr="00CC53A5">
        <w:rPr>
          <w:rFonts w:cs="Arial"/>
        </w:rPr>
        <w:t>. Za celotno opremo mora ponudnik v času garancije zagotavljati brezplačno podporo za servisiranje, brezplačno servisiranje</w:t>
      </w:r>
      <w:r w:rsidR="00A400E3" w:rsidRPr="00CC53A5">
        <w:rPr>
          <w:rFonts w:cs="Arial"/>
        </w:rPr>
        <w:t xml:space="preserve">, </w:t>
      </w:r>
      <w:r w:rsidRPr="00CC53A5">
        <w:rPr>
          <w:rFonts w:cs="Arial"/>
        </w:rPr>
        <w:t>brezplačne rezervne dele</w:t>
      </w:r>
      <w:r w:rsidR="00A400E3" w:rsidRPr="00CC53A5">
        <w:rPr>
          <w:rFonts w:cs="Arial"/>
        </w:rPr>
        <w:t xml:space="preserve"> in brezplačne nadgradnje programske opreme</w:t>
      </w:r>
      <w:r w:rsidRPr="00CC53A5">
        <w:rPr>
          <w:rFonts w:cs="Arial"/>
        </w:rPr>
        <w:t>. Ponudnik mora za čas popravila naprave v garancijski dobi zagotoviti  brezplačno nadomestno enoto, katero bo naročnik uporabljal do prevzema popravljene naprave.</w:t>
      </w:r>
    </w:p>
    <w:p w14:paraId="46BDA345" w14:textId="77777777" w:rsidR="009F1EA7" w:rsidRPr="00CC53A5" w:rsidRDefault="009F1EA7" w:rsidP="00A400E3">
      <w:pPr>
        <w:spacing w:line="280" w:lineRule="exact"/>
      </w:pPr>
    </w:p>
    <w:p w14:paraId="7C9C6FA1" w14:textId="77777777" w:rsidR="00CC37E3" w:rsidRPr="00CC53A5" w:rsidRDefault="00CC37E3" w:rsidP="00CC37E3">
      <w:pPr>
        <w:spacing w:line="280" w:lineRule="exact"/>
      </w:pPr>
      <w:r w:rsidRPr="00CC53A5">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71617EF6" w14:textId="44412A9D" w:rsidR="009F1EA7" w:rsidRPr="00CC53A5" w:rsidRDefault="009F1EA7" w:rsidP="4C8E482F">
      <w:pPr>
        <w:spacing w:line="280" w:lineRule="exact"/>
        <w:rPr>
          <w:rFonts w:cs="Arial"/>
        </w:rPr>
      </w:pPr>
    </w:p>
    <w:p w14:paraId="742D614F" w14:textId="07E28889" w:rsidR="009F1EA7" w:rsidRPr="00CC53A5" w:rsidRDefault="009F1EA7" w:rsidP="00A400E3">
      <w:pPr>
        <w:spacing w:line="280" w:lineRule="exact"/>
      </w:pPr>
      <w:r w:rsidRPr="00CC53A5">
        <w:t>Podpora za servisiranje je pomoč pri odpravljanju napak. Le ta je lahko preko telefona, upravljanje na daljavo ali preko elektronske pošte.</w:t>
      </w:r>
    </w:p>
    <w:p w14:paraId="0BFB0C56" w14:textId="77777777" w:rsidR="009F1EA7" w:rsidRPr="00CC53A5" w:rsidRDefault="009F1EA7" w:rsidP="00A400E3">
      <w:pPr>
        <w:spacing w:line="280" w:lineRule="exact"/>
      </w:pPr>
    </w:p>
    <w:p w14:paraId="391503CD" w14:textId="77777777" w:rsidR="009F1EA7" w:rsidRPr="00CC53A5" w:rsidRDefault="009F1EA7" w:rsidP="00A400E3">
      <w:pPr>
        <w:spacing w:line="280" w:lineRule="exact"/>
      </w:pPr>
      <w:r w:rsidRPr="00CC53A5">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763FB107" w14:textId="77777777" w:rsidR="009F1EA7" w:rsidRPr="00CC53A5" w:rsidRDefault="009F1EA7" w:rsidP="00A400E3">
      <w:pPr>
        <w:spacing w:line="280" w:lineRule="exact"/>
        <w:jc w:val="left"/>
      </w:pPr>
    </w:p>
    <w:p w14:paraId="0477466B" w14:textId="4E65965D" w:rsidR="009F1EA7" w:rsidRPr="00CC53A5" w:rsidRDefault="009F1EA7" w:rsidP="00A400E3">
      <w:pPr>
        <w:spacing w:line="280" w:lineRule="exact"/>
      </w:pPr>
      <w:r w:rsidRPr="00CC53A5">
        <w:t>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roku 1</w:t>
      </w:r>
      <w:r w:rsidR="00EF77E5" w:rsidRPr="00CC53A5">
        <w:t>0</w:t>
      </w:r>
      <w:r w:rsidRPr="00CC53A5">
        <w:t xml:space="preserve"> </w:t>
      </w:r>
      <w:r w:rsidR="00CC37E3" w:rsidRPr="00CC53A5">
        <w:t xml:space="preserve">delovnih </w:t>
      </w:r>
      <w:r w:rsidRPr="00CC53A5">
        <w:t>dni od ugotovitve šeste napake.</w:t>
      </w:r>
    </w:p>
    <w:p w14:paraId="6ED5277F" w14:textId="77777777" w:rsidR="009F1EA7" w:rsidRPr="00CC53A5" w:rsidRDefault="009F1EA7" w:rsidP="00A400E3">
      <w:pPr>
        <w:spacing w:line="280" w:lineRule="exact"/>
      </w:pPr>
    </w:p>
    <w:p w14:paraId="6DD8418C" w14:textId="76899A94" w:rsidR="00EF77E5" w:rsidRPr="00CC53A5" w:rsidRDefault="009F1EA7" w:rsidP="00A400E3">
      <w:pPr>
        <w:spacing w:line="280" w:lineRule="exact"/>
      </w:pPr>
      <w:r w:rsidRPr="00CC53A5">
        <w:t>Ob vsaki intervenciji (popravilu napake) mora ponudnik izdati pisno poročilo o opravljenem delu in zamenjanih komponentah</w:t>
      </w:r>
      <w:bookmarkStart w:id="56" w:name="_Toc285546184"/>
      <w:bookmarkStart w:id="57" w:name="_Toc285800430"/>
    </w:p>
    <w:p w14:paraId="1F73AFA3" w14:textId="77777777" w:rsidR="009F1EA7" w:rsidRPr="00CC53A5" w:rsidRDefault="009F1EA7" w:rsidP="00A44D1B">
      <w:pPr>
        <w:pStyle w:val="Heading3"/>
        <w:rPr>
          <w:b/>
          <w:noProof/>
        </w:rPr>
      </w:pPr>
      <w:bookmarkStart w:id="58" w:name="_Toc71806137"/>
      <w:bookmarkStart w:id="59" w:name="_Toc162251474"/>
      <w:bookmarkStart w:id="60" w:name="_Toc198637609"/>
      <w:bookmarkStart w:id="61" w:name="_Toc285546186"/>
      <w:bookmarkStart w:id="62" w:name="_Toc285800432"/>
      <w:bookmarkEnd w:id="56"/>
      <w:bookmarkEnd w:id="57"/>
      <w:r w:rsidRPr="00CC53A5">
        <w:rPr>
          <w:b/>
          <w:noProof/>
        </w:rPr>
        <w:t>Rezervni deli</w:t>
      </w:r>
      <w:bookmarkEnd w:id="58"/>
      <w:bookmarkEnd w:id="59"/>
      <w:bookmarkEnd w:id="60"/>
    </w:p>
    <w:p w14:paraId="3425CF57" w14:textId="77777777" w:rsidR="009F1EA7" w:rsidRPr="00CC53A5" w:rsidRDefault="009F1EA7" w:rsidP="009F1EA7"/>
    <w:p w14:paraId="3EFB3C04" w14:textId="30FC07BF" w:rsidR="00A400E3" w:rsidRPr="00CC53A5" w:rsidRDefault="00A400E3" w:rsidP="00A400E3">
      <w:pPr>
        <w:spacing w:line="280" w:lineRule="exact"/>
      </w:pPr>
      <w:bookmarkStart w:id="63" w:name="_Hlk167873083"/>
      <w:bookmarkEnd w:id="61"/>
      <w:bookmarkEnd w:id="62"/>
      <w:r w:rsidRPr="00CC53A5">
        <w:t xml:space="preserve">Ponudnik mora imeti zagotovljen </w:t>
      </w:r>
      <w:bookmarkStart w:id="64" w:name="_Hlk167952635"/>
      <w:r w:rsidRPr="00CC53A5">
        <w:t xml:space="preserve">dostop do rezervnih delov in nadomestne opreme ponujene opreme </w:t>
      </w:r>
      <w:bookmarkStart w:id="65" w:name="_Hlk167952809"/>
      <w:r w:rsidRPr="00CC53A5">
        <w:t xml:space="preserve">še najmanj pet (5) let po končani proizvodnji ponujene opreme ter podporo pri proizvajalcu opreme za prodajo in servis ponujene opreme. </w:t>
      </w:r>
      <w:bookmarkEnd w:id="64"/>
      <w:bookmarkEnd w:id="65"/>
      <w:r w:rsidRPr="00CC53A5">
        <w:t xml:space="preserve">Prav tako mora imeti ponudnik </w:t>
      </w:r>
      <w:bookmarkStart w:id="66" w:name="_Hlk167952853"/>
      <w:r w:rsidRPr="00CC53A5">
        <w:t>zagotovljen dostop do tehnične podpore proizvajalca ponujene opreme.</w:t>
      </w:r>
    </w:p>
    <w:p w14:paraId="66E90766" w14:textId="16F1E198" w:rsidR="00FD4436" w:rsidRPr="00CC53A5" w:rsidRDefault="00A400E3" w:rsidP="00043ED3">
      <w:pPr>
        <w:pStyle w:val="Heading3"/>
        <w:rPr>
          <w:b/>
          <w:noProof/>
        </w:rPr>
      </w:pPr>
      <w:bookmarkStart w:id="67" w:name="_Toc198637610"/>
      <w:r w:rsidRPr="00CC53A5">
        <w:rPr>
          <w:b/>
          <w:noProof/>
        </w:rPr>
        <w:t>Tehnična in kadrovska sposobnost</w:t>
      </w:r>
      <w:bookmarkEnd w:id="63"/>
      <w:bookmarkEnd w:id="66"/>
      <w:bookmarkEnd w:id="40"/>
      <w:bookmarkEnd w:id="67"/>
    </w:p>
    <w:p w14:paraId="51A75633" w14:textId="77777777" w:rsidR="00A44D1B" w:rsidRPr="00CC53A5" w:rsidRDefault="00A44D1B" w:rsidP="00043ED3">
      <w:pPr>
        <w:rPr>
          <w:rFonts w:cs="Arial"/>
          <w:noProof/>
          <w:szCs w:val="20"/>
        </w:rPr>
      </w:pPr>
    </w:p>
    <w:p w14:paraId="644EB34B" w14:textId="3B3F0767" w:rsidR="00324D74" w:rsidRPr="00CC53A5" w:rsidRDefault="00771526" w:rsidP="00771526">
      <w:pPr>
        <w:spacing w:line="280" w:lineRule="exact"/>
        <w:rPr>
          <w:rFonts w:cs="Arial"/>
          <w:color w:val="222222"/>
          <w:szCs w:val="20"/>
        </w:rPr>
      </w:pPr>
      <w:r w:rsidRPr="00CC53A5">
        <w:rPr>
          <w:rFonts w:cs="Arial"/>
          <w:color w:val="222222"/>
          <w:szCs w:val="20"/>
        </w:rPr>
        <w:t>Ponudnik mora biti pooblaščeni prodajni in servisni partner proizvajalca ponujene strojne opreme</w:t>
      </w:r>
      <w:r w:rsidR="0041406F" w:rsidRPr="00CC53A5">
        <w:rPr>
          <w:rFonts w:cs="Arial"/>
          <w:color w:val="222222"/>
          <w:szCs w:val="20"/>
        </w:rPr>
        <w:t>, kar je razvidno iz priloženega in izpolnjenega OBR-9A ali OBR-9B.</w:t>
      </w:r>
    </w:p>
    <w:p w14:paraId="693D234A" w14:textId="77777777" w:rsidR="0041406F" w:rsidRPr="00CC53A5" w:rsidRDefault="0041406F" w:rsidP="00771526">
      <w:pPr>
        <w:spacing w:line="280" w:lineRule="exact"/>
        <w:rPr>
          <w:rFonts w:cs="Arial"/>
          <w:color w:val="222222"/>
          <w:szCs w:val="20"/>
        </w:rPr>
      </w:pPr>
    </w:p>
    <w:p w14:paraId="514C08DA" w14:textId="195AEC98" w:rsidR="00A44D1B" w:rsidRPr="00CC53A5" w:rsidRDefault="0041406F" w:rsidP="0041406F">
      <w:pPr>
        <w:spacing w:line="280" w:lineRule="exact"/>
        <w:rPr>
          <w:rFonts w:cs="Arial"/>
          <w:color w:val="222222"/>
          <w:szCs w:val="20"/>
        </w:rPr>
      </w:pPr>
      <w:r w:rsidRPr="00CC53A5">
        <w:rPr>
          <w:rFonts w:cs="Arial"/>
          <w:color w:val="222222"/>
          <w:szCs w:val="20"/>
        </w:rPr>
        <w:t>Ponudnik mora razpolagati z najmanj dvema (2) usposobljenima strokovnjakoma za servis ponujene strojne opreme, namenjeni uporabo pri umetni inteligenci / strojnega učenja. Eden izmed dveh (1) usposobljenih strokovnjakov mora biti hkrati usposobljen za opravljanje ponujene opreme v namene umetne inteligence / strojnega učenja.</w:t>
      </w:r>
    </w:p>
    <w:p w14:paraId="427C9B8D" w14:textId="77777777" w:rsidR="00A44D1B" w:rsidRPr="00CC53A5" w:rsidRDefault="00A44D1B" w:rsidP="00043ED3">
      <w:pPr>
        <w:rPr>
          <w:rFonts w:cs="Arial"/>
          <w:noProof/>
          <w:szCs w:val="20"/>
        </w:rPr>
      </w:pPr>
    </w:p>
    <w:p w14:paraId="64281D02" w14:textId="77777777" w:rsidR="00A44D1B" w:rsidRPr="00CC53A5" w:rsidRDefault="00A44D1B" w:rsidP="00043ED3">
      <w:pPr>
        <w:rPr>
          <w:rFonts w:cs="Arial"/>
          <w:noProof/>
          <w:szCs w:val="20"/>
        </w:rPr>
      </w:pPr>
    </w:p>
    <w:p w14:paraId="741B5F95" w14:textId="77777777" w:rsidR="00A44D1B" w:rsidRPr="00CC53A5" w:rsidRDefault="00A44D1B" w:rsidP="00043ED3">
      <w:pPr>
        <w:rPr>
          <w:rFonts w:cs="Arial"/>
          <w:noProof/>
          <w:szCs w:val="20"/>
        </w:rPr>
      </w:pPr>
    </w:p>
    <w:p w14:paraId="32F39FE5" w14:textId="77777777" w:rsidR="00A44D1B" w:rsidRPr="00CC53A5" w:rsidRDefault="00A44D1B" w:rsidP="00043ED3">
      <w:pPr>
        <w:rPr>
          <w:rFonts w:cs="Arial"/>
          <w:noProof/>
          <w:szCs w:val="20"/>
        </w:rPr>
      </w:pPr>
    </w:p>
    <w:p w14:paraId="026FE4F7" w14:textId="77777777" w:rsidR="00A44D1B" w:rsidRPr="00CC53A5" w:rsidRDefault="00A44D1B" w:rsidP="00043ED3">
      <w:pPr>
        <w:rPr>
          <w:rFonts w:cs="Arial"/>
          <w:noProof/>
          <w:szCs w:val="20"/>
        </w:rPr>
      </w:pPr>
    </w:p>
    <w:p w14:paraId="347CC4D8" w14:textId="77777777" w:rsidR="00A44D1B" w:rsidRPr="00CC53A5" w:rsidRDefault="00A44D1B" w:rsidP="00043ED3">
      <w:pPr>
        <w:rPr>
          <w:rFonts w:cs="Arial"/>
          <w:noProof/>
          <w:szCs w:val="20"/>
        </w:rPr>
      </w:pPr>
    </w:p>
    <w:p w14:paraId="6BE8EDC4" w14:textId="77777777" w:rsidR="00A44D1B" w:rsidRPr="00CC53A5" w:rsidRDefault="00A44D1B" w:rsidP="00043ED3">
      <w:pPr>
        <w:rPr>
          <w:rFonts w:cs="Arial"/>
          <w:noProof/>
          <w:szCs w:val="20"/>
        </w:rPr>
      </w:pPr>
    </w:p>
    <w:p w14:paraId="6C282219" w14:textId="77777777" w:rsidR="00A44D1B" w:rsidRPr="00CC53A5" w:rsidRDefault="00A44D1B" w:rsidP="00043ED3">
      <w:pPr>
        <w:rPr>
          <w:rFonts w:cs="Arial"/>
          <w:noProof/>
          <w:szCs w:val="20"/>
        </w:rPr>
      </w:pPr>
    </w:p>
    <w:p w14:paraId="5F87C35B" w14:textId="77777777" w:rsidR="00A44D1B" w:rsidRPr="00CC53A5" w:rsidRDefault="00A44D1B" w:rsidP="00043ED3">
      <w:pPr>
        <w:rPr>
          <w:rFonts w:cs="Arial"/>
          <w:noProof/>
          <w:szCs w:val="20"/>
        </w:rPr>
      </w:pPr>
    </w:p>
    <w:p w14:paraId="39012146" w14:textId="77777777" w:rsidR="00A44D1B" w:rsidRPr="00CC53A5" w:rsidRDefault="00A44D1B" w:rsidP="00043ED3">
      <w:pPr>
        <w:rPr>
          <w:rFonts w:cs="Arial"/>
          <w:noProof/>
          <w:szCs w:val="20"/>
        </w:rPr>
      </w:pPr>
    </w:p>
    <w:p w14:paraId="50472E09" w14:textId="77777777" w:rsidR="00A44D1B" w:rsidRPr="00CC53A5" w:rsidRDefault="00A44D1B" w:rsidP="00043ED3">
      <w:pPr>
        <w:rPr>
          <w:rFonts w:cs="Arial"/>
          <w:noProof/>
          <w:szCs w:val="20"/>
        </w:rPr>
      </w:pPr>
    </w:p>
    <w:p w14:paraId="6D4D48A0" w14:textId="77777777" w:rsidR="00A44D1B" w:rsidRPr="00CC53A5" w:rsidRDefault="00A44D1B" w:rsidP="00043ED3">
      <w:pPr>
        <w:rPr>
          <w:rFonts w:cs="Arial"/>
          <w:noProof/>
          <w:szCs w:val="20"/>
        </w:rPr>
      </w:pPr>
    </w:p>
    <w:p w14:paraId="7090D354" w14:textId="77777777" w:rsidR="00A44D1B" w:rsidRPr="00CC53A5" w:rsidRDefault="00A44D1B" w:rsidP="00043ED3">
      <w:pPr>
        <w:rPr>
          <w:rFonts w:cs="Arial"/>
          <w:noProof/>
          <w:szCs w:val="20"/>
        </w:rPr>
      </w:pPr>
    </w:p>
    <w:p w14:paraId="15939C65" w14:textId="77777777" w:rsidR="00A44D1B" w:rsidRPr="00CC53A5" w:rsidRDefault="00A44D1B" w:rsidP="00043ED3">
      <w:pPr>
        <w:rPr>
          <w:rFonts w:cs="Arial"/>
          <w:noProof/>
          <w:szCs w:val="20"/>
        </w:rPr>
      </w:pPr>
    </w:p>
    <w:p w14:paraId="09698DC8" w14:textId="77777777" w:rsidR="00A44D1B" w:rsidRPr="00CC53A5" w:rsidRDefault="00A44D1B" w:rsidP="00043ED3">
      <w:pPr>
        <w:rPr>
          <w:rFonts w:cs="Arial"/>
          <w:noProof/>
          <w:szCs w:val="20"/>
        </w:rPr>
      </w:pPr>
    </w:p>
    <w:p w14:paraId="529C4FFB" w14:textId="77777777" w:rsidR="00A44D1B" w:rsidRPr="00CC53A5" w:rsidRDefault="00A44D1B" w:rsidP="00043ED3">
      <w:pPr>
        <w:rPr>
          <w:rFonts w:cs="Arial"/>
          <w:noProof/>
          <w:szCs w:val="20"/>
        </w:rPr>
      </w:pPr>
    </w:p>
    <w:p w14:paraId="4C3181B0" w14:textId="77777777" w:rsidR="00A44D1B" w:rsidRPr="00CC53A5" w:rsidRDefault="00A44D1B" w:rsidP="00043ED3">
      <w:pPr>
        <w:rPr>
          <w:rFonts w:cs="Arial"/>
          <w:noProof/>
          <w:szCs w:val="20"/>
        </w:rPr>
      </w:pPr>
    </w:p>
    <w:p w14:paraId="19B4E12C" w14:textId="77777777" w:rsidR="00A44D1B" w:rsidRPr="00CC53A5" w:rsidRDefault="00A44D1B" w:rsidP="00043ED3">
      <w:pPr>
        <w:rPr>
          <w:rFonts w:cs="Arial"/>
          <w:noProof/>
          <w:szCs w:val="20"/>
        </w:rPr>
      </w:pPr>
    </w:p>
    <w:p w14:paraId="4708948F" w14:textId="77777777" w:rsidR="00A44D1B" w:rsidRPr="00CC53A5" w:rsidRDefault="00A44D1B" w:rsidP="00043ED3">
      <w:pPr>
        <w:rPr>
          <w:rFonts w:cs="Arial"/>
          <w:noProof/>
          <w:szCs w:val="20"/>
        </w:rPr>
      </w:pPr>
    </w:p>
    <w:p w14:paraId="50AD947C" w14:textId="77777777" w:rsidR="00A44D1B" w:rsidRPr="00CC53A5" w:rsidRDefault="00A44D1B" w:rsidP="00043ED3">
      <w:pPr>
        <w:rPr>
          <w:rFonts w:cs="Arial"/>
          <w:noProof/>
          <w:szCs w:val="20"/>
        </w:rPr>
      </w:pPr>
    </w:p>
    <w:p w14:paraId="6C8A27DB" w14:textId="77777777" w:rsidR="00A44D1B" w:rsidRPr="00CC53A5" w:rsidRDefault="00A44D1B" w:rsidP="00043ED3">
      <w:pPr>
        <w:rPr>
          <w:rFonts w:cs="Arial"/>
          <w:noProof/>
          <w:szCs w:val="20"/>
        </w:rPr>
      </w:pPr>
    </w:p>
    <w:p w14:paraId="4391F546" w14:textId="77777777" w:rsidR="00A44D1B" w:rsidRPr="00CC53A5" w:rsidRDefault="00A44D1B" w:rsidP="00043ED3">
      <w:pPr>
        <w:rPr>
          <w:rFonts w:cs="Arial"/>
          <w:noProof/>
          <w:szCs w:val="20"/>
        </w:rPr>
      </w:pPr>
    </w:p>
    <w:p w14:paraId="70157B73" w14:textId="77777777" w:rsidR="00D12DE9" w:rsidRPr="00CC53A5" w:rsidRDefault="00D12DE9" w:rsidP="00043ED3">
      <w:pPr>
        <w:rPr>
          <w:rFonts w:cs="Arial"/>
          <w:noProof/>
          <w:szCs w:val="20"/>
        </w:rPr>
      </w:pPr>
    </w:p>
    <w:p w14:paraId="6587132C" w14:textId="77777777" w:rsidR="00EF77E5" w:rsidRPr="00CC53A5" w:rsidRDefault="00EF77E5" w:rsidP="00043ED3">
      <w:pPr>
        <w:rPr>
          <w:rFonts w:cs="Arial"/>
          <w:noProof/>
          <w:szCs w:val="20"/>
        </w:rPr>
      </w:pPr>
    </w:p>
    <w:p w14:paraId="15CBC145" w14:textId="77777777" w:rsidR="00EF77E5" w:rsidRPr="00CC53A5" w:rsidRDefault="00EF77E5" w:rsidP="00043ED3">
      <w:pPr>
        <w:rPr>
          <w:rFonts w:cs="Arial"/>
          <w:noProof/>
          <w:szCs w:val="20"/>
        </w:rPr>
      </w:pPr>
    </w:p>
    <w:p w14:paraId="3A5FD1B2" w14:textId="77777777" w:rsidR="00EF77E5" w:rsidRPr="00CC53A5" w:rsidRDefault="00EF77E5" w:rsidP="00043ED3">
      <w:pPr>
        <w:rPr>
          <w:rFonts w:cs="Arial"/>
          <w:noProof/>
          <w:szCs w:val="20"/>
        </w:rPr>
      </w:pPr>
    </w:p>
    <w:p w14:paraId="043EE539" w14:textId="77777777" w:rsidR="00EF77E5" w:rsidRPr="00CC53A5" w:rsidRDefault="00EF77E5" w:rsidP="00043ED3">
      <w:pPr>
        <w:rPr>
          <w:rFonts w:cs="Arial"/>
          <w:noProof/>
          <w:szCs w:val="20"/>
        </w:rPr>
      </w:pPr>
    </w:p>
    <w:p w14:paraId="5AB4908E" w14:textId="77777777" w:rsidR="00EF77E5" w:rsidRPr="00CC53A5" w:rsidRDefault="00EF77E5" w:rsidP="00043ED3">
      <w:pPr>
        <w:rPr>
          <w:rFonts w:cs="Arial"/>
          <w:noProof/>
          <w:szCs w:val="20"/>
        </w:rPr>
      </w:pPr>
    </w:p>
    <w:p w14:paraId="56CAC077" w14:textId="77777777" w:rsidR="00EF77E5" w:rsidRPr="00CC53A5" w:rsidRDefault="00EF77E5" w:rsidP="00043ED3">
      <w:pPr>
        <w:rPr>
          <w:rFonts w:cs="Arial"/>
          <w:noProof/>
          <w:szCs w:val="20"/>
        </w:rPr>
      </w:pPr>
    </w:p>
    <w:p w14:paraId="28CAAE5B" w14:textId="77777777" w:rsidR="00EF77E5" w:rsidRPr="00CC53A5" w:rsidRDefault="00EF77E5" w:rsidP="00043ED3">
      <w:pPr>
        <w:rPr>
          <w:rFonts w:cs="Arial"/>
          <w:noProof/>
          <w:szCs w:val="20"/>
        </w:rPr>
      </w:pPr>
    </w:p>
    <w:p w14:paraId="1156FE2F" w14:textId="77777777" w:rsidR="00EF77E5" w:rsidRPr="00CC53A5" w:rsidRDefault="00EF77E5" w:rsidP="00043ED3">
      <w:pPr>
        <w:rPr>
          <w:rFonts w:cs="Arial"/>
          <w:noProof/>
          <w:szCs w:val="20"/>
        </w:rPr>
      </w:pPr>
    </w:p>
    <w:p w14:paraId="4ECD5A11" w14:textId="77777777" w:rsidR="00EF77E5" w:rsidRPr="00CC53A5" w:rsidRDefault="00EF77E5" w:rsidP="00043ED3">
      <w:pPr>
        <w:rPr>
          <w:rFonts w:cs="Arial"/>
          <w:noProof/>
          <w:szCs w:val="20"/>
        </w:rPr>
      </w:pPr>
    </w:p>
    <w:p w14:paraId="7D5EE06A" w14:textId="77777777" w:rsidR="00EF77E5" w:rsidRPr="00CC53A5" w:rsidRDefault="00EF77E5" w:rsidP="00043ED3">
      <w:pPr>
        <w:rPr>
          <w:rFonts w:cs="Arial"/>
          <w:noProof/>
          <w:szCs w:val="20"/>
        </w:rPr>
      </w:pPr>
    </w:p>
    <w:p w14:paraId="3B1CA033" w14:textId="77777777" w:rsidR="00EF77E5" w:rsidRPr="00CC53A5" w:rsidRDefault="00EF77E5" w:rsidP="00043ED3">
      <w:pPr>
        <w:rPr>
          <w:rFonts w:cs="Arial"/>
          <w:noProof/>
          <w:szCs w:val="20"/>
        </w:rPr>
      </w:pPr>
    </w:p>
    <w:p w14:paraId="7A5D6631" w14:textId="77777777" w:rsidR="00EF77E5" w:rsidRPr="00CC53A5" w:rsidRDefault="00EF77E5" w:rsidP="00043ED3">
      <w:pPr>
        <w:rPr>
          <w:rFonts w:cs="Arial"/>
          <w:noProof/>
          <w:szCs w:val="20"/>
        </w:rPr>
      </w:pPr>
    </w:p>
    <w:p w14:paraId="294D83E8" w14:textId="77777777" w:rsidR="00EF77E5" w:rsidRPr="00CC53A5" w:rsidRDefault="00EF77E5" w:rsidP="00043ED3">
      <w:pPr>
        <w:rPr>
          <w:rFonts w:cs="Arial"/>
          <w:noProof/>
          <w:szCs w:val="20"/>
        </w:rPr>
      </w:pPr>
    </w:p>
    <w:p w14:paraId="6B827BCC" w14:textId="3F0997D5" w:rsidR="00775FFC" w:rsidRPr="00CC53A5" w:rsidRDefault="00775FFC" w:rsidP="00775FFC">
      <w:pPr>
        <w:pStyle w:val="Heading1"/>
        <w:tabs>
          <w:tab w:val="clear" w:pos="716"/>
          <w:tab w:val="num" w:pos="284"/>
        </w:tabs>
        <w:ind w:hanging="716"/>
        <w:rPr>
          <w:b/>
          <w:noProof/>
        </w:rPr>
      </w:pPr>
      <w:bookmarkStart w:id="68" w:name="_Toc194395154"/>
      <w:bookmarkStart w:id="69" w:name="_Toc198637611"/>
      <w:bookmarkEnd w:id="35"/>
      <w:bookmarkEnd w:id="36"/>
      <w:bookmarkEnd w:id="37"/>
      <w:bookmarkEnd w:id="38"/>
      <w:bookmarkEnd w:id="39"/>
      <w:r w:rsidRPr="00CC53A5">
        <w:rPr>
          <w:b/>
          <w:noProof/>
        </w:rPr>
        <w:lastRenderedPageBreak/>
        <w:t>PONUDBENA DOKUMENTACIJA</w:t>
      </w:r>
      <w:bookmarkEnd w:id="68"/>
      <w:bookmarkEnd w:id="69"/>
    </w:p>
    <w:p w14:paraId="597CEE54" w14:textId="77777777" w:rsidR="00775FFC" w:rsidRPr="00CC53A5" w:rsidRDefault="00775FFC" w:rsidP="00775FFC"/>
    <w:p w14:paraId="07D42E0F" w14:textId="77777777" w:rsidR="00775FFC" w:rsidRPr="00CC53A5" w:rsidRDefault="00775FFC" w:rsidP="00775FFC">
      <w:pPr>
        <w:pStyle w:val="Heading2"/>
        <w:rPr>
          <w:b/>
          <w:noProof/>
        </w:rPr>
      </w:pPr>
      <w:bookmarkStart w:id="70" w:name="_Toc224527382"/>
      <w:bookmarkStart w:id="71" w:name="_Toc194395155"/>
      <w:bookmarkStart w:id="72" w:name="_Toc198637612"/>
      <w:r w:rsidRPr="00CC53A5">
        <w:rPr>
          <w:b/>
          <w:noProof/>
        </w:rPr>
        <w:t>Splošni pogoji za izdelavo ponudbene dokumentacije</w:t>
      </w:r>
      <w:bookmarkEnd w:id="70"/>
      <w:bookmarkEnd w:id="71"/>
      <w:bookmarkEnd w:id="72"/>
    </w:p>
    <w:p w14:paraId="71F7AD1E" w14:textId="77777777" w:rsidR="00775FFC" w:rsidRPr="00CC53A5" w:rsidRDefault="00775FFC" w:rsidP="00775FFC">
      <w:pPr>
        <w:pStyle w:val="Heading3"/>
        <w:rPr>
          <w:b/>
          <w:noProof/>
        </w:rPr>
      </w:pPr>
      <w:bookmarkStart w:id="73" w:name="_Toc16654475"/>
      <w:bookmarkStart w:id="74" w:name="_Toc170288908"/>
      <w:bookmarkStart w:id="75" w:name="_Toc218393783"/>
      <w:bookmarkStart w:id="76" w:name="_Toc224527383"/>
      <w:bookmarkStart w:id="77" w:name="_Toc194395156"/>
      <w:bookmarkStart w:id="78" w:name="_Toc198637613"/>
      <w:r w:rsidRPr="00CC53A5">
        <w:rPr>
          <w:b/>
          <w:noProof/>
        </w:rPr>
        <w:t xml:space="preserve">Pojasnila k </w:t>
      </w:r>
      <w:bookmarkEnd w:id="73"/>
      <w:bookmarkEnd w:id="74"/>
      <w:bookmarkEnd w:id="75"/>
      <w:bookmarkEnd w:id="76"/>
      <w:r w:rsidRPr="00CC53A5">
        <w:rPr>
          <w:b/>
          <w:noProof/>
        </w:rPr>
        <w:t>Dokumentaciji v zvezi z oddajo javnega naročila</w:t>
      </w:r>
      <w:bookmarkEnd w:id="77"/>
      <w:bookmarkEnd w:id="78"/>
    </w:p>
    <w:p w14:paraId="45B95687" w14:textId="77777777" w:rsidR="00775FFC" w:rsidRPr="00CC53A5" w:rsidRDefault="00775FFC" w:rsidP="00775FFC">
      <w:pPr>
        <w:rPr>
          <w:rFonts w:cs="Arial"/>
          <w:noProof/>
        </w:rPr>
      </w:pPr>
    </w:p>
    <w:p w14:paraId="723951FB" w14:textId="77777777" w:rsidR="00775FFC" w:rsidRPr="00CC53A5" w:rsidRDefault="00775FFC" w:rsidP="00775FFC">
      <w:pPr>
        <w:spacing w:line="280" w:lineRule="atLeast"/>
        <w:rPr>
          <w:noProof/>
        </w:rPr>
      </w:pPr>
      <w:bookmarkStart w:id="79" w:name="_Hlk511219560"/>
      <w:r w:rsidRPr="00CC53A5">
        <w:rPr>
          <w:noProof/>
        </w:rPr>
        <w:t xml:space="preserve">Ponudnik lahko zahteva pojasnila k Dokumentaciji v zvezi z oddajo javnega naročila oziroma kakršnokoli drugo vprašanje v zvezi z javnim naročilom </w:t>
      </w:r>
      <w:r w:rsidRPr="00CC53A5">
        <w:rPr>
          <w:b/>
          <w:noProof/>
        </w:rPr>
        <w:t>izključno preko Portala javnih naročil</w:t>
      </w:r>
      <w:r w:rsidRPr="00CC53A5">
        <w:rPr>
          <w:noProof/>
        </w:rPr>
        <w:t xml:space="preserve">, dosegljivem na naslovu: </w:t>
      </w:r>
      <w:hyperlink r:id="rId18" w:history="1">
        <w:r w:rsidRPr="00CC53A5">
          <w:rPr>
            <w:rStyle w:val="Hyperlink"/>
            <w:b/>
            <w:noProof/>
            <w:color w:val="auto"/>
          </w:rPr>
          <w:t>www.enarocanje.si</w:t>
        </w:r>
      </w:hyperlink>
      <w:r w:rsidRPr="00CC53A5">
        <w:rPr>
          <w:noProof/>
        </w:rPr>
        <w:t xml:space="preserve"> - pri objavi predmetnega javnega naročila.</w:t>
      </w:r>
    </w:p>
    <w:p w14:paraId="1C0AFB54" w14:textId="77777777" w:rsidR="00775FFC" w:rsidRPr="00CC53A5" w:rsidRDefault="00775FFC" w:rsidP="00775FFC">
      <w:pPr>
        <w:spacing w:line="280" w:lineRule="atLeast"/>
        <w:rPr>
          <w:noProof/>
        </w:rPr>
      </w:pPr>
    </w:p>
    <w:p w14:paraId="524A5347" w14:textId="7DAD7B60" w:rsidR="00775FFC" w:rsidRPr="00CC53A5" w:rsidRDefault="00775FFC" w:rsidP="00775FFC">
      <w:pPr>
        <w:spacing w:line="280" w:lineRule="atLeast"/>
        <w:rPr>
          <w:noProof/>
        </w:rPr>
      </w:pPr>
      <w:r w:rsidRPr="00CC53A5">
        <w:rPr>
          <w:noProof/>
        </w:rPr>
        <w:t xml:space="preserve">Rok za vprašanja je do </w:t>
      </w:r>
      <w:r w:rsidR="00691060" w:rsidRPr="00CC53A5">
        <w:rPr>
          <w:b/>
          <w:noProof/>
        </w:rPr>
        <w:t>1</w:t>
      </w:r>
      <w:r w:rsidR="00B6228B" w:rsidRPr="00CC53A5">
        <w:rPr>
          <w:b/>
          <w:noProof/>
        </w:rPr>
        <w:t>6</w:t>
      </w:r>
      <w:r w:rsidR="00691060" w:rsidRPr="00CC53A5">
        <w:rPr>
          <w:b/>
          <w:noProof/>
        </w:rPr>
        <w:t xml:space="preserve">. 6. 2025 </w:t>
      </w:r>
      <w:r w:rsidRPr="00CC53A5">
        <w:rPr>
          <w:b/>
          <w:noProof/>
        </w:rPr>
        <w:t>do 12:00</w:t>
      </w:r>
      <w:r w:rsidRPr="00CC53A5">
        <w:rPr>
          <w:noProof/>
        </w:rPr>
        <w:t>. Na zahteve za pojasnila oziroma druga vprašanja v zvezi z naročilom, zastavljena po tem roku, naročnik ne bo odgovarjal.</w:t>
      </w:r>
    </w:p>
    <w:p w14:paraId="7BBCA2B5" w14:textId="77777777" w:rsidR="00775FFC" w:rsidRPr="00CC53A5" w:rsidRDefault="00775FFC" w:rsidP="00775FFC">
      <w:pPr>
        <w:pStyle w:val="Heading3"/>
        <w:rPr>
          <w:b/>
          <w:noProof/>
        </w:rPr>
      </w:pPr>
      <w:bookmarkStart w:id="80" w:name="_Toc194395157"/>
      <w:bookmarkStart w:id="81" w:name="_Toc198637614"/>
      <w:r w:rsidRPr="00CC53A5">
        <w:rPr>
          <w:b/>
          <w:noProof/>
        </w:rPr>
        <w:t>Dopolnitev in spremembe Dokumentavije v zvezi z oddajo javnega naročila</w:t>
      </w:r>
      <w:bookmarkEnd w:id="80"/>
      <w:bookmarkEnd w:id="81"/>
    </w:p>
    <w:p w14:paraId="0EBAE581" w14:textId="77777777" w:rsidR="00775FFC" w:rsidRPr="00CC53A5" w:rsidRDefault="00775FFC" w:rsidP="00775FFC">
      <w:pPr>
        <w:spacing w:line="280" w:lineRule="atLeast"/>
        <w:rPr>
          <w:noProof/>
        </w:rPr>
      </w:pPr>
    </w:p>
    <w:p w14:paraId="33034122" w14:textId="77777777" w:rsidR="00775FFC" w:rsidRPr="00CC53A5" w:rsidRDefault="00775FFC" w:rsidP="00775FFC">
      <w:pPr>
        <w:spacing w:line="280" w:lineRule="atLeast"/>
        <w:rPr>
          <w:iCs/>
          <w:noProof/>
        </w:rPr>
      </w:pPr>
      <w:r w:rsidRPr="00CC53A5">
        <w:rPr>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CC53A5" w:rsidRDefault="00775FFC" w:rsidP="00775FFC">
      <w:pPr>
        <w:spacing w:line="280" w:lineRule="atLeast"/>
        <w:rPr>
          <w:iCs/>
          <w:noProof/>
        </w:rPr>
      </w:pPr>
    </w:p>
    <w:p w14:paraId="0C35D1D1" w14:textId="77777777" w:rsidR="00775FFC" w:rsidRPr="00CC53A5" w:rsidRDefault="00775FFC" w:rsidP="00775FFC">
      <w:pPr>
        <w:spacing w:line="280" w:lineRule="atLeast"/>
        <w:rPr>
          <w:iCs/>
          <w:noProof/>
        </w:rPr>
      </w:pPr>
      <w:r w:rsidRPr="00CC53A5">
        <w:rPr>
          <w:iCs/>
          <w:noProof/>
        </w:rPr>
        <w:t>Po poteku roka za prejem ponudb, naročnik ne bo spreminjal ali dopolnjeval dokumentacije v zvezi z oddajo javnega naročila.</w:t>
      </w:r>
    </w:p>
    <w:p w14:paraId="07BEE764" w14:textId="77777777" w:rsidR="00775FFC" w:rsidRPr="00CC53A5" w:rsidRDefault="00775FFC" w:rsidP="00775FFC">
      <w:pPr>
        <w:spacing w:line="280" w:lineRule="atLeast"/>
        <w:rPr>
          <w:iCs/>
          <w:noProof/>
        </w:rPr>
      </w:pPr>
    </w:p>
    <w:p w14:paraId="41BF9E1A" w14:textId="77777777" w:rsidR="00775FFC" w:rsidRPr="00CC53A5" w:rsidRDefault="00775FFC" w:rsidP="00775FFC">
      <w:pPr>
        <w:spacing w:line="280" w:lineRule="atLeast"/>
        <w:rPr>
          <w:iCs/>
          <w:noProof/>
        </w:rPr>
      </w:pPr>
      <w:r w:rsidRPr="00CC53A5">
        <w:rPr>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CC53A5" w:rsidRDefault="00775FFC" w:rsidP="00775FFC">
      <w:pPr>
        <w:spacing w:line="280" w:lineRule="atLeast"/>
        <w:rPr>
          <w:iCs/>
          <w:noProof/>
        </w:rPr>
      </w:pPr>
    </w:p>
    <w:p w14:paraId="645B61CE" w14:textId="77777777" w:rsidR="00775FFC" w:rsidRPr="00CC53A5" w:rsidRDefault="00775FFC" w:rsidP="00775FFC">
      <w:pPr>
        <w:spacing w:line="280" w:lineRule="atLeast"/>
        <w:rPr>
          <w:iCs/>
          <w:noProof/>
        </w:rPr>
      </w:pPr>
      <w:r w:rsidRPr="00CC53A5">
        <w:rPr>
          <w:iCs/>
          <w:noProof/>
        </w:rPr>
        <w:t xml:space="preserve">Rok za predložitev ponudb bo naročnik podaljšal tudi v primeru: </w:t>
      </w:r>
    </w:p>
    <w:p w14:paraId="20C3FA9F" w14:textId="77777777" w:rsidR="00775FFC" w:rsidRPr="00CC53A5" w:rsidRDefault="00775FFC" w:rsidP="009E1F0D">
      <w:pPr>
        <w:numPr>
          <w:ilvl w:val="0"/>
          <w:numId w:val="29"/>
        </w:numPr>
        <w:spacing w:line="280" w:lineRule="atLeast"/>
        <w:rPr>
          <w:iCs/>
          <w:noProof/>
        </w:rPr>
      </w:pPr>
      <w:r w:rsidRPr="00CC53A5">
        <w:rPr>
          <w:iCs/>
          <w:noProof/>
        </w:rPr>
        <w:t>če iz kakršnega koli razloga dodatne informacije, čeprav jih je ponudnik pravočasno zahteval, niso bile predložene najpozneje šest dni pred iztekom roka za prejem ponudb;</w:t>
      </w:r>
    </w:p>
    <w:p w14:paraId="197276FD" w14:textId="77777777" w:rsidR="00775FFC" w:rsidRPr="00CC53A5" w:rsidRDefault="00775FFC" w:rsidP="009E1F0D">
      <w:pPr>
        <w:numPr>
          <w:ilvl w:val="0"/>
          <w:numId w:val="29"/>
        </w:numPr>
        <w:spacing w:line="280" w:lineRule="atLeast"/>
        <w:rPr>
          <w:iCs/>
          <w:noProof/>
        </w:rPr>
      </w:pPr>
      <w:r w:rsidRPr="00CC53A5">
        <w:rPr>
          <w:iCs/>
          <w:noProof/>
        </w:rPr>
        <w:t xml:space="preserve">če je bila dokumentacija v zvezi z oddajo javnega naročila bistveno spremenjena pozneje kot šest dni pred iztekom roka za prejem ponudb. </w:t>
      </w:r>
    </w:p>
    <w:p w14:paraId="574B777D" w14:textId="77777777" w:rsidR="00775FFC" w:rsidRPr="00CC53A5" w:rsidRDefault="00775FFC" w:rsidP="00775FFC">
      <w:pPr>
        <w:spacing w:line="280" w:lineRule="atLeast"/>
        <w:rPr>
          <w:iCs/>
          <w:noProof/>
        </w:rPr>
      </w:pPr>
    </w:p>
    <w:p w14:paraId="0533DD5E" w14:textId="77777777" w:rsidR="00775FFC" w:rsidRPr="00CC53A5" w:rsidRDefault="00775FFC" w:rsidP="00775FFC">
      <w:pPr>
        <w:spacing w:line="280" w:lineRule="atLeast"/>
        <w:rPr>
          <w:iCs/>
          <w:noProof/>
        </w:rPr>
      </w:pPr>
      <w:r w:rsidRPr="00CC53A5">
        <w:rPr>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CC53A5" w:rsidRDefault="00775FFC" w:rsidP="00775FFC">
      <w:pPr>
        <w:spacing w:line="280" w:lineRule="atLeast"/>
        <w:rPr>
          <w:iCs/>
          <w:noProof/>
        </w:rPr>
      </w:pPr>
    </w:p>
    <w:p w14:paraId="2E24B1FE" w14:textId="77777777" w:rsidR="00775FFC" w:rsidRPr="00CC53A5" w:rsidRDefault="00775FFC" w:rsidP="00775FFC">
      <w:pPr>
        <w:spacing w:line="280" w:lineRule="atLeast"/>
        <w:rPr>
          <w:iCs/>
          <w:noProof/>
        </w:rPr>
      </w:pPr>
      <w:r w:rsidRPr="00CC53A5">
        <w:rPr>
          <w:iCs/>
          <w:noProof/>
        </w:rPr>
        <w:t xml:space="preserve">Če dodatne informacije niso bile pravočasno zahtevane ali je njihov pomen pri pripravi ponudb zanemarljiv, podaljšanje roka ni potrebno. </w:t>
      </w:r>
    </w:p>
    <w:p w14:paraId="50CD2055" w14:textId="77777777" w:rsidR="00775FFC" w:rsidRPr="00CC53A5" w:rsidRDefault="00775FFC" w:rsidP="00775FFC">
      <w:pPr>
        <w:spacing w:line="280" w:lineRule="atLeast"/>
        <w:rPr>
          <w:iCs/>
          <w:noProof/>
        </w:rPr>
      </w:pPr>
    </w:p>
    <w:p w14:paraId="685E4C85" w14:textId="77777777" w:rsidR="00775FFC" w:rsidRPr="00CC53A5" w:rsidRDefault="00775FFC" w:rsidP="00775FFC">
      <w:pPr>
        <w:spacing w:line="280" w:lineRule="atLeast"/>
        <w:rPr>
          <w:iCs/>
          <w:noProof/>
        </w:rPr>
      </w:pPr>
      <w:r w:rsidRPr="00CC53A5">
        <w:rPr>
          <w:iCs/>
          <w:noProof/>
        </w:rPr>
        <w:t>S premaknitvijo roka za prejem ponudb se pravice in obveznosti naročnika in ponudnika vežejo na nove roke, ki posledično izhajajo iz podaljšanega roka za oddajo ponudb.</w:t>
      </w:r>
    </w:p>
    <w:p w14:paraId="5844F77F" w14:textId="751F1C1E" w:rsidR="00775FFC" w:rsidRPr="00CC53A5" w:rsidRDefault="00775FFC" w:rsidP="00775FFC">
      <w:pPr>
        <w:pStyle w:val="Heading3"/>
        <w:rPr>
          <w:b/>
          <w:noProof/>
        </w:rPr>
      </w:pPr>
      <w:bookmarkStart w:id="82" w:name="_Toc224527384"/>
      <w:bookmarkStart w:id="83" w:name="_Toc194395158"/>
      <w:bookmarkStart w:id="84" w:name="_Toc198637615"/>
      <w:bookmarkEnd w:id="79"/>
      <w:r w:rsidRPr="00CC53A5">
        <w:rPr>
          <w:b/>
          <w:noProof/>
        </w:rPr>
        <w:t>Jezik</w:t>
      </w:r>
      <w:bookmarkEnd w:id="82"/>
      <w:bookmarkEnd w:id="83"/>
      <w:bookmarkEnd w:id="84"/>
    </w:p>
    <w:p w14:paraId="0CE69D9C" w14:textId="7989BCC3" w:rsidR="00775FFC" w:rsidRPr="00CC53A5" w:rsidRDefault="00775FFC" w:rsidP="00775FFC">
      <w:pPr>
        <w:spacing w:before="120" w:after="120" w:line="280" w:lineRule="atLeast"/>
        <w:rPr>
          <w:rFonts w:cs="Arial"/>
          <w:noProof/>
        </w:rPr>
      </w:pPr>
      <w:r w:rsidRPr="00CC53A5">
        <w:rPr>
          <w:rFonts w:cs="Arial"/>
          <w:noProof/>
        </w:rPr>
        <w:t>Ponudbe morajo biti izdelane v slovenskem jeziku.</w:t>
      </w:r>
    </w:p>
    <w:p w14:paraId="742B3832" w14:textId="77777777" w:rsidR="00775FFC" w:rsidRPr="00CC53A5" w:rsidRDefault="00775FFC" w:rsidP="00775FFC">
      <w:pPr>
        <w:pStyle w:val="Heading3"/>
        <w:spacing w:line="120" w:lineRule="auto"/>
        <w:rPr>
          <w:b/>
          <w:noProof/>
        </w:rPr>
      </w:pPr>
      <w:bookmarkStart w:id="85" w:name="_Toc224527385"/>
      <w:bookmarkStart w:id="86" w:name="_Toc194395159"/>
      <w:bookmarkStart w:id="87" w:name="_Toc198637616"/>
      <w:r w:rsidRPr="00CC53A5">
        <w:rPr>
          <w:b/>
          <w:noProof/>
        </w:rPr>
        <w:t>Označevanje</w:t>
      </w:r>
      <w:bookmarkEnd w:id="85"/>
      <w:bookmarkEnd w:id="86"/>
      <w:bookmarkEnd w:id="87"/>
    </w:p>
    <w:p w14:paraId="3917D34C" w14:textId="77777777" w:rsidR="00775FFC" w:rsidRPr="00CC53A5" w:rsidRDefault="00775FFC" w:rsidP="00775FFC">
      <w:pPr>
        <w:spacing w:line="120" w:lineRule="auto"/>
      </w:pPr>
    </w:p>
    <w:p w14:paraId="5FB00CE7" w14:textId="341B8CC3" w:rsidR="00775FFC" w:rsidRPr="00CC53A5" w:rsidRDefault="00775FFC" w:rsidP="00775FFC">
      <w:pPr>
        <w:spacing w:line="280" w:lineRule="atLeast"/>
        <w:rPr>
          <w:noProof/>
        </w:rPr>
      </w:pPr>
      <w:r w:rsidRPr="00CC53A5">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FEBD6E7" w14:textId="77777777" w:rsidR="00775FFC" w:rsidRPr="00CC53A5" w:rsidRDefault="00775FFC" w:rsidP="00775FFC">
      <w:pPr>
        <w:spacing w:line="280" w:lineRule="atLeast"/>
        <w:rPr>
          <w:noProof/>
        </w:rPr>
      </w:pPr>
      <w:r w:rsidRPr="00CC53A5">
        <w:rPr>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CC53A5" w:rsidRDefault="00775FFC" w:rsidP="00775FFC">
      <w:pPr>
        <w:spacing w:line="280" w:lineRule="atLeast"/>
        <w:rPr>
          <w:noProof/>
        </w:rPr>
      </w:pPr>
    </w:p>
    <w:p w14:paraId="409F699A" w14:textId="77777777" w:rsidR="00775FFC" w:rsidRPr="00CC53A5" w:rsidRDefault="00775FFC" w:rsidP="00775FFC">
      <w:pPr>
        <w:spacing w:line="280" w:lineRule="atLeast"/>
        <w:rPr>
          <w:noProof/>
        </w:rPr>
      </w:pPr>
      <w:r w:rsidRPr="00CC53A5">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CC53A5" w:rsidRDefault="00775FFC" w:rsidP="00775FFC">
      <w:pPr>
        <w:spacing w:line="280" w:lineRule="atLeast"/>
        <w:rPr>
          <w:noProof/>
        </w:rPr>
      </w:pPr>
    </w:p>
    <w:p w14:paraId="11B29395" w14:textId="77777777" w:rsidR="00775FFC" w:rsidRPr="00CC53A5" w:rsidRDefault="00775FFC" w:rsidP="00775FFC">
      <w:pPr>
        <w:spacing w:line="280" w:lineRule="atLeast"/>
        <w:rPr>
          <w:noProof/>
        </w:rPr>
      </w:pPr>
      <w:r w:rsidRPr="00CC53A5">
        <w:rPr>
          <w:noProof/>
        </w:rPr>
        <w:t>Naročnik ne odgovarja za zaupnost podatkov, ki ne bodo označeni kot je zgoraj navedeno.</w:t>
      </w:r>
    </w:p>
    <w:p w14:paraId="0AD471AE" w14:textId="77777777" w:rsidR="00775FFC" w:rsidRPr="00CC53A5" w:rsidRDefault="00775FFC" w:rsidP="00775FFC">
      <w:pPr>
        <w:spacing w:line="280" w:lineRule="atLeast"/>
        <w:rPr>
          <w:noProof/>
        </w:rPr>
      </w:pPr>
    </w:p>
    <w:p w14:paraId="1319DCAE" w14:textId="77777777" w:rsidR="00775FFC" w:rsidRPr="00CC53A5" w:rsidRDefault="00775FFC" w:rsidP="00775FFC">
      <w:pPr>
        <w:spacing w:line="280" w:lineRule="atLeast"/>
        <w:rPr>
          <w:noProof/>
        </w:rPr>
      </w:pPr>
      <w:r w:rsidRPr="00CC53A5">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CC53A5" w:rsidRDefault="00775FFC" w:rsidP="00775FFC">
      <w:pPr>
        <w:spacing w:line="280" w:lineRule="atLeast"/>
        <w:rPr>
          <w:noProof/>
        </w:rPr>
      </w:pPr>
    </w:p>
    <w:p w14:paraId="77B654F0" w14:textId="77777777" w:rsidR="00775FFC" w:rsidRPr="00CC53A5" w:rsidRDefault="00775FFC" w:rsidP="00775FFC">
      <w:pPr>
        <w:spacing w:line="280" w:lineRule="atLeast"/>
        <w:rPr>
          <w:noProof/>
        </w:rPr>
      </w:pPr>
      <w:r w:rsidRPr="00CC53A5">
        <w:rPr>
          <w:noProof/>
        </w:rPr>
        <w:t>Če ponudnik v roku, ki ga določi naročnik, ne prekliče zaupnosti, naročnik ponudbo v celoti zavrne.</w:t>
      </w:r>
    </w:p>
    <w:p w14:paraId="28E5765F" w14:textId="77777777" w:rsidR="00775FFC" w:rsidRPr="00CC53A5" w:rsidRDefault="00775FFC" w:rsidP="00775FFC">
      <w:pPr>
        <w:pStyle w:val="Heading3"/>
        <w:rPr>
          <w:b/>
          <w:noProof/>
        </w:rPr>
      </w:pPr>
      <w:bookmarkStart w:id="88" w:name="_Toc218393786"/>
      <w:bookmarkStart w:id="89" w:name="_Toc224527386"/>
      <w:bookmarkStart w:id="90" w:name="_Toc194395160"/>
      <w:bookmarkStart w:id="91" w:name="_Toc198637617"/>
      <w:r w:rsidRPr="00CC53A5">
        <w:rPr>
          <w:b/>
          <w:noProof/>
        </w:rPr>
        <w:t>Vsebina ponudbe</w:t>
      </w:r>
      <w:bookmarkEnd w:id="88"/>
      <w:bookmarkEnd w:id="89"/>
      <w:bookmarkEnd w:id="90"/>
      <w:bookmarkEnd w:id="91"/>
    </w:p>
    <w:p w14:paraId="26C1CA5C" w14:textId="77777777" w:rsidR="00775FFC" w:rsidRPr="00CC53A5" w:rsidRDefault="00775FFC" w:rsidP="00775FFC"/>
    <w:p w14:paraId="05FAE5AB" w14:textId="77777777" w:rsidR="00775FFC" w:rsidRPr="00CC53A5" w:rsidRDefault="00775FFC" w:rsidP="00775FFC">
      <w:pPr>
        <w:spacing w:line="280" w:lineRule="atLeast"/>
        <w:rPr>
          <w:noProof/>
        </w:rPr>
      </w:pPr>
      <w:bookmarkStart w:id="92" w:name="_Toc51479599"/>
      <w:bookmarkStart w:id="93" w:name="_Toc94670871"/>
      <w:bookmarkStart w:id="94" w:name="_Toc96133089"/>
      <w:bookmarkStart w:id="95" w:name="_Toc218393787"/>
      <w:bookmarkStart w:id="96" w:name="_Toc224527387"/>
      <w:r w:rsidRPr="00CC53A5">
        <w:rPr>
          <w:noProof/>
        </w:rPr>
        <w:t>Ponudniki morajo ponuditi vsa dela, potrebna za dokončanje del po projektni dokumentaciji iz točke 3.2 te Dokumentacije v zvezi z oddajo javnega naročila.</w:t>
      </w:r>
    </w:p>
    <w:p w14:paraId="05498BB8" w14:textId="77777777" w:rsidR="00775FFC" w:rsidRPr="00CC53A5" w:rsidRDefault="00775FFC" w:rsidP="00775FFC">
      <w:pPr>
        <w:pStyle w:val="Heading3"/>
        <w:spacing w:line="280" w:lineRule="atLeast"/>
        <w:rPr>
          <w:b/>
          <w:noProof/>
        </w:rPr>
      </w:pPr>
      <w:bookmarkStart w:id="97" w:name="_Toc194395161"/>
      <w:bookmarkStart w:id="98" w:name="_Toc198637618"/>
      <w:r w:rsidRPr="00CC53A5">
        <w:rPr>
          <w:b/>
          <w:noProof/>
        </w:rPr>
        <w:t>Dopustne dopolnitve ponudbe</w:t>
      </w:r>
      <w:bookmarkEnd w:id="97"/>
      <w:bookmarkEnd w:id="98"/>
    </w:p>
    <w:p w14:paraId="1AF852C7" w14:textId="77777777" w:rsidR="00775FFC" w:rsidRPr="00CC53A5" w:rsidRDefault="00775FFC" w:rsidP="00775FFC"/>
    <w:p w14:paraId="7181C6F7"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CC53A5" w:rsidRDefault="00775FFC" w:rsidP="00775FFC">
      <w:pPr>
        <w:spacing w:line="280" w:lineRule="atLeast"/>
        <w:rPr>
          <w:rFonts w:ascii="Helvetica" w:hAnsi="Helvetica" w:cs="Calibri"/>
          <w:noProof/>
          <w:szCs w:val="20"/>
        </w:rPr>
      </w:pPr>
    </w:p>
    <w:p w14:paraId="0FA11DDB"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CC53A5" w:rsidRDefault="00775FFC" w:rsidP="00775FFC">
      <w:pPr>
        <w:spacing w:line="280" w:lineRule="atLeast"/>
        <w:rPr>
          <w:rFonts w:ascii="Helvetica" w:hAnsi="Helvetica" w:cs="Calibri"/>
          <w:noProof/>
          <w:szCs w:val="20"/>
        </w:rPr>
      </w:pPr>
    </w:p>
    <w:p w14:paraId="16BCE6C4"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7ED99DC" w14:textId="77777777" w:rsidR="00775FFC" w:rsidRPr="00CC53A5" w:rsidRDefault="00775FFC" w:rsidP="00775FFC">
      <w:pPr>
        <w:pStyle w:val="Heading3"/>
        <w:spacing w:line="280" w:lineRule="atLeast"/>
        <w:rPr>
          <w:b/>
          <w:noProof/>
        </w:rPr>
      </w:pPr>
      <w:bookmarkStart w:id="99" w:name="_Toc194395162"/>
      <w:bookmarkStart w:id="100" w:name="_Toc198637619"/>
      <w:r w:rsidRPr="00CC53A5">
        <w:rPr>
          <w:b/>
          <w:noProof/>
        </w:rPr>
        <w:lastRenderedPageBreak/>
        <w:t>Navedba zavajajočih podatkov</w:t>
      </w:r>
      <w:bookmarkEnd w:id="99"/>
      <w:bookmarkEnd w:id="100"/>
    </w:p>
    <w:p w14:paraId="213470A7" w14:textId="77777777" w:rsidR="00775FFC" w:rsidRPr="00CC53A5" w:rsidRDefault="00775FFC" w:rsidP="00775FFC"/>
    <w:p w14:paraId="73D28770" w14:textId="77777777" w:rsidR="00775FFC" w:rsidRPr="00CC53A5" w:rsidRDefault="00775FFC" w:rsidP="00775FFC">
      <w:pPr>
        <w:spacing w:line="280" w:lineRule="atLeast"/>
        <w:rPr>
          <w:noProof/>
        </w:rPr>
      </w:pPr>
      <w:r w:rsidRPr="00CC53A5">
        <w:rPr>
          <w:noProof/>
        </w:rPr>
        <w:t>Naročnik bo Državni revizijski komisiji podal predlog za uvedbo postopka o prekršku:</w:t>
      </w:r>
    </w:p>
    <w:p w14:paraId="6EA2CC8B" w14:textId="77777777" w:rsidR="00775FFC" w:rsidRPr="00CC53A5" w:rsidRDefault="00775FFC" w:rsidP="009E1F0D">
      <w:pPr>
        <w:pStyle w:val="ListParagraph"/>
        <w:numPr>
          <w:ilvl w:val="0"/>
          <w:numId w:val="28"/>
        </w:numPr>
        <w:spacing w:line="280" w:lineRule="atLeast"/>
        <w:rPr>
          <w:noProof/>
        </w:rPr>
      </w:pPr>
      <w:r w:rsidRPr="00CC53A5">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Pr="00CC53A5" w:rsidRDefault="00775FFC" w:rsidP="009E1F0D">
      <w:pPr>
        <w:pStyle w:val="ListParagraph"/>
        <w:numPr>
          <w:ilvl w:val="0"/>
          <w:numId w:val="28"/>
        </w:numPr>
        <w:spacing w:line="280" w:lineRule="atLeast"/>
        <w:rPr>
          <w:noProof/>
        </w:rPr>
      </w:pPr>
      <w:r w:rsidRPr="00CC53A5">
        <w:rPr>
          <w:noProof/>
        </w:rPr>
        <w:t>če glavni izvajalec ne ravna v skladu s 94. členom ZJN-3.</w:t>
      </w:r>
    </w:p>
    <w:p w14:paraId="3E46958D" w14:textId="77777777" w:rsidR="00775FFC" w:rsidRPr="00CC53A5" w:rsidRDefault="00775FFC" w:rsidP="00775FFC">
      <w:pPr>
        <w:pStyle w:val="Heading3"/>
        <w:spacing w:line="280" w:lineRule="atLeast"/>
        <w:rPr>
          <w:b/>
          <w:noProof/>
        </w:rPr>
      </w:pPr>
      <w:bookmarkStart w:id="101" w:name="_Toc194395163"/>
      <w:bookmarkStart w:id="102" w:name="_Toc198637620"/>
      <w:r w:rsidRPr="00CC53A5">
        <w:rPr>
          <w:b/>
          <w:noProof/>
        </w:rPr>
        <w:t>Neobičajno nizka ponudba</w:t>
      </w:r>
      <w:bookmarkEnd w:id="101"/>
      <w:bookmarkEnd w:id="102"/>
    </w:p>
    <w:p w14:paraId="34E41505" w14:textId="77777777" w:rsidR="00775FFC" w:rsidRPr="00CC53A5" w:rsidRDefault="00775FFC" w:rsidP="00775FFC"/>
    <w:p w14:paraId="2D072FA4" w14:textId="77777777" w:rsidR="00775FFC" w:rsidRPr="00CC53A5" w:rsidRDefault="00775FFC" w:rsidP="00775FFC">
      <w:pPr>
        <w:spacing w:line="280" w:lineRule="atLeast"/>
        <w:rPr>
          <w:noProof/>
        </w:rPr>
      </w:pPr>
      <w:r w:rsidRPr="00CC53A5">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CC53A5" w:rsidRDefault="00775FFC" w:rsidP="00775FFC">
      <w:pPr>
        <w:spacing w:line="280" w:lineRule="atLeast"/>
        <w:rPr>
          <w:noProof/>
        </w:rPr>
      </w:pPr>
    </w:p>
    <w:p w14:paraId="3FB8D4DA" w14:textId="77777777" w:rsidR="00775FFC" w:rsidRPr="00CC53A5" w:rsidRDefault="00775FFC" w:rsidP="00775FFC">
      <w:pPr>
        <w:spacing w:line="280" w:lineRule="atLeast"/>
        <w:rPr>
          <w:noProof/>
        </w:rPr>
      </w:pPr>
      <w:r w:rsidRPr="00CC53A5">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CC53A5" w:rsidRDefault="00775FFC" w:rsidP="00775FFC">
      <w:pPr>
        <w:spacing w:line="280" w:lineRule="atLeast"/>
        <w:rPr>
          <w:noProof/>
        </w:rPr>
      </w:pPr>
    </w:p>
    <w:p w14:paraId="66791E9C" w14:textId="77777777" w:rsidR="00775FFC" w:rsidRPr="00CC53A5" w:rsidRDefault="00775FFC" w:rsidP="00775FFC">
      <w:pPr>
        <w:spacing w:line="280" w:lineRule="atLeast"/>
        <w:rPr>
          <w:noProof/>
        </w:rPr>
      </w:pPr>
      <w:r w:rsidRPr="00CC53A5">
        <w:rPr>
          <w:noProof/>
        </w:rPr>
        <w:t xml:space="preserve">Kadar naročnik v postopku javnega naročanja preveri dopustnost vseh ponudb, v skladu s prejšnjim stavkom preveri, ali je ponudba neobičajno nizka glede na dopustne ponudbe. </w:t>
      </w:r>
    </w:p>
    <w:p w14:paraId="4F98374A" w14:textId="77777777" w:rsidR="00775FFC" w:rsidRPr="00CC53A5" w:rsidRDefault="00775FFC" w:rsidP="00775FFC">
      <w:pPr>
        <w:spacing w:line="280" w:lineRule="atLeast"/>
        <w:rPr>
          <w:noProof/>
        </w:rPr>
      </w:pPr>
    </w:p>
    <w:p w14:paraId="1D8DEBF3" w14:textId="77777777" w:rsidR="00775FFC" w:rsidRPr="00CC53A5" w:rsidRDefault="00775FFC" w:rsidP="00775FFC">
      <w:pPr>
        <w:spacing w:line="280" w:lineRule="atLeast"/>
        <w:rPr>
          <w:noProof/>
        </w:rPr>
      </w:pPr>
      <w:r w:rsidRPr="00CC53A5">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CC53A5" w:rsidRDefault="00775FFC" w:rsidP="00775FFC">
      <w:pPr>
        <w:spacing w:line="280" w:lineRule="atLeast"/>
        <w:rPr>
          <w:noProof/>
        </w:rPr>
      </w:pPr>
    </w:p>
    <w:p w14:paraId="182473CD" w14:textId="77777777" w:rsidR="00775FFC" w:rsidRPr="00CC53A5" w:rsidRDefault="00775FFC" w:rsidP="00775FFC">
      <w:pPr>
        <w:spacing w:line="280" w:lineRule="atLeast"/>
        <w:rPr>
          <w:noProof/>
        </w:rPr>
      </w:pPr>
      <w:r w:rsidRPr="00CC53A5">
        <w:rPr>
          <w:noProof/>
        </w:rPr>
        <w:t xml:space="preserve">Naročnik bo ocenil pojasnila tako, da se bo posvetoval s ponudnikom. </w:t>
      </w:r>
    </w:p>
    <w:p w14:paraId="497B4ED2" w14:textId="77777777" w:rsidR="00775FFC" w:rsidRPr="00CC53A5" w:rsidRDefault="00775FFC" w:rsidP="00775FFC">
      <w:pPr>
        <w:spacing w:line="280" w:lineRule="atLeast"/>
        <w:rPr>
          <w:noProof/>
        </w:rPr>
      </w:pPr>
    </w:p>
    <w:p w14:paraId="1A8BB5D8" w14:textId="77777777" w:rsidR="00775FFC" w:rsidRPr="00CC53A5" w:rsidRDefault="00775FFC" w:rsidP="00775FFC">
      <w:pPr>
        <w:spacing w:line="280" w:lineRule="atLeast"/>
        <w:rPr>
          <w:noProof/>
        </w:rPr>
      </w:pPr>
      <w:r w:rsidRPr="00CC53A5">
        <w:rPr>
          <w:noProof/>
        </w:rPr>
        <w:t xml:space="preserve">Če bo naročnik ugotovil, da je ponudba neobičajno nizka, ker ni skladna z veljavnimi obveznostmi iz drugega odstavka 3. člena ZJN-3, jo bo naročnik zavrnil. </w:t>
      </w:r>
    </w:p>
    <w:p w14:paraId="7CCBD3FD" w14:textId="77777777" w:rsidR="00775FFC" w:rsidRPr="00CC53A5" w:rsidRDefault="00775FFC" w:rsidP="00775FFC">
      <w:pPr>
        <w:pStyle w:val="Heading3"/>
        <w:rPr>
          <w:b/>
          <w:noProof/>
        </w:rPr>
      </w:pPr>
      <w:bookmarkStart w:id="103" w:name="_Toc194395164"/>
      <w:bookmarkStart w:id="104" w:name="_Toc198637621"/>
      <w:r w:rsidRPr="00CC53A5">
        <w:rPr>
          <w:b/>
          <w:noProof/>
        </w:rPr>
        <w:t>Predložitev ponudbe s podizvajalci</w:t>
      </w:r>
      <w:bookmarkEnd w:id="103"/>
      <w:bookmarkEnd w:id="104"/>
    </w:p>
    <w:p w14:paraId="32909DC7" w14:textId="77777777" w:rsidR="00775FFC" w:rsidRPr="00CC53A5" w:rsidRDefault="00775FFC" w:rsidP="00775FFC"/>
    <w:p w14:paraId="7101A159" w14:textId="2AE89159" w:rsidR="00775FFC" w:rsidRPr="00CC53A5" w:rsidRDefault="00775FFC" w:rsidP="00775FFC">
      <w:pPr>
        <w:spacing w:line="280" w:lineRule="atLeast"/>
      </w:pPr>
      <w:r w:rsidRPr="00CC53A5">
        <w:t>V primeru, da ponudnik nastopa s podizvajalci, mora za vsakega od navedenih podizvajalcev, ponudnik predložiti dokumente, zahtevane v točkah 4.2.1, 4.2.2, 4.2.</w:t>
      </w:r>
      <w:r w:rsidR="009A068A" w:rsidRPr="00CC53A5">
        <w:t>6</w:t>
      </w:r>
      <w:r w:rsidRPr="00CC53A5">
        <w:t>, 4.2.</w:t>
      </w:r>
      <w:r w:rsidR="009A068A" w:rsidRPr="00CC53A5">
        <w:t>8</w:t>
      </w:r>
      <w:r w:rsidRPr="00CC53A5">
        <w:t>, 4.2.</w:t>
      </w:r>
      <w:r w:rsidR="00691060" w:rsidRPr="00CC53A5">
        <w:t>11, 4.2.12 in 4.2.15.</w:t>
      </w:r>
      <w:r w:rsidRPr="00CC53A5">
        <w:t xml:space="preserve"> </w:t>
      </w:r>
    </w:p>
    <w:p w14:paraId="5D115F79" w14:textId="77777777" w:rsidR="00775FFC" w:rsidRPr="00CC53A5" w:rsidRDefault="00775FFC" w:rsidP="00775FFC">
      <w:pPr>
        <w:spacing w:line="280" w:lineRule="atLeast"/>
      </w:pPr>
    </w:p>
    <w:p w14:paraId="7E8897D2" w14:textId="77777777" w:rsidR="00775FFC" w:rsidRPr="00CC53A5" w:rsidRDefault="00775FFC" w:rsidP="00775FFC">
      <w:pPr>
        <w:spacing w:line="280" w:lineRule="atLeast"/>
      </w:pPr>
      <w:r w:rsidRPr="00CC53A5">
        <w:t xml:space="preserve">V kolikor podizvajalec zahteva neposredna plačila, mora dodatno predložiti še Soglasje podizvajalca za neposredna plačila, na podlagi katerega naročnik namesto ponudnika poravna podizvajalčevo terjatev do ponudnika </w:t>
      </w:r>
      <w:r w:rsidRPr="00CC53A5">
        <w:rPr>
          <w:i/>
          <w:sz w:val="16"/>
          <w:szCs w:val="16"/>
        </w:rPr>
        <w:t>(to soglasje je potrebno predložiti le v primeru, če podizvajalec zahteva neposredna plačila).</w:t>
      </w:r>
    </w:p>
    <w:p w14:paraId="59353E96" w14:textId="77777777" w:rsidR="00775FFC" w:rsidRPr="00CC53A5" w:rsidRDefault="00775FFC" w:rsidP="00775FFC">
      <w:pPr>
        <w:spacing w:line="280" w:lineRule="atLeast"/>
      </w:pPr>
    </w:p>
    <w:p w14:paraId="6AAEDE86" w14:textId="77777777" w:rsidR="00775FFC" w:rsidRPr="00CC53A5" w:rsidRDefault="00775FFC" w:rsidP="00775FFC">
      <w:pPr>
        <w:spacing w:line="280" w:lineRule="atLeast"/>
      </w:pPr>
      <w:r w:rsidRPr="00CC53A5">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CC53A5" w:rsidRDefault="00775FFC" w:rsidP="00775FFC">
      <w:pPr>
        <w:spacing w:line="280" w:lineRule="atLeast"/>
      </w:pPr>
    </w:p>
    <w:p w14:paraId="5E20E47D" w14:textId="77777777" w:rsidR="00775FFC" w:rsidRPr="00CC53A5" w:rsidRDefault="00775FFC" w:rsidP="00775FFC">
      <w:pPr>
        <w:spacing w:line="280" w:lineRule="atLeast"/>
      </w:pPr>
      <w:r w:rsidRPr="00CC53A5">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CC53A5" w:rsidRDefault="00775FFC" w:rsidP="00775FFC">
      <w:pPr>
        <w:spacing w:line="280" w:lineRule="atLeast"/>
      </w:pPr>
    </w:p>
    <w:p w14:paraId="733BDDC1" w14:textId="7CF0F536" w:rsidR="00775FFC" w:rsidRPr="00CC53A5" w:rsidRDefault="00775FFC" w:rsidP="00775FFC">
      <w:pPr>
        <w:pStyle w:val="ListParagraph"/>
        <w:numPr>
          <w:ilvl w:val="0"/>
          <w:numId w:val="16"/>
        </w:numPr>
        <w:spacing w:line="280" w:lineRule="atLeast"/>
      </w:pPr>
      <w:r w:rsidRPr="00CC53A5">
        <w:t xml:space="preserve">Za vsakega novega podizvajalca dokumente, zahtevane v točkah </w:t>
      </w:r>
      <w:r w:rsidR="00691060" w:rsidRPr="00CC53A5">
        <w:t>4.2.1, 4.2.2, 4.2.6, 4.2.8, 4.2.11, 4.2.12 in 4.2.15.</w:t>
      </w:r>
    </w:p>
    <w:p w14:paraId="5AB72475" w14:textId="77777777" w:rsidR="00775FFC" w:rsidRPr="00CC53A5" w:rsidRDefault="00775FFC" w:rsidP="00775FFC">
      <w:pPr>
        <w:pStyle w:val="ListParagraph"/>
        <w:numPr>
          <w:ilvl w:val="0"/>
          <w:numId w:val="16"/>
        </w:numPr>
        <w:spacing w:line="280" w:lineRule="atLeast"/>
      </w:pPr>
      <w:r w:rsidRPr="00CC53A5">
        <w:lastRenderedPageBreak/>
        <w:t xml:space="preserve">Soglasje podizvajalca za neposredna plačila, na podlagi katerega naročnik namesto ponudnika poravna podizvajalčevo terjatev do ponudnika </w:t>
      </w:r>
      <w:r w:rsidRPr="00CC53A5">
        <w:rPr>
          <w:i/>
          <w:sz w:val="16"/>
          <w:szCs w:val="16"/>
        </w:rPr>
        <w:t>(to soglasje je potrebno predložiti le v primeru, če podizvajalec zahteva neposredna plačila).</w:t>
      </w:r>
    </w:p>
    <w:p w14:paraId="3EFE7359" w14:textId="77777777" w:rsidR="00775FFC" w:rsidRPr="00CC53A5" w:rsidRDefault="00775FFC" w:rsidP="00775FFC">
      <w:pPr>
        <w:pStyle w:val="ListParagraph"/>
        <w:numPr>
          <w:ilvl w:val="0"/>
          <w:numId w:val="16"/>
        </w:numPr>
        <w:spacing w:line="280" w:lineRule="atLeast"/>
      </w:pPr>
      <w:r w:rsidRPr="00CC53A5">
        <w:t>Pogodbo sklenjeno z novim podizvajalcem iz katere morajo biti razvidni podatki o podizvajalcu, vrsta del, ki jih bo izvajal podizvajalec ter njihov obseg in vrednost</w:t>
      </w:r>
    </w:p>
    <w:p w14:paraId="429BE4D0" w14:textId="77777777" w:rsidR="00775FFC" w:rsidRPr="00CC53A5" w:rsidRDefault="00775FFC" w:rsidP="00775FFC">
      <w:pPr>
        <w:pStyle w:val="ListParagraph"/>
        <w:numPr>
          <w:ilvl w:val="0"/>
          <w:numId w:val="16"/>
        </w:numPr>
        <w:spacing w:line="280" w:lineRule="atLeast"/>
      </w:pPr>
      <w:r w:rsidRPr="00CC53A5">
        <w:t>Lastno izjavo, da je poravnal vse obveznosti prvotnemu podizvajalcu.</w:t>
      </w:r>
    </w:p>
    <w:p w14:paraId="71A5E457" w14:textId="77777777" w:rsidR="00775FFC" w:rsidRPr="00CC53A5" w:rsidRDefault="00775FFC" w:rsidP="00775FFC">
      <w:pPr>
        <w:pStyle w:val="Heading3"/>
        <w:rPr>
          <w:b/>
          <w:noProof/>
        </w:rPr>
      </w:pPr>
      <w:bookmarkStart w:id="105" w:name="_Toc194395165"/>
      <w:bookmarkStart w:id="106" w:name="_Toc198637622"/>
      <w:r w:rsidRPr="00CC53A5">
        <w:rPr>
          <w:b/>
          <w:noProof/>
        </w:rPr>
        <w:t>Skupna ponudba</w:t>
      </w:r>
      <w:bookmarkEnd w:id="105"/>
      <w:bookmarkEnd w:id="106"/>
    </w:p>
    <w:p w14:paraId="0435C336" w14:textId="77777777" w:rsidR="00775FFC" w:rsidRPr="00CC53A5" w:rsidRDefault="00775FFC" w:rsidP="00775FFC"/>
    <w:p w14:paraId="734E10A9" w14:textId="59F55D31" w:rsidR="00775FFC" w:rsidRPr="00CC53A5" w:rsidRDefault="00775FFC" w:rsidP="009A068A">
      <w:pPr>
        <w:spacing w:line="280" w:lineRule="atLeast"/>
      </w:pPr>
      <w:r w:rsidRPr="00CC53A5">
        <w:t xml:space="preserve">V primeru, da skupina izvajalcev predloži skupno ponudbo, mora ta skupina predložiti </w:t>
      </w:r>
      <w:r w:rsidRPr="00CC53A5">
        <w:rPr>
          <w:b/>
        </w:rPr>
        <w:t>za vsakega izvajalca iz skupne ponudbe (partnerja)</w:t>
      </w:r>
      <w:r w:rsidRPr="00CC53A5">
        <w:t xml:space="preserve"> dokumente, zahtevane v </w:t>
      </w:r>
      <w:r w:rsidR="00691060" w:rsidRPr="00CC53A5">
        <w:t>4.2.1, 4.2.2, 4.2.6, 4.2.8, 4.2.11, 4.2.12 in 4.2.15.</w:t>
      </w:r>
    </w:p>
    <w:p w14:paraId="14E205B4" w14:textId="77777777" w:rsidR="00775FFC" w:rsidRPr="00CC53A5" w:rsidRDefault="00775FFC" w:rsidP="00775FFC">
      <w:pPr>
        <w:spacing w:line="280" w:lineRule="atLeast"/>
      </w:pPr>
    </w:p>
    <w:p w14:paraId="3E0189DB" w14:textId="77777777" w:rsidR="00775FFC" w:rsidRPr="00CC53A5" w:rsidRDefault="00775FFC" w:rsidP="00775FFC">
      <w:pPr>
        <w:spacing w:line="280" w:lineRule="atLeast"/>
        <w:rPr>
          <w:b/>
        </w:rPr>
      </w:pPr>
      <w:r w:rsidRPr="00CC53A5">
        <w:rPr>
          <w:b/>
        </w:rPr>
        <w:t>Izvajalci v primeru skupne ponudbe določijo vodilnega partnerja v skupni ponudbi. Vodilni partner je izvajalec, ki mora imenovati vodjo del.</w:t>
      </w:r>
    </w:p>
    <w:p w14:paraId="5C126AA0" w14:textId="77777777" w:rsidR="00775FFC" w:rsidRPr="00CC53A5" w:rsidRDefault="00775FFC" w:rsidP="00775FFC">
      <w:pPr>
        <w:spacing w:line="280" w:lineRule="atLeast"/>
      </w:pPr>
    </w:p>
    <w:p w14:paraId="499174AF" w14:textId="77777777" w:rsidR="00775FFC" w:rsidRPr="00CC53A5" w:rsidRDefault="00775FFC" w:rsidP="00775FFC">
      <w:pPr>
        <w:spacing w:line="280" w:lineRule="atLeast"/>
        <w:rPr>
          <w:rFonts w:cs="Arial"/>
        </w:rPr>
      </w:pPr>
      <w:r w:rsidRPr="00CC53A5">
        <w:rPr>
          <w:rFonts w:cs="Arial"/>
        </w:rPr>
        <w:t>Izvajalčeva pooblastila iz skupne ponudbe ne morejo nadomestiti ponudnikovih.</w:t>
      </w:r>
    </w:p>
    <w:p w14:paraId="634E6533" w14:textId="77777777" w:rsidR="009A068A" w:rsidRPr="00CC53A5" w:rsidRDefault="009A068A" w:rsidP="00775FFC">
      <w:pPr>
        <w:spacing w:line="280" w:lineRule="atLeast"/>
      </w:pPr>
    </w:p>
    <w:p w14:paraId="6C364160" w14:textId="1406C8B4" w:rsidR="00775FFC" w:rsidRPr="00CC53A5" w:rsidRDefault="00775FFC" w:rsidP="00775FFC">
      <w:pPr>
        <w:spacing w:line="280" w:lineRule="atLeast"/>
        <w:rPr>
          <w:rFonts w:cs="Arial"/>
        </w:rPr>
      </w:pPr>
      <w:r w:rsidRPr="00CC53A5">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CC53A5" w:rsidRDefault="00775FFC" w:rsidP="00775FFC">
      <w:pPr>
        <w:pStyle w:val="Heading3"/>
        <w:rPr>
          <w:b/>
          <w:noProof/>
        </w:rPr>
      </w:pPr>
      <w:bookmarkStart w:id="107" w:name="_Toc194395166"/>
      <w:bookmarkStart w:id="108" w:name="_Toc198637623"/>
      <w:r w:rsidRPr="00CC53A5">
        <w:rPr>
          <w:b/>
          <w:noProof/>
        </w:rPr>
        <w:t>Uporaba zmogljivosti drugih subjektov</w:t>
      </w:r>
      <w:bookmarkEnd w:id="107"/>
      <w:bookmarkEnd w:id="108"/>
    </w:p>
    <w:p w14:paraId="07FA54A3" w14:textId="77777777" w:rsidR="00775FFC" w:rsidRPr="00CC53A5" w:rsidRDefault="00775FFC" w:rsidP="00775FFC"/>
    <w:p w14:paraId="298DAB96" w14:textId="77777777" w:rsidR="00775FFC" w:rsidRPr="00CC53A5" w:rsidRDefault="00775FFC" w:rsidP="00775FFC">
      <w:pPr>
        <w:spacing w:line="280" w:lineRule="atLeast"/>
        <w:rPr>
          <w:iCs/>
          <w:noProof/>
        </w:rPr>
      </w:pPr>
      <w:r w:rsidRPr="00CC53A5">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CC53A5" w:rsidRDefault="00775FFC" w:rsidP="00775FFC">
      <w:pPr>
        <w:spacing w:line="280" w:lineRule="atLeast"/>
        <w:rPr>
          <w:iCs/>
          <w:noProof/>
        </w:rPr>
      </w:pPr>
    </w:p>
    <w:p w14:paraId="74338FCD" w14:textId="518D3E20" w:rsidR="00775FFC" w:rsidRPr="00CC53A5" w:rsidRDefault="00775FFC" w:rsidP="00775FFC">
      <w:pPr>
        <w:spacing w:line="280" w:lineRule="atLeast"/>
        <w:rPr>
          <w:iCs/>
          <w:noProof/>
        </w:rPr>
      </w:pPr>
      <w:r w:rsidRPr="00CC53A5">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2A86026" w14:textId="40A08AF0" w:rsidR="00775FFC" w:rsidRPr="00CC53A5" w:rsidRDefault="00775FFC" w:rsidP="00775FFC">
      <w:pPr>
        <w:pStyle w:val="Heading3"/>
        <w:rPr>
          <w:b/>
          <w:noProof/>
        </w:rPr>
      </w:pPr>
      <w:bookmarkStart w:id="109" w:name="_Toc194395167"/>
      <w:bookmarkStart w:id="110" w:name="_Toc198637624"/>
      <w:r w:rsidRPr="00CC53A5">
        <w:rPr>
          <w:b/>
          <w:noProof/>
        </w:rPr>
        <w:t>Alternativne ponudbe in variante ponudbe</w:t>
      </w:r>
      <w:bookmarkEnd w:id="92"/>
      <w:bookmarkEnd w:id="93"/>
      <w:bookmarkEnd w:id="94"/>
      <w:bookmarkEnd w:id="95"/>
      <w:bookmarkEnd w:id="96"/>
      <w:bookmarkEnd w:id="109"/>
      <w:bookmarkEnd w:id="110"/>
    </w:p>
    <w:p w14:paraId="74F1E2E2" w14:textId="77777777" w:rsidR="00775FFC" w:rsidRPr="00CC53A5" w:rsidRDefault="00775FFC" w:rsidP="00775FFC"/>
    <w:p w14:paraId="407D7443" w14:textId="77777777" w:rsidR="00775FFC" w:rsidRPr="00CC53A5" w:rsidRDefault="00775FFC" w:rsidP="00775FFC">
      <w:pPr>
        <w:rPr>
          <w:noProof/>
        </w:rPr>
      </w:pPr>
      <w:r w:rsidRPr="00CC53A5">
        <w:rPr>
          <w:noProof/>
        </w:rPr>
        <w:t>Alternativne in variantne ponudbe niso dopustne.</w:t>
      </w:r>
    </w:p>
    <w:p w14:paraId="27E1FBE4" w14:textId="77777777" w:rsidR="00775FFC" w:rsidRPr="00CC53A5" w:rsidRDefault="00775FFC" w:rsidP="00775FFC">
      <w:pPr>
        <w:pStyle w:val="Heading3"/>
        <w:tabs>
          <w:tab w:val="clear" w:pos="720"/>
        </w:tabs>
        <w:rPr>
          <w:b/>
          <w:noProof/>
        </w:rPr>
      </w:pPr>
      <w:bookmarkStart w:id="111" w:name="_Toc349201012"/>
      <w:bookmarkStart w:id="112" w:name="_Toc351387312"/>
      <w:bookmarkStart w:id="113" w:name="_Toc360107152"/>
      <w:bookmarkStart w:id="114" w:name="_Toc370472162"/>
      <w:bookmarkStart w:id="115" w:name="_Toc435370577"/>
      <w:bookmarkStart w:id="116" w:name="_Toc194395168"/>
      <w:bookmarkStart w:id="117" w:name="_Toc198637625"/>
      <w:r w:rsidRPr="00CC53A5">
        <w:rPr>
          <w:b/>
          <w:noProof/>
        </w:rPr>
        <w:t>O</w:t>
      </w:r>
      <w:bookmarkEnd w:id="111"/>
      <w:bookmarkEnd w:id="112"/>
      <w:bookmarkEnd w:id="113"/>
      <w:bookmarkEnd w:id="114"/>
      <w:bookmarkEnd w:id="115"/>
      <w:r w:rsidRPr="00CC53A5">
        <w:rPr>
          <w:b/>
          <w:noProof/>
        </w:rPr>
        <w:t>blika ponudbe</w:t>
      </w:r>
      <w:bookmarkEnd w:id="116"/>
      <w:bookmarkEnd w:id="117"/>
    </w:p>
    <w:p w14:paraId="23893398" w14:textId="77777777" w:rsidR="00775FFC" w:rsidRPr="00CC53A5" w:rsidRDefault="00775FFC" w:rsidP="00775FFC"/>
    <w:p w14:paraId="618D18EC" w14:textId="77777777" w:rsidR="00775FFC" w:rsidRPr="00CC53A5" w:rsidRDefault="00775FFC" w:rsidP="00775FFC">
      <w:pPr>
        <w:spacing w:line="280" w:lineRule="atLeast"/>
        <w:rPr>
          <w:rFonts w:cs="Arial"/>
          <w:noProof/>
          <w:color w:val="282828"/>
          <w:szCs w:val="20"/>
        </w:rPr>
      </w:pPr>
      <w:r w:rsidRPr="00CC53A5">
        <w:rPr>
          <w:rFont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w:t>
      </w:r>
      <w:r w:rsidRPr="00CC53A5">
        <w:rPr>
          <w:rFonts w:cs="Arial"/>
          <w:noProof/>
          <w:color w:val="282828"/>
          <w:szCs w:val="20"/>
        </w:rPr>
        <w:lastRenderedPageBreak/>
        <w:t xml:space="preserve">morebitne odgovore, spremembe in dopolnitve), ki jih je določil naročnik, bo tako ponudbo izločil iz nadaljnjega postopka. </w:t>
      </w:r>
    </w:p>
    <w:p w14:paraId="7D01F33E" w14:textId="77777777" w:rsidR="00775FFC" w:rsidRPr="00CC53A5" w:rsidRDefault="00775FFC" w:rsidP="00775FFC">
      <w:pPr>
        <w:spacing w:line="280" w:lineRule="atLeast"/>
        <w:rPr>
          <w:rFonts w:cs="Arial"/>
          <w:noProof/>
          <w:color w:val="282828"/>
          <w:szCs w:val="20"/>
        </w:rPr>
      </w:pPr>
    </w:p>
    <w:p w14:paraId="4EDD85BD" w14:textId="77777777" w:rsidR="00775FFC" w:rsidRPr="00CC53A5" w:rsidRDefault="00775FFC" w:rsidP="00775FFC">
      <w:pPr>
        <w:spacing w:line="280" w:lineRule="atLeast"/>
        <w:rPr>
          <w:rFonts w:cs="Arial"/>
          <w:noProof/>
          <w:color w:val="282828"/>
          <w:szCs w:val="20"/>
        </w:rPr>
      </w:pPr>
      <w:r w:rsidRPr="00CC53A5">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CC53A5" w:rsidRDefault="00775FFC" w:rsidP="00775FFC">
      <w:pPr>
        <w:pStyle w:val="Heading3"/>
        <w:rPr>
          <w:b/>
        </w:rPr>
      </w:pPr>
      <w:bookmarkStart w:id="118" w:name="_Toc51479598"/>
      <w:bookmarkStart w:id="119" w:name="_Toc87408773"/>
      <w:bookmarkStart w:id="120" w:name="_Toc165356088"/>
      <w:bookmarkStart w:id="121" w:name="_Toc244577039"/>
      <w:bookmarkStart w:id="122" w:name="_Toc263675141"/>
      <w:bookmarkStart w:id="123" w:name="_Toc518024486"/>
      <w:bookmarkStart w:id="124" w:name="_Toc194395169"/>
      <w:bookmarkStart w:id="125" w:name="_Toc198637626"/>
      <w:r w:rsidRPr="00CC53A5">
        <w:rPr>
          <w:b/>
        </w:rPr>
        <w:t>Samo ena ponudba od vsakega p</w:t>
      </w:r>
      <w:bookmarkEnd w:id="118"/>
      <w:bookmarkEnd w:id="119"/>
      <w:r w:rsidRPr="00CC53A5">
        <w:rPr>
          <w:b/>
        </w:rPr>
        <w:t>onudnika</w:t>
      </w:r>
      <w:bookmarkEnd w:id="120"/>
      <w:bookmarkEnd w:id="121"/>
      <w:bookmarkEnd w:id="122"/>
      <w:bookmarkEnd w:id="123"/>
      <w:bookmarkEnd w:id="124"/>
      <w:bookmarkEnd w:id="125"/>
    </w:p>
    <w:p w14:paraId="4628FB47" w14:textId="77777777" w:rsidR="00775FFC" w:rsidRPr="00CC53A5" w:rsidRDefault="00775FFC" w:rsidP="00775FFC"/>
    <w:p w14:paraId="2D3CADAF" w14:textId="77777777" w:rsidR="00775FFC" w:rsidRPr="00CC53A5" w:rsidRDefault="00775FFC" w:rsidP="00775FFC">
      <w:pPr>
        <w:spacing w:line="280" w:lineRule="atLeast"/>
        <w:rPr>
          <w:rFonts w:cs="Arial"/>
          <w:bCs/>
          <w:szCs w:val="20"/>
        </w:rPr>
      </w:pPr>
      <w:r w:rsidRPr="00CC53A5">
        <w:rPr>
          <w:rFonts w:cs="Arial"/>
          <w:bCs/>
          <w:szCs w:val="20"/>
        </w:rPr>
        <w:t xml:space="preserve">Vsak ponudnik lahko predloži le eno ponudbo. Prav tako lahko </w:t>
      </w:r>
      <w:r w:rsidRPr="00CC53A5">
        <w:rPr>
          <w:rFonts w:cs="Arial"/>
          <w:b/>
          <w:szCs w:val="20"/>
        </w:rPr>
        <w:t>posamezen ponudnik nastopa v predloženih ponudbah samo enkrat</w:t>
      </w:r>
      <w:r w:rsidRPr="00CC53A5">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CC53A5" w:rsidRDefault="00775FFC" w:rsidP="00775FFC">
      <w:pPr>
        <w:pStyle w:val="Heading3"/>
        <w:tabs>
          <w:tab w:val="clear" w:pos="720"/>
        </w:tabs>
        <w:rPr>
          <w:b/>
          <w:noProof/>
        </w:rPr>
      </w:pPr>
      <w:bookmarkStart w:id="126" w:name="_Toc224527388"/>
      <w:bookmarkStart w:id="127" w:name="_Toc194395170"/>
      <w:bookmarkStart w:id="128" w:name="_Toc198637627"/>
      <w:r w:rsidRPr="00CC53A5">
        <w:rPr>
          <w:b/>
          <w:noProof/>
        </w:rPr>
        <w:t>Veljavnost ponudb</w:t>
      </w:r>
      <w:bookmarkEnd w:id="126"/>
      <w:bookmarkEnd w:id="127"/>
      <w:bookmarkEnd w:id="128"/>
    </w:p>
    <w:p w14:paraId="24A37C8A" w14:textId="77777777" w:rsidR="00775FFC" w:rsidRPr="00CC53A5" w:rsidRDefault="00775FFC" w:rsidP="00775FFC">
      <w:pPr>
        <w:rPr>
          <w:noProof/>
        </w:rPr>
      </w:pPr>
    </w:p>
    <w:p w14:paraId="2EED8D9B" w14:textId="77777777" w:rsidR="00775FFC" w:rsidRPr="00CC53A5" w:rsidRDefault="00775FFC" w:rsidP="00775FFC">
      <w:pPr>
        <w:spacing w:line="280" w:lineRule="atLeast"/>
        <w:rPr>
          <w:noProof/>
        </w:rPr>
      </w:pPr>
      <w:r w:rsidRPr="00CC53A5">
        <w:rPr>
          <w:noProof/>
        </w:rPr>
        <w:t xml:space="preserve">Ponudbe morajo biti </w:t>
      </w:r>
      <w:r w:rsidRPr="00CC53A5">
        <w:rPr>
          <w:b/>
          <w:noProof/>
        </w:rPr>
        <w:t>veljavne vsaj 90 dni po roku za oddajo ponudb.</w:t>
      </w:r>
      <w:r w:rsidRPr="00CC53A5">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Pr="00CC53A5" w:rsidRDefault="00A36833" w:rsidP="00A36833">
      <w:pPr>
        <w:pStyle w:val="Heading3"/>
        <w:tabs>
          <w:tab w:val="clear" w:pos="720"/>
        </w:tabs>
        <w:rPr>
          <w:b/>
          <w:noProof/>
        </w:rPr>
      </w:pPr>
      <w:bookmarkStart w:id="129" w:name="_Toc198637628"/>
      <w:r w:rsidRPr="00CC53A5">
        <w:rPr>
          <w:b/>
          <w:noProof/>
        </w:rPr>
        <w:t>Izločitev ponudbe</w:t>
      </w:r>
      <w:bookmarkEnd w:id="129"/>
    </w:p>
    <w:p w14:paraId="6035B08F" w14:textId="77777777" w:rsidR="00A36833" w:rsidRPr="00CC53A5" w:rsidRDefault="00A36833" w:rsidP="00A36833"/>
    <w:p w14:paraId="543A91C6" w14:textId="77777777" w:rsidR="00A36833" w:rsidRPr="00CC53A5" w:rsidRDefault="00A36833" w:rsidP="00A36833">
      <w:pPr>
        <w:spacing w:line="280" w:lineRule="atLeast"/>
        <w:contextualSpacing/>
        <w:rPr>
          <w:rFonts w:ascii="Helvetica" w:hAnsi="Helvetica" w:cs="Calibri"/>
          <w:noProof/>
          <w:szCs w:val="20"/>
        </w:rPr>
      </w:pPr>
      <w:r w:rsidRPr="00CC53A5">
        <w:rPr>
          <w:rFonts w:ascii="Helvetica" w:hAnsi="Helvetica" w:cs="Calibri"/>
          <w:noProof/>
          <w:szCs w:val="20"/>
        </w:rPr>
        <w:t>Naročnik bo izločil:</w:t>
      </w:r>
    </w:p>
    <w:p w14:paraId="65F7419B" w14:textId="77777777" w:rsidR="00A36833" w:rsidRPr="00CC53A5" w:rsidRDefault="00A36833" w:rsidP="009E1F0D">
      <w:pPr>
        <w:numPr>
          <w:ilvl w:val="0"/>
          <w:numId w:val="34"/>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nepravočasne ponudbe;</w:t>
      </w:r>
    </w:p>
    <w:p w14:paraId="599CBEA2" w14:textId="27B9E368" w:rsidR="00A36833" w:rsidRPr="00CC53A5" w:rsidRDefault="00A36833" w:rsidP="009E1F0D">
      <w:pPr>
        <w:numPr>
          <w:ilvl w:val="0"/>
          <w:numId w:val="34"/>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 xml:space="preserve">ponudbe, ki ne bodo izpolnjevale vseh zahtev iz točke </w:t>
      </w:r>
      <w:r w:rsidR="009A068A" w:rsidRPr="00CC53A5">
        <w:rPr>
          <w:rFonts w:ascii="Helvetica" w:hAnsi="Helvetica" w:cs="Calibri"/>
          <w:noProof/>
          <w:szCs w:val="20"/>
        </w:rPr>
        <w:t>3 in točke 4.3, 4.4 in 4.5.Dokumentacije v zvezi z oddajo javnega naročila</w:t>
      </w:r>
      <w:r w:rsidRPr="00CC53A5">
        <w:rPr>
          <w:rFonts w:ascii="Helvetica" w:hAnsi="Helvetica" w:cs="Calibri"/>
          <w:noProof/>
          <w:szCs w:val="20"/>
        </w:rPr>
        <w:t>;</w:t>
      </w:r>
    </w:p>
    <w:p w14:paraId="53812607" w14:textId="7DFAE778" w:rsidR="00A36833" w:rsidRPr="00CC53A5" w:rsidRDefault="00A36833" w:rsidP="009E1F0D">
      <w:pPr>
        <w:numPr>
          <w:ilvl w:val="0"/>
          <w:numId w:val="34"/>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ponudbo, ki ne bo ustrezala vsem tehničnim zahtevam</w:t>
      </w:r>
      <w:r w:rsidR="005218B2" w:rsidRPr="00CC53A5">
        <w:rPr>
          <w:rFonts w:ascii="Helvetica" w:hAnsi="Helvetica" w:cs="Calibri"/>
          <w:noProof/>
          <w:szCs w:val="20"/>
        </w:rPr>
        <w:t>.</w:t>
      </w:r>
    </w:p>
    <w:p w14:paraId="1C9CC5EB" w14:textId="77777777" w:rsidR="00A36833" w:rsidRPr="00CC53A5" w:rsidRDefault="00A36833" w:rsidP="00A36833">
      <w:pPr>
        <w:spacing w:line="280" w:lineRule="atLeast"/>
        <w:contextualSpacing/>
        <w:rPr>
          <w:rFonts w:ascii="Helvetica" w:hAnsi="Helvetica" w:cs="Calibri"/>
          <w:noProof/>
          <w:szCs w:val="20"/>
        </w:rPr>
      </w:pPr>
    </w:p>
    <w:p w14:paraId="4985523C" w14:textId="688AE065" w:rsidR="00A36833" w:rsidRPr="00CC53A5" w:rsidRDefault="00A36833" w:rsidP="00A36833">
      <w:pPr>
        <w:spacing w:line="280" w:lineRule="atLeast"/>
        <w:contextualSpacing/>
        <w:rPr>
          <w:rFonts w:ascii="Helvetica" w:hAnsi="Helvetica" w:cs="Calibri"/>
          <w:noProof/>
          <w:szCs w:val="20"/>
        </w:rPr>
      </w:pPr>
      <w:r w:rsidRPr="00CC53A5">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CC53A5">
        <w:rPr>
          <w:rFonts w:ascii="Helvetica" w:hAnsi="Helvetica" w:cs="Calibri"/>
          <w:noProof/>
          <w:szCs w:val="20"/>
        </w:rPr>
        <w:t>4.3, 4.4 in 4.5</w:t>
      </w:r>
      <w:r w:rsidRPr="00CC53A5">
        <w:rPr>
          <w:rFonts w:ascii="Helvetica" w:hAnsi="Helvetica" w:cs="Calibri"/>
          <w:noProof/>
          <w:szCs w:val="20"/>
        </w:rPr>
        <w:t xml:space="preserve"> </w:t>
      </w:r>
      <w:r w:rsidR="009A068A" w:rsidRPr="00CC53A5">
        <w:rPr>
          <w:rFonts w:ascii="Helvetica" w:hAnsi="Helvetica" w:cs="Calibri"/>
          <w:noProof/>
          <w:szCs w:val="20"/>
        </w:rPr>
        <w:t>te D</w:t>
      </w:r>
      <w:r w:rsidRPr="00CC53A5">
        <w:rPr>
          <w:rFonts w:ascii="Helvetica" w:hAnsi="Helvetica"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CC53A5" w:rsidRDefault="00691060" w:rsidP="00397F5A">
      <w:pPr>
        <w:spacing w:line="280" w:lineRule="atLeast"/>
        <w:contextualSpacing/>
        <w:rPr>
          <w:rFonts w:ascii="Helvetica" w:hAnsi="Helvetica" w:cs="Calibri"/>
          <w:noProof/>
          <w:szCs w:val="20"/>
        </w:rPr>
      </w:pPr>
    </w:p>
    <w:p w14:paraId="08669936" w14:textId="35051697" w:rsidR="00397F5A" w:rsidRPr="00CC53A5" w:rsidRDefault="00A36833" w:rsidP="00397F5A">
      <w:pPr>
        <w:spacing w:line="280" w:lineRule="atLeast"/>
        <w:contextualSpacing/>
        <w:rPr>
          <w:rFonts w:ascii="Helvetica" w:hAnsi="Helvetica" w:cs="Calibri"/>
          <w:noProof/>
          <w:szCs w:val="20"/>
        </w:rPr>
      </w:pPr>
      <w:r w:rsidRPr="00CC53A5">
        <w:rPr>
          <w:rFonts w:ascii="Helvetica" w:hAnsi="Helvetica" w:cs="Calibri"/>
          <w:noProof/>
          <w:szCs w:val="20"/>
        </w:rPr>
        <w:t xml:space="preserve">Ponudnik, ki je v enem od položajev iz točke </w:t>
      </w:r>
      <w:r w:rsidR="00636BC6" w:rsidRPr="00CC53A5">
        <w:rPr>
          <w:rFonts w:ascii="Helvetica" w:hAnsi="Helvetica" w:cs="Calibri"/>
          <w:noProof/>
          <w:szCs w:val="20"/>
        </w:rPr>
        <w:t>4.3.a) in 4.3.d)</w:t>
      </w:r>
      <w:r w:rsidRPr="00CC53A5">
        <w:rPr>
          <w:rFonts w:ascii="Helvetica" w:hAnsi="Helvetica" w:cs="Calibri"/>
          <w:noProof/>
          <w:szCs w:val="20"/>
        </w:rPr>
        <w:t xml:space="preserve"> te </w:t>
      </w:r>
      <w:r w:rsidR="00636BC6" w:rsidRPr="00CC53A5">
        <w:rPr>
          <w:rFonts w:ascii="Helvetica" w:hAnsi="Helvetica" w:cs="Calibri"/>
          <w:noProof/>
          <w:szCs w:val="20"/>
        </w:rPr>
        <w:t>D</w:t>
      </w:r>
      <w:r w:rsidRPr="00CC53A5">
        <w:rPr>
          <w:rFonts w:ascii="Helvetica" w:hAnsi="Helvetica" w:cs="Calibri"/>
          <w:noProof/>
          <w:szCs w:val="20"/>
        </w:rPr>
        <w:t xml:space="preserve">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F6227B" w14:textId="77777777" w:rsidR="001D6E20" w:rsidRPr="00CC53A5" w:rsidRDefault="001D6E20" w:rsidP="00397F5A">
      <w:pPr>
        <w:spacing w:line="280" w:lineRule="atLeast"/>
        <w:contextualSpacing/>
        <w:rPr>
          <w:rFonts w:ascii="Helvetica" w:hAnsi="Helvetica" w:cs="Calibri"/>
          <w:noProof/>
          <w:szCs w:val="20"/>
        </w:rPr>
      </w:pPr>
    </w:p>
    <w:p w14:paraId="65FD6A8D" w14:textId="77777777" w:rsidR="001D6E20" w:rsidRPr="00CC53A5" w:rsidRDefault="001D6E20" w:rsidP="00397F5A">
      <w:pPr>
        <w:spacing w:line="280" w:lineRule="atLeast"/>
        <w:contextualSpacing/>
        <w:rPr>
          <w:rFonts w:ascii="Helvetica" w:hAnsi="Helvetica" w:cs="Calibri"/>
          <w:noProof/>
          <w:szCs w:val="20"/>
        </w:rPr>
      </w:pPr>
    </w:p>
    <w:p w14:paraId="771B217D" w14:textId="77777777" w:rsidR="001D6E20" w:rsidRPr="00CC53A5" w:rsidRDefault="001D6E20" w:rsidP="00397F5A">
      <w:pPr>
        <w:spacing w:line="280" w:lineRule="atLeast"/>
        <w:contextualSpacing/>
        <w:rPr>
          <w:rFonts w:ascii="Helvetica" w:hAnsi="Helvetica" w:cs="Calibri"/>
          <w:noProof/>
          <w:szCs w:val="20"/>
        </w:rPr>
      </w:pPr>
    </w:p>
    <w:p w14:paraId="42B02A90" w14:textId="77777777" w:rsidR="00EE1DA5" w:rsidRPr="00CC53A5" w:rsidRDefault="00EE1DA5" w:rsidP="00F16B7A">
      <w:pPr>
        <w:pStyle w:val="Heading2"/>
        <w:rPr>
          <w:b/>
          <w:noProof/>
        </w:rPr>
      </w:pPr>
      <w:bookmarkStart w:id="130" w:name="_Toc224527389"/>
      <w:bookmarkStart w:id="131" w:name="_Toc128383621"/>
      <w:bookmarkStart w:id="132" w:name="_Toc198637629"/>
      <w:r w:rsidRPr="00CC53A5">
        <w:rPr>
          <w:b/>
          <w:noProof/>
        </w:rPr>
        <w:lastRenderedPageBreak/>
        <w:t>Dokumenti v ponudbeni dokumentaciji</w:t>
      </w:r>
      <w:bookmarkEnd w:id="130"/>
      <w:bookmarkEnd w:id="131"/>
      <w:bookmarkEnd w:id="132"/>
    </w:p>
    <w:p w14:paraId="7B5D9CBE" w14:textId="201B9E6E" w:rsidR="005432AC" w:rsidRPr="00CC53A5" w:rsidRDefault="005432AC" w:rsidP="005432AC">
      <w:pPr>
        <w:rPr>
          <w:b/>
          <w:i/>
          <w:noProof/>
        </w:rPr>
      </w:pPr>
    </w:p>
    <w:p w14:paraId="3CFBB1A3" w14:textId="1349818D" w:rsidR="00FC3B00" w:rsidRPr="00CC53A5" w:rsidRDefault="00FC3B00" w:rsidP="009F28A8">
      <w:pPr>
        <w:spacing w:line="280" w:lineRule="exact"/>
        <w:rPr>
          <w:b/>
          <w:noProof/>
        </w:rPr>
      </w:pPr>
      <w:bookmarkStart w:id="133" w:name="_Hlk66690918"/>
      <w:r w:rsidRPr="00CC53A5">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CC53A5" w:rsidRDefault="00FC3B00" w:rsidP="009F28A8">
      <w:pPr>
        <w:spacing w:line="280" w:lineRule="exact"/>
        <w:rPr>
          <w:b/>
          <w:noProof/>
        </w:rPr>
      </w:pPr>
    </w:p>
    <w:p w14:paraId="60432231" w14:textId="7AB944CB" w:rsidR="00FC3B00" w:rsidRPr="00CC53A5" w:rsidRDefault="00FC3B00" w:rsidP="009F28A8">
      <w:pPr>
        <w:spacing w:line="280" w:lineRule="exact"/>
        <w:rPr>
          <w:b/>
          <w:noProof/>
        </w:rPr>
      </w:pPr>
      <w:r w:rsidRPr="00CC53A5">
        <w:rPr>
          <w:b/>
          <w:noProof/>
        </w:rPr>
        <w:t>V del »Predračun« pa naloži obraz</w:t>
      </w:r>
      <w:r w:rsidR="002B7D4C" w:rsidRPr="00CC53A5">
        <w:rPr>
          <w:b/>
          <w:noProof/>
        </w:rPr>
        <w:t>ce</w:t>
      </w:r>
      <w:r w:rsidRPr="00CC53A5">
        <w:rPr>
          <w:b/>
          <w:noProof/>
        </w:rPr>
        <w:t xml:space="preserve"> Povzetek predračuna / Rekapitulacija</w:t>
      </w:r>
      <w:r w:rsidR="00521027" w:rsidRPr="00CC53A5">
        <w:rPr>
          <w:b/>
          <w:noProof/>
        </w:rPr>
        <w:t xml:space="preserve"> </w:t>
      </w:r>
      <w:r w:rsidRPr="00CC53A5">
        <w:rPr>
          <w:b/>
          <w:noProof/>
        </w:rPr>
        <w:t>(OBR-3</w:t>
      </w:r>
      <w:r w:rsidR="0052186E" w:rsidRPr="00CC53A5">
        <w:rPr>
          <w:b/>
          <w:noProof/>
        </w:rPr>
        <w:t>)</w:t>
      </w:r>
      <w:r w:rsidR="002B7D4C" w:rsidRPr="00CC53A5">
        <w:rPr>
          <w:b/>
          <w:noProof/>
        </w:rPr>
        <w:t xml:space="preserve">, </w:t>
      </w:r>
      <w:r w:rsidRPr="00CC53A5">
        <w:rPr>
          <w:b/>
          <w:noProof/>
        </w:rPr>
        <w:t>zahtevan</w:t>
      </w:r>
      <w:r w:rsidR="00521027" w:rsidRPr="00CC53A5">
        <w:rPr>
          <w:b/>
          <w:noProof/>
        </w:rPr>
        <w:t xml:space="preserve"> v točki 4.2.3</w:t>
      </w:r>
      <w:r w:rsidR="002B7D4C" w:rsidRPr="00CC53A5">
        <w:rPr>
          <w:b/>
          <w:noProof/>
        </w:rPr>
        <w:t xml:space="preserve"> </w:t>
      </w:r>
      <w:r w:rsidRPr="00CC53A5">
        <w:rPr>
          <w:b/>
          <w:noProof/>
        </w:rPr>
        <w:t>Dokumentacije v zvez</w:t>
      </w:r>
      <w:r w:rsidR="002B7D4C" w:rsidRPr="00CC53A5">
        <w:rPr>
          <w:b/>
          <w:noProof/>
        </w:rPr>
        <w:t>i</w:t>
      </w:r>
      <w:r w:rsidRPr="00CC53A5">
        <w:rPr>
          <w:b/>
          <w:noProof/>
        </w:rPr>
        <w:t xml:space="preserve"> z oddajo javnega naročila v </w:t>
      </w:r>
      <w:r w:rsidR="002B7D4C" w:rsidRPr="00CC53A5">
        <w:rPr>
          <w:b/>
          <w:noProof/>
        </w:rPr>
        <w:t xml:space="preserve">obliki </w:t>
      </w:r>
      <w:r w:rsidRPr="00CC53A5">
        <w:rPr>
          <w:b/>
          <w:noProof/>
        </w:rPr>
        <w:t>pdf.</w:t>
      </w:r>
    </w:p>
    <w:p w14:paraId="4192E5E7" w14:textId="77777777" w:rsidR="00FC3B00" w:rsidRPr="00CC53A5" w:rsidRDefault="00FC3B00" w:rsidP="009F28A8">
      <w:pPr>
        <w:spacing w:line="280" w:lineRule="exact"/>
        <w:rPr>
          <w:b/>
          <w:noProof/>
        </w:rPr>
      </w:pPr>
    </w:p>
    <w:p w14:paraId="519E4A77" w14:textId="6FC37EF5" w:rsidR="00FC3B00" w:rsidRPr="00CC53A5" w:rsidRDefault="00FC3B00" w:rsidP="009F28A8">
      <w:pPr>
        <w:spacing w:line="280" w:lineRule="exact"/>
        <w:rPr>
          <w:b/>
          <w:noProof/>
        </w:rPr>
      </w:pPr>
      <w:r w:rsidRPr="00CC53A5">
        <w:rPr>
          <w:b/>
          <w:noProof/>
        </w:rPr>
        <w:t>»Skupn</w:t>
      </w:r>
      <w:r w:rsidR="002B7D4C" w:rsidRPr="00CC53A5">
        <w:rPr>
          <w:b/>
          <w:noProof/>
        </w:rPr>
        <w:t>e</w:t>
      </w:r>
      <w:r w:rsidRPr="00CC53A5">
        <w:rPr>
          <w:b/>
          <w:noProof/>
        </w:rPr>
        <w:t xml:space="preserve"> ponudben</w:t>
      </w:r>
      <w:r w:rsidR="002B7D4C" w:rsidRPr="00CC53A5">
        <w:rPr>
          <w:b/>
          <w:noProof/>
        </w:rPr>
        <w:t>e</w:t>
      </w:r>
      <w:r w:rsidRPr="00CC53A5">
        <w:rPr>
          <w:b/>
          <w:noProof/>
        </w:rPr>
        <w:t xml:space="preserve"> vrednost</w:t>
      </w:r>
      <w:r w:rsidR="002B7D4C" w:rsidRPr="00CC53A5">
        <w:rPr>
          <w:b/>
          <w:noProof/>
        </w:rPr>
        <w:t>i</w:t>
      </w:r>
      <w:r w:rsidRPr="00CC53A5">
        <w:rPr>
          <w:b/>
          <w:noProof/>
        </w:rPr>
        <w:t>«, ki bo</w:t>
      </w:r>
      <w:r w:rsidR="002B7D4C" w:rsidRPr="00CC53A5">
        <w:rPr>
          <w:b/>
          <w:noProof/>
        </w:rPr>
        <w:t>do vpisane</w:t>
      </w:r>
      <w:r w:rsidRPr="00CC53A5">
        <w:rPr>
          <w:b/>
          <w:noProof/>
        </w:rPr>
        <w:t xml:space="preserve"> v istoimensk</w:t>
      </w:r>
      <w:r w:rsidR="002B7D4C" w:rsidRPr="00CC53A5">
        <w:rPr>
          <w:b/>
          <w:noProof/>
        </w:rPr>
        <w:t>e</w:t>
      </w:r>
      <w:r w:rsidRPr="00CC53A5">
        <w:rPr>
          <w:b/>
          <w:noProof/>
        </w:rPr>
        <w:t xml:space="preserve"> razdel</w:t>
      </w:r>
      <w:r w:rsidR="002B7D4C" w:rsidRPr="00CC53A5">
        <w:rPr>
          <w:b/>
          <w:noProof/>
        </w:rPr>
        <w:t>ke</w:t>
      </w:r>
      <w:r w:rsidRPr="00CC53A5">
        <w:rPr>
          <w:b/>
          <w:noProof/>
        </w:rPr>
        <w:t xml:space="preserve"> in dokument</w:t>
      </w:r>
      <w:r w:rsidR="002B7D4C" w:rsidRPr="00CC53A5">
        <w:rPr>
          <w:b/>
          <w:noProof/>
        </w:rPr>
        <w:t>i</w:t>
      </w:r>
      <w:r w:rsidRPr="00CC53A5">
        <w:rPr>
          <w:b/>
          <w:noProof/>
        </w:rPr>
        <w:t>, ki bo</w:t>
      </w:r>
      <w:r w:rsidR="002B7D4C" w:rsidRPr="00CC53A5">
        <w:rPr>
          <w:b/>
          <w:noProof/>
        </w:rPr>
        <w:t>do</w:t>
      </w:r>
      <w:r w:rsidRPr="00CC53A5">
        <w:rPr>
          <w:b/>
          <w:noProof/>
        </w:rPr>
        <w:t xml:space="preserve"> naložen</w:t>
      </w:r>
      <w:r w:rsidR="002B7D4C" w:rsidRPr="00CC53A5">
        <w:rPr>
          <w:b/>
          <w:noProof/>
        </w:rPr>
        <w:t>i</w:t>
      </w:r>
      <w:r w:rsidRPr="00CC53A5">
        <w:rPr>
          <w:b/>
          <w:noProof/>
        </w:rPr>
        <w:t xml:space="preserve"> kot predračun</w:t>
      </w:r>
      <w:r w:rsidR="002B7D4C" w:rsidRPr="00CC53A5">
        <w:rPr>
          <w:b/>
          <w:noProof/>
        </w:rPr>
        <w:t>i</w:t>
      </w:r>
      <w:r w:rsidRPr="00CC53A5">
        <w:rPr>
          <w:b/>
          <w:noProof/>
        </w:rPr>
        <w:t xml:space="preserve"> v del »Predračun«, bo</w:t>
      </w:r>
      <w:r w:rsidR="002B7D4C" w:rsidRPr="00CC53A5">
        <w:rPr>
          <w:b/>
          <w:noProof/>
        </w:rPr>
        <w:t>do</w:t>
      </w:r>
      <w:r w:rsidRPr="00CC53A5">
        <w:rPr>
          <w:b/>
          <w:noProof/>
        </w:rPr>
        <w:t xml:space="preserve"> razvidn</w:t>
      </w:r>
      <w:r w:rsidR="002B7D4C" w:rsidRPr="00CC53A5">
        <w:rPr>
          <w:b/>
          <w:noProof/>
        </w:rPr>
        <w:t>e</w:t>
      </w:r>
      <w:r w:rsidRPr="00CC53A5">
        <w:rPr>
          <w:b/>
          <w:noProof/>
        </w:rPr>
        <w:t xml:space="preserve"> in dostopn</w:t>
      </w:r>
      <w:r w:rsidR="002B7D4C" w:rsidRPr="00CC53A5">
        <w:rPr>
          <w:b/>
          <w:noProof/>
        </w:rPr>
        <w:t>e</w:t>
      </w:r>
      <w:r w:rsidRPr="00CC53A5">
        <w:rPr>
          <w:b/>
          <w:noProof/>
        </w:rPr>
        <w:t xml:space="preserve"> na javnem odpiranju ponudb.</w:t>
      </w:r>
    </w:p>
    <w:p w14:paraId="3CDEB23B" w14:textId="77777777" w:rsidR="00DB47BA" w:rsidRPr="00CC53A5" w:rsidRDefault="00DB47BA" w:rsidP="009F28A8">
      <w:pPr>
        <w:spacing w:line="280" w:lineRule="exact"/>
        <w:rPr>
          <w:b/>
          <w:bCs/>
          <w:noProof/>
        </w:rPr>
      </w:pPr>
    </w:p>
    <w:p w14:paraId="7C4C84E2" w14:textId="14670A12" w:rsidR="005432AC" w:rsidRPr="00CC53A5" w:rsidRDefault="00DB47BA" w:rsidP="009F28A8">
      <w:pPr>
        <w:spacing w:line="280" w:lineRule="exact"/>
        <w:rPr>
          <w:b/>
          <w:bCs/>
          <w:noProof/>
        </w:rPr>
      </w:pPr>
      <w:r w:rsidRPr="00CC53A5">
        <w:rPr>
          <w:b/>
          <w:bCs/>
          <w:noProof/>
        </w:rPr>
        <w:t>V primeru razhajanj med podatki navedenimi v razdelku »Skupna ponudbena vrednost« in dokument</w:t>
      </w:r>
      <w:r w:rsidR="002B7D4C" w:rsidRPr="00CC53A5">
        <w:rPr>
          <w:b/>
          <w:bCs/>
          <w:noProof/>
        </w:rPr>
        <w:t>ih</w:t>
      </w:r>
      <w:r w:rsidRPr="00CC53A5">
        <w:rPr>
          <w:b/>
          <w:bCs/>
          <w:noProof/>
        </w:rPr>
        <w:t xml:space="preserve">, ki </w:t>
      </w:r>
      <w:r w:rsidR="002B7D4C" w:rsidRPr="00CC53A5">
        <w:rPr>
          <w:b/>
          <w:bCs/>
          <w:noProof/>
        </w:rPr>
        <w:t>so</w:t>
      </w:r>
      <w:r w:rsidRPr="00CC53A5">
        <w:rPr>
          <w:b/>
          <w:bCs/>
          <w:noProof/>
        </w:rPr>
        <w:t xml:space="preserve"> predložen</w:t>
      </w:r>
      <w:r w:rsidR="002B7D4C" w:rsidRPr="00CC53A5">
        <w:rPr>
          <w:b/>
          <w:bCs/>
          <w:noProof/>
        </w:rPr>
        <w:t>i</w:t>
      </w:r>
      <w:r w:rsidRPr="00CC53A5">
        <w:rPr>
          <w:b/>
          <w:bCs/>
          <w:noProof/>
        </w:rPr>
        <w:t xml:space="preserve"> v delu »Predračun«, kot veljavni štejejo podatki v dokument</w:t>
      </w:r>
      <w:r w:rsidR="002B7D4C" w:rsidRPr="00CC53A5">
        <w:rPr>
          <w:b/>
          <w:bCs/>
          <w:noProof/>
        </w:rPr>
        <w:t>ih</w:t>
      </w:r>
      <w:r w:rsidRPr="00CC53A5">
        <w:rPr>
          <w:b/>
          <w:bCs/>
          <w:noProof/>
        </w:rPr>
        <w:t xml:space="preserve">, ki </w:t>
      </w:r>
      <w:r w:rsidR="002B7D4C" w:rsidRPr="00CC53A5">
        <w:rPr>
          <w:b/>
          <w:bCs/>
          <w:noProof/>
        </w:rPr>
        <w:t>so</w:t>
      </w:r>
      <w:r w:rsidRPr="00CC53A5">
        <w:rPr>
          <w:b/>
          <w:bCs/>
          <w:noProof/>
        </w:rPr>
        <w:t xml:space="preserve"> predložen</w:t>
      </w:r>
      <w:r w:rsidR="002B7D4C" w:rsidRPr="00CC53A5">
        <w:rPr>
          <w:b/>
          <w:bCs/>
          <w:noProof/>
        </w:rPr>
        <w:t>i</w:t>
      </w:r>
      <w:r w:rsidRPr="00CC53A5">
        <w:rPr>
          <w:b/>
          <w:bCs/>
          <w:noProof/>
        </w:rPr>
        <w:t xml:space="preserve"> v delu »Predračun«.</w:t>
      </w:r>
    </w:p>
    <w:p w14:paraId="5D7F0D40" w14:textId="77777777" w:rsidR="009F28A8" w:rsidRPr="00CC53A5" w:rsidRDefault="009F28A8" w:rsidP="009F28A8">
      <w:pPr>
        <w:spacing w:line="280" w:lineRule="exact"/>
        <w:rPr>
          <w:b/>
          <w:bCs/>
          <w:noProof/>
        </w:rPr>
      </w:pPr>
    </w:p>
    <w:p w14:paraId="1E92DFB8" w14:textId="56731C6F" w:rsidR="005432AC" w:rsidRPr="00CC53A5" w:rsidRDefault="005432AC" w:rsidP="009F28A8">
      <w:pPr>
        <w:spacing w:line="280" w:lineRule="exact"/>
        <w:rPr>
          <w:b/>
          <w:noProof/>
        </w:rPr>
      </w:pPr>
      <w:bookmarkStart w:id="134" w:name="_Hlk66690595"/>
      <w:r w:rsidRPr="00CC53A5">
        <w:rPr>
          <w:b/>
          <w:noProof/>
        </w:rPr>
        <w:t>Ponudnik mora predložiti tudi ostale dokumente</w:t>
      </w:r>
      <w:r w:rsidR="008D7087" w:rsidRPr="00CC53A5">
        <w:rPr>
          <w:b/>
          <w:noProof/>
        </w:rPr>
        <w:t>, ki so zahtevani v točkah od 4.2.</w:t>
      </w:r>
      <w:r w:rsidR="00153EAE" w:rsidRPr="00CC53A5">
        <w:rPr>
          <w:b/>
          <w:noProof/>
        </w:rPr>
        <w:t>1</w:t>
      </w:r>
      <w:r w:rsidR="008D7087" w:rsidRPr="00CC53A5">
        <w:rPr>
          <w:b/>
          <w:noProof/>
        </w:rPr>
        <w:t xml:space="preserve"> do 4</w:t>
      </w:r>
      <w:r w:rsidR="006B165A" w:rsidRPr="00CC53A5">
        <w:rPr>
          <w:b/>
          <w:noProof/>
        </w:rPr>
        <w:t>.2.1</w:t>
      </w:r>
      <w:r w:rsidR="00691060" w:rsidRPr="00CC53A5">
        <w:rPr>
          <w:b/>
          <w:noProof/>
        </w:rPr>
        <w:t>5</w:t>
      </w:r>
      <w:r w:rsidR="006B165A" w:rsidRPr="00CC53A5">
        <w:rPr>
          <w:b/>
          <w:noProof/>
        </w:rPr>
        <w:t xml:space="preserve"> </w:t>
      </w:r>
      <w:r w:rsidR="008D7087" w:rsidRPr="00CC53A5">
        <w:rPr>
          <w:b/>
          <w:noProof/>
        </w:rPr>
        <w:t>Dokumentacije v zvezi z oddajo javnega naročila</w:t>
      </w:r>
      <w:r w:rsidR="00B562D9" w:rsidRPr="00CC53A5">
        <w:rPr>
          <w:b/>
          <w:noProof/>
        </w:rPr>
        <w:t xml:space="preserve"> v razdelek »</w:t>
      </w:r>
      <w:r w:rsidR="00FC3B00" w:rsidRPr="00CC53A5">
        <w:rPr>
          <w:b/>
          <w:noProof/>
        </w:rPr>
        <w:t>Dokumenti</w:t>
      </w:r>
      <w:r w:rsidR="00B562D9" w:rsidRPr="00CC53A5">
        <w:rPr>
          <w:b/>
          <w:noProof/>
        </w:rPr>
        <w:t>«</w:t>
      </w:r>
      <w:r w:rsidR="00FC3B00" w:rsidRPr="00CC53A5">
        <w:rPr>
          <w:b/>
          <w:noProof/>
        </w:rPr>
        <w:t>, del »Ostale priloge«</w:t>
      </w:r>
      <w:r w:rsidR="00B562D9" w:rsidRPr="00CC53A5">
        <w:rPr>
          <w:b/>
          <w:noProof/>
        </w:rPr>
        <w:t>.</w:t>
      </w:r>
    </w:p>
    <w:p w14:paraId="38CA2228" w14:textId="3733EDE9" w:rsidR="00746AAD" w:rsidRPr="00CC53A5" w:rsidRDefault="00746AAD" w:rsidP="009F28A8">
      <w:pPr>
        <w:spacing w:line="280" w:lineRule="exact"/>
        <w:rPr>
          <w:b/>
          <w:noProof/>
        </w:rPr>
      </w:pPr>
    </w:p>
    <w:p w14:paraId="5E3ACC2C" w14:textId="31B87AB6" w:rsidR="00746AAD" w:rsidRPr="00CC53A5" w:rsidRDefault="00746AAD" w:rsidP="009F28A8">
      <w:pPr>
        <w:spacing w:line="280" w:lineRule="exact"/>
        <w:rPr>
          <w:b/>
          <w:iCs/>
          <w:noProof/>
        </w:rPr>
      </w:pPr>
      <w:bookmarkStart w:id="135" w:name="_Hlk76978485"/>
      <w:r w:rsidRPr="00CC53A5">
        <w:rPr>
          <w:b/>
          <w:iCs/>
          <w:noProof/>
        </w:rPr>
        <w:t>Ponudnik, ki v sistemu e-JN oddaja ponudbo, naloži svoj ESPD v razdelek »Dokumenti«, del »ESPD – ponudnik«, ESPD ostalih sodelujočih pa naloži v razdelek »Sodelujoči«, del »ESPD – ostali sodelujoči«.</w:t>
      </w:r>
      <w:bookmarkEnd w:id="135"/>
    </w:p>
    <w:bookmarkEnd w:id="133"/>
    <w:bookmarkEnd w:id="134"/>
    <w:p w14:paraId="039D5503" w14:textId="77777777" w:rsidR="005432AC" w:rsidRPr="00CC53A5" w:rsidRDefault="005432AC" w:rsidP="009F28A8">
      <w:pPr>
        <w:spacing w:line="280" w:lineRule="exact"/>
        <w:rPr>
          <w:rFonts w:cs="Arial"/>
          <w:noProof/>
        </w:rPr>
      </w:pPr>
    </w:p>
    <w:p w14:paraId="45D30C49" w14:textId="77777777" w:rsidR="005432AC" w:rsidRPr="00CC53A5" w:rsidRDefault="005432AC" w:rsidP="009F28A8">
      <w:pPr>
        <w:spacing w:line="280" w:lineRule="exact"/>
        <w:rPr>
          <w:rFonts w:eastAsia="Calibri"/>
          <w:noProof/>
        </w:rPr>
      </w:pPr>
      <w:r w:rsidRPr="00CC53A5">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CC53A5" w:rsidRDefault="00C069A6" w:rsidP="005432AC">
      <w:pPr>
        <w:rPr>
          <w:rFonts w:cs="Arial"/>
          <w:b/>
          <w:noProof/>
        </w:rPr>
      </w:pPr>
    </w:p>
    <w:p w14:paraId="4200E959" w14:textId="2D1183DB" w:rsidR="005432AC" w:rsidRPr="00CC53A5" w:rsidRDefault="005432AC" w:rsidP="005432AC">
      <w:pPr>
        <w:rPr>
          <w:rFonts w:cs="Arial"/>
          <w:b/>
          <w:noProof/>
        </w:rPr>
      </w:pPr>
      <w:r w:rsidRPr="00CC53A5">
        <w:rPr>
          <w:rFonts w:cs="Arial"/>
          <w:b/>
          <w:noProof/>
        </w:rPr>
        <w:t>Ponudbena dokumentacija mora vsebovati spodaj navedene dokumente:</w:t>
      </w:r>
    </w:p>
    <w:p w14:paraId="539836B4" w14:textId="4316F41C" w:rsidR="00062CCA" w:rsidRPr="00CC53A5" w:rsidRDefault="005432AC" w:rsidP="00062CCA">
      <w:pPr>
        <w:pStyle w:val="Heading3"/>
        <w:rPr>
          <w:b/>
          <w:noProof/>
        </w:rPr>
      </w:pPr>
      <w:bookmarkStart w:id="136" w:name="_Toc128383622"/>
      <w:bookmarkStart w:id="137" w:name="_Toc198637630"/>
      <w:r w:rsidRPr="00CC53A5">
        <w:rPr>
          <w:b/>
          <w:noProof/>
        </w:rPr>
        <w:t>Podatki o ponudniku</w:t>
      </w:r>
      <w:r w:rsidR="00F707F7" w:rsidRPr="00CC53A5">
        <w:rPr>
          <w:b/>
          <w:noProof/>
        </w:rPr>
        <w:t xml:space="preserve"> </w:t>
      </w:r>
      <w:r w:rsidR="00754454" w:rsidRPr="00CC53A5">
        <w:rPr>
          <w:b/>
          <w:noProof/>
        </w:rPr>
        <w:t>(</w:t>
      </w:r>
      <w:r w:rsidR="00D109AD" w:rsidRPr="00CC53A5">
        <w:rPr>
          <w:b/>
          <w:noProof/>
        </w:rPr>
        <w:t>OBR-1)</w:t>
      </w:r>
      <w:bookmarkStart w:id="138" w:name="_Toc126544260"/>
      <w:bookmarkStart w:id="139" w:name="_Toc135543643"/>
      <w:bookmarkStart w:id="140" w:name="_Toc145817410"/>
      <w:bookmarkStart w:id="141" w:name="_Toc224527392"/>
      <w:bookmarkEnd w:id="136"/>
      <w:bookmarkEnd w:id="137"/>
    </w:p>
    <w:p w14:paraId="2FD503DF" w14:textId="194D116B" w:rsidR="00062CCA" w:rsidRPr="00CC53A5" w:rsidRDefault="00062CCA" w:rsidP="00062CCA">
      <w:pPr>
        <w:pStyle w:val="Heading3"/>
        <w:rPr>
          <w:b/>
          <w:noProof/>
        </w:rPr>
      </w:pPr>
      <w:bookmarkStart w:id="142" w:name="_Toc97705408"/>
      <w:bookmarkStart w:id="143" w:name="_Toc194395173"/>
      <w:bookmarkStart w:id="144" w:name="_Toc198637631"/>
      <w:r w:rsidRPr="00CC53A5">
        <w:rPr>
          <w:b/>
          <w:noProof/>
        </w:rPr>
        <w:t>Izjava o sprejemanju pogojev javnega naročila (OBR-2)</w:t>
      </w:r>
      <w:bookmarkEnd w:id="142"/>
      <w:bookmarkEnd w:id="143"/>
      <w:bookmarkEnd w:id="144"/>
    </w:p>
    <w:p w14:paraId="1DB64974" w14:textId="2CF750AF" w:rsidR="00D109AD" w:rsidRPr="00CC53A5" w:rsidRDefault="00DE54D7" w:rsidP="00F16B7A">
      <w:pPr>
        <w:pStyle w:val="Heading3"/>
        <w:rPr>
          <w:b/>
          <w:noProof/>
        </w:rPr>
      </w:pPr>
      <w:bookmarkStart w:id="145" w:name="_Toc128383624"/>
      <w:bookmarkStart w:id="146" w:name="_Toc198637632"/>
      <w:bookmarkStart w:id="147" w:name="_Toc425329038"/>
      <w:bookmarkStart w:id="148" w:name="_Toc509387562"/>
      <w:bookmarkEnd w:id="138"/>
      <w:bookmarkEnd w:id="139"/>
      <w:bookmarkEnd w:id="140"/>
      <w:bookmarkEnd w:id="141"/>
      <w:r w:rsidRPr="00CC53A5">
        <w:rPr>
          <w:b/>
          <w:noProof/>
        </w:rPr>
        <w:t>Povzetek p</w:t>
      </w:r>
      <w:r w:rsidR="00D109AD" w:rsidRPr="00CC53A5">
        <w:rPr>
          <w:b/>
          <w:noProof/>
        </w:rPr>
        <w:t>redračun</w:t>
      </w:r>
      <w:r w:rsidRPr="00CC53A5">
        <w:rPr>
          <w:b/>
          <w:noProof/>
        </w:rPr>
        <w:t>a</w:t>
      </w:r>
      <w:r w:rsidR="00EA37E9" w:rsidRPr="00CC53A5">
        <w:rPr>
          <w:b/>
          <w:noProof/>
        </w:rPr>
        <w:t xml:space="preserve"> / Rekapitulacija</w:t>
      </w:r>
      <w:r w:rsidR="00D109AD" w:rsidRPr="00CC53A5">
        <w:rPr>
          <w:b/>
          <w:noProof/>
        </w:rPr>
        <w:t xml:space="preserve"> (OBR-</w:t>
      </w:r>
      <w:r w:rsidR="00062CCA" w:rsidRPr="00CC53A5">
        <w:rPr>
          <w:b/>
          <w:noProof/>
        </w:rPr>
        <w:t>3</w:t>
      </w:r>
      <w:r w:rsidR="00D109AD" w:rsidRPr="00CC53A5">
        <w:rPr>
          <w:b/>
          <w:noProof/>
        </w:rPr>
        <w:t>)</w:t>
      </w:r>
      <w:bookmarkEnd w:id="145"/>
      <w:bookmarkEnd w:id="146"/>
    </w:p>
    <w:p w14:paraId="416AC789" w14:textId="3875AD95" w:rsidR="0068739F" w:rsidRPr="00CC53A5" w:rsidRDefault="0068739F" w:rsidP="0068739F">
      <w:bookmarkStart w:id="149" w:name="_Hlk194648185"/>
    </w:p>
    <w:p w14:paraId="5D9C35D0" w14:textId="2A92FA89" w:rsidR="00FC755A" w:rsidRPr="00CC53A5" w:rsidRDefault="00143DF9" w:rsidP="00782190">
      <w:pPr>
        <w:spacing w:line="280" w:lineRule="exact"/>
      </w:pPr>
      <w:r w:rsidRPr="00CC53A5">
        <w:t>Obrazec Povzetek predračuna / Rekapitulacija (OBR-</w:t>
      </w:r>
      <w:r w:rsidR="00062CCA" w:rsidRPr="00CC53A5">
        <w:t>3</w:t>
      </w:r>
      <w:r w:rsidRPr="00CC53A5">
        <w:t>) mora biti izdelan v skladu z Dokumentacij</w:t>
      </w:r>
      <w:r w:rsidR="00CD13E3" w:rsidRPr="00CC53A5">
        <w:t>o</w:t>
      </w:r>
      <w:r w:rsidRPr="00CC53A5">
        <w:t xml:space="preserve"> v zvezi z oddajo javnega naročila.</w:t>
      </w:r>
      <w:r w:rsidR="00397F5A" w:rsidRPr="00CC53A5">
        <w:t xml:space="preserve"> </w:t>
      </w:r>
      <w:r w:rsidR="00FC755A" w:rsidRPr="00CC53A5">
        <w:rPr>
          <w:szCs w:val="20"/>
        </w:rPr>
        <w:t>Cena navedena na obrazcu Povzetek predračuna / Rekapitulacija (OBR-</w:t>
      </w:r>
      <w:r w:rsidR="00062CCA" w:rsidRPr="00CC53A5">
        <w:rPr>
          <w:szCs w:val="20"/>
        </w:rPr>
        <w:t>3</w:t>
      </w:r>
      <w:r w:rsidR="00FC755A" w:rsidRPr="00CC53A5">
        <w:rPr>
          <w:szCs w:val="20"/>
        </w:rPr>
        <w:t>) mora biti izražena v EUR, lokacija naročnika, brez DDV.</w:t>
      </w:r>
    </w:p>
    <w:p w14:paraId="0D5D03B8" w14:textId="77777777" w:rsidR="00397F5A" w:rsidRPr="00CC53A5" w:rsidRDefault="00397F5A" w:rsidP="002306F7">
      <w:pPr>
        <w:rPr>
          <w:b/>
          <w:bCs/>
        </w:rPr>
      </w:pPr>
    </w:p>
    <w:p w14:paraId="688E40A7" w14:textId="281A8A69" w:rsidR="00DE6D45" w:rsidRPr="00CC53A5" w:rsidRDefault="002306F7" w:rsidP="00DE6D45">
      <w:pPr>
        <w:rPr>
          <w:b/>
          <w:bCs/>
        </w:rPr>
      </w:pPr>
      <w:bookmarkStart w:id="150" w:name="_Hlk106695502"/>
      <w:r w:rsidRPr="00CC53A5">
        <w:rPr>
          <w:b/>
          <w:bCs/>
        </w:rPr>
        <w:t xml:space="preserve">Plačilni pogoji: </w:t>
      </w:r>
    </w:p>
    <w:p w14:paraId="5F622566" w14:textId="735864FC" w:rsidR="00F53285" w:rsidRPr="00CC53A5" w:rsidRDefault="00BE23A1" w:rsidP="007F63A0">
      <w:pPr>
        <w:pStyle w:val="ListParagraph"/>
        <w:numPr>
          <w:ilvl w:val="0"/>
          <w:numId w:val="22"/>
        </w:numPr>
        <w:spacing w:line="280" w:lineRule="exact"/>
        <w:rPr>
          <w:i/>
        </w:rPr>
      </w:pPr>
      <w:r w:rsidRPr="00CC53A5">
        <w:t>100 % v roku 30 dni</w:t>
      </w:r>
      <w:r w:rsidR="0047063A" w:rsidRPr="00CC53A5">
        <w:t xml:space="preserve"> po uspešno opravljenem končnem prevzemu in prejemu</w:t>
      </w:r>
      <w:r w:rsidRPr="00CC53A5">
        <w:rPr>
          <w:szCs w:val="20"/>
        </w:rPr>
        <w:t xml:space="preserve"> pravilno izstavljenega računa</w:t>
      </w:r>
      <w:bookmarkStart w:id="151" w:name="_Hlk128472992"/>
      <w:bookmarkEnd w:id="150"/>
      <w:r w:rsidR="0047063A" w:rsidRPr="00CC53A5">
        <w:rPr>
          <w:szCs w:val="20"/>
        </w:rPr>
        <w:t>.</w:t>
      </w:r>
    </w:p>
    <w:p w14:paraId="6633333F" w14:textId="77777777" w:rsidR="0047063A" w:rsidRPr="00CC53A5" w:rsidRDefault="0047063A" w:rsidP="0047063A">
      <w:pPr>
        <w:spacing w:line="280" w:lineRule="exact"/>
        <w:rPr>
          <w:i/>
        </w:rPr>
      </w:pPr>
    </w:p>
    <w:p w14:paraId="5FAD4616" w14:textId="3CE7EA76" w:rsidR="0047063A" w:rsidRPr="00CC53A5" w:rsidRDefault="0047063A" w:rsidP="0047063A">
      <w:pPr>
        <w:rPr>
          <w:b/>
          <w:bCs/>
        </w:rPr>
      </w:pPr>
      <w:r w:rsidRPr="00CC53A5">
        <w:rPr>
          <w:b/>
          <w:bCs/>
        </w:rPr>
        <w:t xml:space="preserve">Rok dobave: </w:t>
      </w:r>
    </w:p>
    <w:p w14:paraId="397CA069" w14:textId="3A2DE56A" w:rsidR="0047063A" w:rsidRPr="00CC53A5" w:rsidRDefault="00350E4F" w:rsidP="0047063A">
      <w:pPr>
        <w:pStyle w:val="ListParagraph"/>
        <w:numPr>
          <w:ilvl w:val="0"/>
          <w:numId w:val="22"/>
        </w:numPr>
        <w:spacing w:line="280" w:lineRule="exact"/>
        <w:rPr>
          <w:i/>
        </w:rPr>
      </w:pPr>
      <w:r w:rsidRPr="00CC53A5">
        <w:t>45</w:t>
      </w:r>
      <w:r w:rsidR="0047063A" w:rsidRPr="00CC53A5">
        <w:t xml:space="preserve"> dni od dneva veljavnosti pogodbe.</w:t>
      </w:r>
    </w:p>
    <w:p w14:paraId="58773646" w14:textId="77777777" w:rsidR="0047063A" w:rsidRPr="00CC53A5" w:rsidRDefault="0047063A" w:rsidP="0047063A">
      <w:pPr>
        <w:spacing w:line="280" w:lineRule="exact"/>
        <w:rPr>
          <w:i/>
        </w:rPr>
      </w:pPr>
    </w:p>
    <w:p w14:paraId="100B21C7" w14:textId="065377B6" w:rsidR="0047063A" w:rsidRPr="00CC53A5" w:rsidRDefault="0047063A" w:rsidP="0047063A">
      <w:pPr>
        <w:spacing w:line="280" w:lineRule="exact"/>
        <w:rPr>
          <w:i/>
        </w:rPr>
      </w:pPr>
      <w:r w:rsidRPr="00CC53A5">
        <w:rPr>
          <w:b/>
          <w:bCs/>
        </w:rPr>
        <w:t xml:space="preserve">Garancija: </w:t>
      </w:r>
    </w:p>
    <w:p w14:paraId="01876061" w14:textId="332C7C59" w:rsidR="0047063A" w:rsidRPr="00CC53A5" w:rsidRDefault="0047063A" w:rsidP="0047063A">
      <w:pPr>
        <w:pStyle w:val="ListParagraph"/>
        <w:numPr>
          <w:ilvl w:val="0"/>
          <w:numId w:val="22"/>
        </w:numPr>
        <w:spacing w:line="280" w:lineRule="exact"/>
        <w:rPr>
          <w:i/>
        </w:rPr>
      </w:pPr>
      <w:r w:rsidRPr="00CC53A5">
        <w:t>60 mesecev od dneva končnega prevzema opreme.</w:t>
      </w:r>
    </w:p>
    <w:p w14:paraId="00B248C0" w14:textId="77777777" w:rsidR="0047063A" w:rsidRPr="00CC53A5" w:rsidRDefault="0047063A" w:rsidP="0047063A">
      <w:pPr>
        <w:spacing w:line="280" w:lineRule="exact"/>
        <w:rPr>
          <w:i/>
        </w:rPr>
      </w:pPr>
    </w:p>
    <w:p w14:paraId="2EE5807A" w14:textId="56B2FF09" w:rsidR="00782190" w:rsidRPr="00CC53A5" w:rsidRDefault="00782190" w:rsidP="00F16B7A">
      <w:pPr>
        <w:pStyle w:val="Heading3"/>
        <w:suppressAutoHyphens/>
        <w:rPr>
          <w:b/>
          <w:bCs w:val="0"/>
        </w:rPr>
      </w:pPr>
      <w:bookmarkStart w:id="152" w:name="_Toc162251490"/>
      <w:bookmarkStart w:id="153" w:name="_Toc198637633"/>
      <w:bookmarkStart w:id="154" w:name="_Toc128383633"/>
      <w:bookmarkEnd w:id="147"/>
      <w:bookmarkEnd w:id="148"/>
      <w:bookmarkEnd w:id="149"/>
      <w:bookmarkEnd w:id="151"/>
      <w:r w:rsidRPr="00CC53A5">
        <w:rPr>
          <w:b/>
          <w:bCs w:val="0"/>
        </w:rPr>
        <w:lastRenderedPageBreak/>
        <w:t>Izjava ponudnika, da je vsa oprema tovarniško nova (OBR-</w:t>
      </w:r>
      <w:r w:rsidR="001D6E20" w:rsidRPr="00CC53A5">
        <w:rPr>
          <w:b/>
          <w:bCs w:val="0"/>
        </w:rPr>
        <w:t>4</w:t>
      </w:r>
      <w:r w:rsidRPr="00CC53A5">
        <w:rPr>
          <w:b/>
          <w:bCs w:val="0"/>
        </w:rPr>
        <w:t>)</w:t>
      </w:r>
      <w:bookmarkEnd w:id="152"/>
      <w:bookmarkEnd w:id="153"/>
    </w:p>
    <w:p w14:paraId="093BDDFE" w14:textId="3B564E8E" w:rsidR="00F83E51" w:rsidRPr="00CC53A5" w:rsidRDefault="00782190" w:rsidP="00F83E51">
      <w:pPr>
        <w:pStyle w:val="Heading3"/>
        <w:rPr>
          <w:b/>
        </w:rPr>
      </w:pPr>
      <w:bookmarkStart w:id="155" w:name="_Toc162251491"/>
      <w:bookmarkStart w:id="156" w:name="_Toc198637634"/>
      <w:r w:rsidRPr="00CC53A5">
        <w:rPr>
          <w:b/>
        </w:rPr>
        <w:t>Izjava o zagotavljanju rezervnih delov za ponujen</w:t>
      </w:r>
      <w:r w:rsidR="006B165A" w:rsidRPr="00CC53A5">
        <w:rPr>
          <w:b/>
        </w:rPr>
        <w:t>o</w:t>
      </w:r>
      <w:r w:rsidRPr="00CC53A5">
        <w:rPr>
          <w:b/>
        </w:rPr>
        <w:t xml:space="preserve"> </w:t>
      </w:r>
      <w:r w:rsidR="006B165A" w:rsidRPr="00CC53A5">
        <w:rPr>
          <w:b/>
        </w:rPr>
        <w:t>opremo</w:t>
      </w:r>
      <w:r w:rsidRPr="00CC53A5">
        <w:rPr>
          <w:b/>
        </w:rPr>
        <w:t xml:space="preserve"> (OBR-</w:t>
      </w:r>
      <w:r w:rsidR="001D6E20" w:rsidRPr="00CC53A5">
        <w:rPr>
          <w:b/>
        </w:rPr>
        <w:t>5</w:t>
      </w:r>
      <w:r w:rsidRPr="00CC53A5">
        <w:rPr>
          <w:b/>
        </w:rPr>
        <w:t>)</w:t>
      </w:r>
      <w:bookmarkEnd w:id="155"/>
      <w:bookmarkEnd w:id="156"/>
    </w:p>
    <w:p w14:paraId="34312534" w14:textId="74275551" w:rsidR="00F83E51" w:rsidRPr="00CC53A5" w:rsidRDefault="00F83E51" w:rsidP="00F83E51">
      <w:pPr>
        <w:pStyle w:val="Heading3"/>
        <w:rPr>
          <w:b/>
        </w:rPr>
      </w:pPr>
      <w:bookmarkStart w:id="157" w:name="_Toc198637635"/>
      <w:r w:rsidRPr="00CC53A5">
        <w:rPr>
          <w:b/>
        </w:rPr>
        <w:t>Izjava o izpolnjevanju tehničnih in kadrovskih sposobnosti (OBR-6)</w:t>
      </w:r>
      <w:bookmarkEnd w:id="157"/>
    </w:p>
    <w:p w14:paraId="57315158" w14:textId="4067D4C6" w:rsidR="00F83E51" w:rsidRPr="00CC53A5" w:rsidRDefault="00F83E51" w:rsidP="0041406F">
      <w:pPr>
        <w:pStyle w:val="Heading3"/>
        <w:rPr>
          <w:b/>
        </w:rPr>
      </w:pPr>
      <w:bookmarkStart w:id="158" w:name="_Toc198637636"/>
      <w:r w:rsidRPr="00CC53A5">
        <w:rPr>
          <w:b/>
        </w:rPr>
        <w:t>Izjava o garanciji in vzdrževanju (OBR-7)</w:t>
      </w:r>
      <w:bookmarkEnd w:id="158"/>
    </w:p>
    <w:p w14:paraId="4C94909E" w14:textId="2762250B" w:rsidR="00782190" w:rsidRPr="00CC53A5" w:rsidRDefault="00782190" w:rsidP="00782190">
      <w:pPr>
        <w:pStyle w:val="Heading3"/>
        <w:suppressAutoHyphens/>
        <w:rPr>
          <w:b/>
          <w:noProof/>
        </w:rPr>
      </w:pPr>
      <w:bookmarkStart w:id="159" w:name="_Toc198637637"/>
      <w:r w:rsidRPr="00CC53A5">
        <w:rPr>
          <w:b/>
          <w:noProof/>
        </w:rPr>
        <w:t>Izjava o varovanju podatkov (OBR-</w:t>
      </w:r>
      <w:r w:rsidR="00F83E51" w:rsidRPr="00CC53A5">
        <w:rPr>
          <w:b/>
          <w:noProof/>
        </w:rPr>
        <w:t>8</w:t>
      </w:r>
      <w:r w:rsidRPr="00CC53A5">
        <w:rPr>
          <w:b/>
          <w:noProof/>
        </w:rPr>
        <w:t>)</w:t>
      </w:r>
      <w:bookmarkEnd w:id="159"/>
    </w:p>
    <w:p w14:paraId="51217937" w14:textId="492A377C" w:rsidR="00782190" w:rsidRPr="00CC53A5" w:rsidRDefault="00782190" w:rsidP="00782190">
      <w:pPr>
        <w:pStyle w:val="Heading3"/>
        <w:rPr>
          <w:b/>
        </w:rPr>
      </w:pPr>
      <w:bookmarkStart w:id="160" w:name="_Toc162251496"/>
      <w:bookmarkStart w:id="161" w:name="_Toc198637638"/>
      <w:r w:rsidRPr="00CC53A5">
        <w:rPr>
          <w:b/>
        </w:rPr>
        <w:t>Izjava proizvajalca opreme ali principala (OBR-</w:t>
      </w:r>
      <w:r w:rsidR="00F83E51" w:rsidRPr="00CC53A5">
        <w:rPr>
          <w:b/>
        </w:rPr>
        <w:t>9</w:t>
      </w:r>
      <w:r w:rsidRPr="00CC53A5">
        <w:rPr>
          <w:b/>
        </w:rPr>
        <w:t>A  ali OBR-</w:t>
      </w:r>
      <w:r w:rsidR="00F83E51" w:rsidRPr="00CC53A5">
        <w:rPr>
          <w:b/>
        </w:rPr>
        <w:t>9</w:t>
      </w:r>
      <w:r w:rsidRPr="00CC53A5">
        <w:rPr>
          <w:b/>
        </w:rPr>
        <w:t>B)</w:t>
      </w:r>
      <w:bookmarkEnd w:id="160"/>
      <w:bookmarkEnd w:id="161"/>
    </w:p>
    <w:p w14:paraId="0C340AF3" w14:textId="77777777" w:rsidR="00782190" w:rsidRPr="00CC53A5" w:rsidRDefault="00782190" w:rsidP="00782190"/>
    <w:p w14:paraId="4394C932" w14:textId="3DFADFE9" w:rsidR="00782190" w:rsidRPr="00CC53A5" w:rsidRDefault="00782190" w:rsidP="00782190">
      <w:r w:rsidRPr="00CC53A5">
        <w:t>V kolikor ponudnik ni hkrati tudi proizvajalec opreme, mora predložiti eno izmed navedenih izjav (OBR-</w:t>
      </w:r>
      <w:r w:rsidR="00F83E51" w:rsidRPr="00CC53A5">
        <w:t>9</w:t>
      </w:r>
      <w:r w:rsidRPr="00CC53A5">
        <w:t>A ali OBR-</w:t>
      </w:r>
      <w:r w:rsidR="00F83E51" w:rsidRPr="00CC53A5">
        <w:t>9</w:t>
      </w:r>
      <w:r w:rsidRPr="00CC53A5">
        <w:t xml:space="preserve">B). </w:t>
      </w:r>
    </w:p>
    <w:p w14:paraId="3DF7507E" w14:textId="77777777" w:rsidR="00782190" w:rsidRPr="00CC53A5" w:rsidRDefault="00782190" w:rsidP="00782190"/>
    <w:p w14:paraId="53D7B6A2" w14:textId="77777777" w:rsidR="00782190" w:rsidRPr="00CC53A5" w:rsidRDefault="00782190" w:rsidP="00782190">
      <w:r w:rsidRPr="00CC53A5">
        <w:t>Če ponudnik predloži izjavo principala, mora poleg te izjave predložiti tudi kopijo pogodbe med principalom in proizvajalcem opreme, iz katere je razvidno, da ima principal popoln dostop do rezervnih delov in nadomestne opreme za ponujeno opremo.</w:t>
      </w:r>
    </w:p>
    <w:p w14:paraId="15863BEC" w14:textId="77777777" w:rsidR="00782190" w:rsidRPr="00CC53A5" w:rsidRDefault="00782190" w:rsidP="00782190"/>
    <w:p w14:paraId="59B582C2" w14:textId="77777777" w:rsidR="00782190" w:rsidRPr="00CC53A5" w:rsidRDefault="00782190" w:rsidP="00782190">
      <w:pPr>
        <w:tabs>
          <w:tab w:val="left" w:pos="0"/>
        </w:tabs>
        <w:rPr>
          <w:rFonts w:cs="Arial"/>
          <w:bCs/>
        </w:rPr>
      </w:pPr>
      <w:r w:rsidRPr="00CC53A5">
        <w:rPr>
          <w:rFonts w:cs="Arial"/>
          <w:b/>
          <w:szCs w:val="20"/>
        </w:rPr>
        <w:t>Ta izjava ni potrebna za:</w:t>
      </w:r>
      <w:r w:rsidRPr="00CC53A5">
        <w:rPr>
          <w:rFonts w:cs="Arial"/>
          <w:szCs w:val="20"/>
        </w:rPr>
        <w:t xml:space="preserve"> instalacijski material, pasivno opremo in ostalo drobno opremo.</w:t>
      </w:r>
    </w:p>
    <w:p w14:paraId="236624E5" w14:textId="77777777" w:rsidR="00782190" w:rsidRPr="00CC53A5" w:rsidRDefault="00782190" w:rsidP="00782190"/>
    <w:p w14:paraId="6AFD94D8" w14:textId="2178AC66" w:rsidR="00782190" w:rsidRPr="00CC53A5" w:rsidRDefault="00782190" w:rsidP="00782190">
      <w:r w:rsidRPr="00CC53A5">
        <w:t>Naročnik si pridržuje pravico, da ponudnika naknadno pozove k dostavi originala dokumenta.</w:t>
      </w:r>
    </w:p>
    <w:p w14:paraId="6234E4B3" w14:textId="66AB7A71" w:rsidR="00BF667F" w:rsidRPr="00CC53A5" w:rsidRDefault="00303745" w:rsidP="00F16B7A">
      <w:pPr>
        <w:pStyle w:val="Heading3"/>
        <w:suppressAutoHyphens/>
        <w:rPr>
          <w:b/>
          <w:noProof/>
        </w:rPr>
      </w:pPr>
      <w:bookmarkStart w:id="162" w:name="_Toc128383634"/>
      <w:bookmarkStart w:id="163" w:name="_Toc198637639"/>
      <w:bookmarkEnd w:id="154"/>
      <w:r w:rsidRPr="00CC53A5">
        <w:rPr>
          <w:b/>
          <w:noProof/>
        </w:rPr>
        <w:t>Izjava o predložitvi garancije za dobro izvedbo pogodbenih obveznosti</w:t>
      </w:r>
      <w:r w:rsidR="00C85CC4" w:rsidRPr="00CC53A5">
        <w:rPr>
          <w:b/>
          <w:noProof/>
        </w:rPr>
        <w:t xml:space="preserve"> </w:t>
      </w:r>
      <w:r w:rsidRPr="00CC53A5">
        <w:rPr>
          <w:b/>
          <w:noProof/>
        </w:rPr>
        <w:t>(OBR-</w:t>
      </w:r>
      <w:r w:rsidR="00F83E51" w:rsidRPr="00CC53A5">
        <w:rPr>
          <w:b/>
          <w:noProof/>
        </w:rPr>
        <w:t>10</w:t>
      </w:r>
      <w:r w:rsidRPr="00CC53A5">
        <w:rPr>
          <w:b/>
          <w:noProof/>
        </w:rPr>
        <w:t>)</w:t>
      </w:r>
      <w:bookmarkEnd w:id="162"/>
      <w:bookmarkEnd w:id="163"/>
    </w:p>
    <w:p w14:paraId="612CB883" w14:textId="0BAF74DA" w:rsidR="00D24B2B" w:rsidRPr="00CC53A5" w:rsidRDefault="00D24B2B" w:rsidP="00D24B2B"/>
    <w:p w14:paraId="34E349DB" w14:textId="00C87379" w:rsidR="00D24B2B" w:rsidRPr="00CC53A5" w:rsidRDefault="00D24B2B" w:rsidP="00A36833">
      <w:pPr>
        <w:spacing w:line="280" w:lineRule="atLeast"/>
      </w:pPr>
      <w:r w:rsidRPr="00CC53A5">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CC53A5">
        <w:rPr>
          <w:b/>
        </w:rPr>
        <w:t>10</w:t>
      </w:r>
      <w:r w:rsidR="00FE344C" w:rsidRPr="00CC53A5">
        <w:rPr>
          <w:b/>
        </w:rPr>
        <w:t xml:space="preserve"> </w:t>
      </w:r>
      <w:r w:rsidRPr="00CC53A5">
        <w:rPr>
          <w:b/>
        </w:rPr>
        <w:t>%</w:t>
      </w:r>
      <w:r w:rsidRPr="00CC53A5">
        <w:t xml:space="preserve"> pogodbene vrednosti</w:t>
      </w:r>
      <w:r w:rsidR="00691060" w:rsidRPr="00CC53A5">
        <w:t xml:space="preserve"> z DDV</w:t>
      </w:r>
      <w:r w:rsidRPr="00CC53A5">
        <w:t xml:space="preserve">, nepreklicno, brezpogojno in plačljivo na prvi poziv naročnika, </w:t>
      </w:r>
      <w:r w:rsidRPr="00CC53A5">
        <w:rPr>
          <w:b/>
          <w:bCs/>
        </w:rPr>
        <w:t xml:space="preserve">veljavno </w:t>
      </w:r>
      <w:r w:rsidR="00FC755A" w:rsidRPr="00CC53A5">
        <w:rPr>
          <w:b/>
          <w:bCs/>
        </w:rPr>
        <w:t xml:space="preserve">do 1. </w:t>
      </w:r>
      <w:r w:rsidR="005A1094" w:rsidRPr="00CC53A5">
        <w:rPr>
          <w:b/>
          <w:bCs/>
        </w:rPr>
        <w:t>7</w:t>
      </w:r>
      <w:r w:rsidR="00FC755A" w:rsidRPr="00CC53A5">
        <w:rPr>
          <w:b/>
          <w:bCs/>
        </w:rPr>
        <w:t>. 202</w:t>
      </w:r>
      <w:r w:rsidR="005A1094" w:rsidRPr="00CC53A5">
        <w:rPr>
          <w:b/>
          <w:bCs/>
        </w:rPr>
        <w:t>6</w:t>
      </w:r>
      <w:r w:rsidR="00FC755A" w:rsidRPr="00CC53A5">
        <w:rPr>
          <w:b/>
          <w:bCs/>
        </w:rPr>
        <w:t>.</w:t>
      </w:r>
    </w:p>
    <w:p w14:paraId="2D4B345F" w14:textId="2102D959" w:rsidR="000540BE" w:rsidRPr="00CC53A5" w:rsidRDefault="000540BE" w:rsidP="00F16B7A">
      <w:pPr>
        <w:pStyle w:val="Heading3"/>
        <w:suppressAutoHyphens/>
        <w:rPr>
          <w:b/>
          <w:noProof/>
        </w:rPr>
      </w:pPr>
      <w:bookmarkStart w:id="164" w:name="_Toc446492610"/>
      <w:bookmarkStart w:id="165" w:name="_Toc128383636"/>
      <w:bookmarkStart w:id="166" w:name="_Toc198637640"/>
      <w:r w:rsidRPr="00CC53A5">
        <w:rPr>
          <w:b/>
          <w:noProof/>
        </w:rPr>
        <w:t>Vzorec pogodbe</w:t>
      </w:r>
      <w:bookmarkEnd w:id="164"/>
      <w:r w:rsidR="00F31F7A" w:rsidRPr="00CC53A5">
        <w:rPr>
          <w:b/>
          <w:noProof/>
        </w:rPr>
        <w:t xml:space="preserve"> (OBR-</w:t>
      </w:r>
      <w:r w:rsidR="001D6E20" w:rsidRPr="00CC53A5">
        <w:rPr>
          <w:b/>
          <w:noProof/>
        </w:rPr>
        <w:t>1</w:t>
      </w:r>
      <w:r w:rsidR="00F83E51" w:rsidRPr="00CC53A5">
        <w:rPr>
          <w:b/>
          <w:noProof/>
        </w:rPr>
        <w:t>1</w:t>
      </w:r>
      <w:r w:rsidR="00F31F7A" w:rsidRPr="00CC53A5">
        <w:rPr>
          <w:b/>
          <w:noProof/>
        </w:rPr>
        <w:t>)</w:t>
      </w:r>
      <w:bookmarkEnd w:id="165"/>
      <w:bookmarkEnd w:id="166"/>
    </w:p>
    <w:p w14:paraId="3924EFA3" w14:textId="77777777" w:rsidR="00344D2F" w:rsidRPr="00CC53A5" w:rsidRDefault="00344D2F" w:rsidP="00EE1DA5">
      <w:pPr>
        <w:rPr>
          <w:rFonts w:cs="Arial"/>
          <w:noProof/>
        </w:rPr>
      </w:pPr>
    </w:p>
    <w:p w14:paraId="412DA0C9" w14:textId="59092E90" w:rsidR="00C85CC4" w:rsidRPr="00CC53A5" w:rsidRDefault="00DF621B" w:rsidP="007C0BF6">
      <w:pPr>
        <w:spacing w:line="280" w:lineRule="atLeast"/>
      </w:pPr>
      <w:r w:rsidRPr="00CC53A5">
        <w:rPr>
          <w:rFonts w:cs="Arial"/>
          <w:noProof/>
        </w:rPr>
        <w:t xml:space="preserve">Vzorec pogodbe mora biti v celoti (vsaka stran) </w:t>
      </w:r>
      <w:r w:rsidRPr="00CC53A5">
        <w:rPr>
          <w:rFonts w:cs="Arial"/>
          <w:b/>
          <w:noProof/>
        </w:rPr>
        <w:t>parafiran</w:t>
      </w:r>
      <w:r w:rsidR="00F15E33" w:rsidRPr="00CC53A5">
        <w:rPr>
          <w:rFonts w:cs="Arial"/>
          <w:b/>
          <w:noProof/>
        </w:rPr>
        <w:t xml:space="preserve">. </w:t>
      </w:r>
      <w:r w:rsidR="00517350" w:rsidRPr="00CC53A5">
        <w:t>V kolikor ponudnik nastopa s partnerjem oz. podizvajalcem, mora biti vzorec pogodbe na enak način</w:t>
      </w:r>
      <w:r w:rsidR="0056232F" w:rsidRPr="00CC53A5">
        <w:t xml:space="preserve"> </w:t>
      </w:r>
      <w:r w:rsidR="00517350" w:rsidRPr="00CC53A5">
        <w:t>parafiran</w:t>
      </w:r>
      <w:r w:rsidR="00F15E33" w:rsidRPr="00CC53A5">
        <w:t xml:space="preserve"> s strani partnerja oz. podizvajalca</w:t>
      </w:r>
      <w:r w:rsidR="00517350" w:rsidRPr="00CC53A5">
        <w:t>.</w:t>
      </w:r>
    </w:p>
    <w:p w14:paraId="54B232B3" w14:textId="4239A564" w:rsidR="002E17EC" w:rsidRPr="00CC53A5" w:rsidRDefault="002E17EC" w:rsidP="00F16B7A">
      <w:pPr>
        <w:pStyle w:val="Heading3"/>
        <w:tabs>
          <w:tab w:val="clear" w:pos="720"/>
        </w:tabs>
        <w:rPr>
          <w:b/>
          <w:noProof/>
        </w:rPr>
      </w:pPr>
      <w:bookmarkStart w:id="167" w:name="_toc1958"/>
      <w:bookmarkStart w:id="168" w:name="_Toc128383637"/>
      <w:bookmarkStart w:id="169" w:name="_Toc198637641"/>
      <w:bookmarkStart w:id="170" w:name="_Toc15030896"/>
      <w:bookmarkStart w:id="171" w:name="_Toc218393808"/>
      <w:bookmarkStart w:id="172" w:name="_Toc224527409"/>
      <w:bookmarkEnd w:id="167"/>
      <w:r w:rsidRPr="00CC53A5">
        <w:rPr>
          <w:b/>
          <w:noProof/>
        </w:rPr>
        <w:t>Izjava o posredovanju podatkov o razkritju lastništva ponudnika</w:t>
      </w:r>
      <w:r w:rsidR="00F31F7A" w:rsidRPr="00CC53A5">
        <w:rPr>
          <w:b/>
          <w:noProof/>
        </w:rPr>
        <w:t xml:space="preserve"> (OBR-</w:t>
      </w:r>
      <w:r w:rsidR="00024D00" w:rsidRPr="00CC53A5">
        <w:rPr>
          <w:b/>
          <w:noProof/>
        </w:rPr>
        <w:t>1</w:t>
      </w:r>
      <w:r w:rsidR="00F83E51" w:rsidRPr="00CC53A5">
        <w:rPr>
          <w:b/>
          <w:noProof/>
        </w:rPr>
        <w:t>2</w:t>
      </w:r>
      <w:r w:rsidR="00F31F7A" w:rsidRPr="00CC53A5">
        <w:rPr>
          <w:b/>
          <w:noProof/>
        </w:rPr>
        <w:t>)</w:t>
      </w:r>
      <w:bookmarkEnd w:id="168"/>
      <w:bookmarkEnd w:id="169"/>
    </w:p>
    <w:p w14:paraId="534FD990" w14:textId="77777777" w:rsidR="00344D2F" w:rsidRPr="00CC53A5" w:rsidRDefault="00344D2F" w:rsidP="002E17EC">
      <w:pPr>
        <w:rPr>
          <w:rFonts w:cs="Arial"/>
          <w:noProof/>
          <w:szCs w:val="20"/>
        </w:rPr>
      </w:pPr>
    </w:p>
    <w:p w14:paraId="395A4FAA" w14:textId="04492E93" w:rsidR="006124A6" w:rsidRPr="00CC53A5" w:rsidRDefault="002E17EC" w:rsidP="007C0BF6">
      <w:pPr>
        <w:spacing w:line="280" w:lineRule="atLeast"/>
        <w:rPr>
          <w:rFonts w:cs="Arial"/>
          <w:noProof/>
          <w:szCs w:val="20"/>
        </w:rPr>
      </w:pPr>
      <w:r w:rsidRPr="00CC53A5">
        <w:rPr>
          <w:rFonts w:cs="Arial"/>
          <w:noProof/>
          <w:szCs w:val="20"/>
        </w:rPr>
        <w:t xml:space="preserve">Ponudnik mora predložiti predmetno izjavo s katero izjavlja, da bo naročniku v roku osmih dni od prejema poziva posredoval </w:t>
      </w:r>
      <w:r w:rsidRPr="00CC53A5">
        <w:rPr>
          <w:rFonts w:cs="Arial"/>
          <w:i/>
          <w:noProof/>
          <w:szCs w:val="20"/>
        </w:rPr>
        <w:t>Izjavo o udeležbi fizičnih in pravnih oseb v lastništvu ponudnika,</w:t>
      </w:r>
      <w:r w:rsidRPr="00CC53A5">
        <w:rPr>
          <w:rFonts w:cs="Arial"/>
          <w:noProof/>
          <w:szCs w:val="20"/>
        </w:rPr>
        <w:t xml:space="preserve"> ki je priložena v </w:t>
      </w:r>
      <w:r w:rsidR="00DC5FB4" w:rsidRPr="00CC53A5">
        <w:rPr>
          <w:rFonts w:cs="Arial"/>
          <w:noProof/>
          <w:color w:val="282828"/>
          <w:szCs w:val="20"/>
        </w:rPr>
        <w:t>dokumentacij</w:t>
      </w:r>
      <w:r w:rsidR="00F31B9B" w:rsidRPr="00CC53A5">
        <w:rPr>
          <w:rFonts w:cs="Arial"/>
          <w:noProof/>
          <w:color w:val="282828"/>
          <w:szCs w:val="20"/>
        </w:rPr>
        <w:t>i</w:t>
      </w:r>
      <w:r w:rsidR="00DC5FB4" w:rsidRPr="00CC53A5">
        <w:rPr>
          <w:rFonts w:cs="Arial"/>
          <w:noProof/>
          <w:color w:val="282828"/>
          <w:szCs w:val="20"/>
        </w:rPr>
        <w:t xml:space="preserve"> v zvezi z oddajo javnega naročila</w:t>
      </w:r>
      <w:r w:rsidR="006124A6" w:rsidRPr="00CC53A5">
        <w:rPr>
          <w:rFonts w:cs="Arial"/>
          <w:noProof/>
          <w:szCs w:val="20"/>
        </w:rPr>
        <w:t xml:space="preserve">. </w:t>
      </w:r>
    </w:p>
    <w:p w14:paraId="58AF0B3E" w14:textId="77777777" w:rsidR="006124A6" w:rsidRPr="00CC53A5" w:rsidRDefault="006124A6" w:rsidP="007C0BF6">
      <w:pPr>
        <w:spacing w:line="280" w:lineRule="atLeast"/>
        <w:rPr>
          <w:rFonts w:cs="Arial"/>
          <w:noProof/>
          <w:szCs w:val="20"/>
        </w:rPr>
      </w:pPr>
    </w:p>
    <w:p w14:paraId="4E4F253C" w14:textId="77777777" w:rsidR="002E17EC" w:rsidRPr="00CC53A5" w:rsidRDefault="006124A6" w:rsidP="007C0BF6">
      <w:pPr>
        <w:spacing w:line="280" w:lineRule="atLeast"/>
        <w:rPr>
          <w:rFonts w:cs="Arial"/>
          <w:i/>
          <w:noProof/>
          <w:szCs w:val="20"/>
        </w:rPr>
      </w:pPr>
      <w:r w:rsidRPr="00CC53A5">
        <w:rPr>
          <w:rFonts w:cs="Arial"/>
          <w:noProof/>
          <w:szCs w:val="20"/>
        </w:rPr>
        <w:t>N</w:t>
      </w:r>
      <w:r w:rsidR="002E17EC" w:rsidRPr="00CC53A5">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CC53A5">
        <w:rPr>
          <w:rFonts w:cs="Arial"/>
          <w:i/>
          <w:noProof/>
          <w:szCs w:val="20"/>
        </w:rPr>
        <w:t>Izjavo o udeležbi fizičnih in pravnih oseb v lastništvu ponudnika.</w:t>
      </w:r>
    </w:p>
    <w:p w14:paraId="4D545539" w14:textId="77777777" w:rsidR="002E17EC" w:rsidRPr="00CC53A5" w:rsidRDefault="002E17EC" w:rsidP="007C0BF6">
      <w:pPr>
        <w:spacing w:line="280" w:lineRule="atLeast"/>
        <w:rPr>
          <w:rFonts w:cs="Arial"/>
          <w:i/>
          <w:noProof/>
          <w:szCs w:val="20"/>
        </w:rPr>
      </w:pPr>
    </w:p>
    <w:p w14:paraId="37565129" w14:textId="77777777" w:rsidR="002E17EC" w:rsidRPr="00CC53A5" w:rsidRDefault="002E17EC" w:rsidP="007C0BF6">
      <w:pPr>
        <w:spacing w:line="280" w:lineRule="atLeast"/>
        <w:rPr>
          <w:rFonts w:cs="Arial"/>
          <w:noProof/>
          <w:szCs w:val="20"/>
        </w:rPr>
      </w:pPr>
      <w:r w:rsidRPr="00CC53A5">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CC53A5" w:rsidRDefault="006A2E72" w:rsidP="007C0BF6">
      <w:pPr>
        <w:spacing w:line="280" w:lineRule="atLeast"/>
        <w:rPr>
          <w:rFonts w:cs="Arial"/>
          <w:i/>
          <w:noProof/>
          <w:szCs w:val="20"/>
          <w:u w:val="single"/>
        </w:rPr>
      </w:pPr>
    </w:p>
    <w:p w14:paraId="5DFFA0D9" w14:textId="77777777" w:rsidR="002E17EC" w:rsidRPr="00CC53A5" w:rsidRDefault="002E17EC" w:rsidP="007C0BF6">
      <w:pPr>
        <w:spacing w:line="280" w:lineRule="atLeast"/>
        <w:rPr>
          <w:rFonts w:cs="Arial"/>
          <w:b/>
          <w:noProof/>
          <w:szCs w:val="20"/>
          <w:u w:val="single"/>
        </w:rPr>
      </w:pPr>
      <w:r w:rsidRPr="00CC53A5">
        <w:rPr>
          <w:rFonts w:cs="Arial"/>
          <w:b/>
          <w:noProof/>
          <w:szCs w:val="20"/>
          <w:u w:val="single"/>
        </w:rPr>
        <w:t>Pojasnilo:</w:t>
      </w:r>
    </w:p>
    <w:p w14:paraId="1FF98E6F" w14:textId="384BD0B9" w:rsidR="009E3B73" w:rsidRPr="00CC53A5" w:rsidRDefault="002E17EC" w:rsidP="007C0BF6">
      <w:pPr>
        <w:spacing w:line="280" w:lineRule="atLeast"/>
        <w:rPr>
          <w:rFonts w:cs="Arial"/>
          <w:noProof/>
          <w:szCs w:val="20"/>
        </w:rPr>
      </w:pPr>
      <w:r w:rsidRPr="00CC53A5">
        <w:rPr>
          <w:rFonts w:cs="Arial"/>
          <w:noProof/>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w:t>
      </w:r>
      <w:r w:rsidRPr="00CC53A5">
        <w:rPr>
          <w:rFonts w:cs="Arial"/>
          <w:noProof/>
          <w:szCs w:val="20"/>
        </w:rPr>
        <w:lastRenderedPageBreak/>
        <w:t>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F784A30" w14:textId="77777777" w:rsidR="00062CCA" w:rsidRPr="00CC53A5" w:rsidRDefault="00062CCA" w:rsidP="00062CCA">
      <w:pPr>
        <w:pStyle w:val="Heading3"/>
        <w:tabs>
          <w:tab w:val="clear" w:pos="720"/>
        </w:tabs>
        <w:rPr>
          <w:b/>
          <w:noProof/>
        </w:rPr>
      </w:pPr>
      <w:bookmarkStart w:id="173" w:name="_Toc128383640"/>
      <w:bookmarkStart w:id="174" w:name="_Toc198637642"/>
      <w:r w:rsidRPr="00CC53A5">
        <w:rPr>
          <w:b/>
          <w:noProof/>
        </w:rPr>
        <w:t>Dokazila, iz katerih je razvidno izpolnjevanje tehničnih zahtev</w:t>
      </w:r>
      <w:bookmarkEnd w:id="173"/>
      <w:bookmarkEnd w:id="174"/>
    </w:p>
    <w:p w14:paraId="34C2DC45" w14:textId="77777777" w:rsidR="00062CCA" w:rsidRPr="00CC53A5" w:rsidRDefault="00062CCA" w:rsidP="00062CCA"/>
    <w:p w14:paraId="22B3E7FC" w14:textId="203537F6" w:rsidR="00062CCA" w:rsidRPr="00CC53A5" w:rsidRDefault="00062CCA" w:rsidP="007C0BF6">
      <w:pPr>
        <w:spacing w:line="280" w:lineRule="atLeast"/>
      </w:pPr>
      <w:r w:rsidRPr="00CC53A5">
        <w:t xml:space="preserve">Ponudniki morajo v svoji ponudbeni dokumentaciji predložiti dokazila, </w:t>
      </w:r>
      <w:r w:rsidRPr="00CC53A5">
        <w:rPr>
          <w:b/>
          <w:bCs/>
        </w:rPr>
        <w:t>iz katerih nedvoumno izhaja izpolnjevanje vseh naročnikovih zahtev</w:t>
      </w:r>
      <w:r w:rsidRPr="00CC53A5">
        <w:t>, določenih v točki 3 Dokumentacije v zvezi z oddajo javnega naročila.</w:t>
      </w:r>
    </w:p>
    <w:p w14:paraId="73A873D1" w14:textId="77777777" w:rsidR="001D6E20" w:rsidRPr="00CC53A5" w:rsidRDefault="001D6E20" w:rsidP="001D6E20">
      <w:pPr>
        <w:pStyle w:val="Heading3"/>
        <w:rPr>
          <w:b/>
          <w:noProof/>
        </w:rPr>
      </w:pPr>
      <w:bookmarkStart w:id="175" w:name="_Toc198637643"/>
      <w:bookmarkStart w:id="176" w:name="_Hlk194656815"/>
      <w:r w:rsidRPr="00CC53A5">
        <w:rPr>
          <w:b/>
          <w:noProof/>
        </w:rPr>
        <w:t>Specifikacija predračuna</w:t>
      </w:r>
      <w:bookmarkEnd w:id="175"/>
    </w:p>
    <w:p w14:paraId="20700D4B" w14:textId="77777777" w:rsidR="001D6E20" w:rsidRPr="00CC53A5" w:rsidRDefault="001D6E20" w:rsidP="001D6E20"/>
    <w:p w14:paraId="5A2F1FF8" w14:textId="2F55EA2B" w:rsidR="001D6E20" w:rsidRPr="00CC53A5" w:rsidRDefault="001D6E20" w:rsidP="0047063A">
      <w:pPr>
        <w:spacing w:line="280" w:lineRule="exact"/>
      </w:pPr>
      <w:r w:rsidRPr="00CC53A5">
        <w:t>Ponudnik mora v ponudbi predložiti lastno podrobno specifikacijo predračuna, iz katere morajo biti razvidne cene posameznih gradnikov ponujene opreme, proizvajalčeve kode artiklov, opisi vseh vgrajenih delov in njihova kosovnica.</w:t>
      </w:r>
    </w:p>
    <w:p w14:paraId="0A7FB665" w14:textId="1E7A5CC7" w:rsidR="00FD7804" w:rsidRPr="00CC53A5" w:rsidRDefault="00FD7804" w:rsidP="00F16B7A">
      <w:pPr>
        <w:pStyle w:val="Heading3"/>
        <w:rPr>
          <w:b/>
          <w:bCs w:val="0"/>
        </w:rPr>
      </w:pPr>
      <w:bookmarkStart w:id="177" w:name="_Toc87943484"/>
      <w:bookmarkStart w:id="178" w:name="_Toc128383639"/>
      <w:bookmarkStart w:id="179" w:name="_Toc198637644"/>
      <w:bookmarkEnd w:id="176"/>
      <w:r w:rsidRPr="00CC53A5">
        <w:rPr>
          <w:b/>
          <w:bCs w:val="0"/>
        </w:rPr>
        <w:t>ESPD obrazec</w:t>
      </w:r>
      <w:bookmarkEnd w:id="177"/>
      <w:bookmarkEnd w:id="178"/>
      <w:bookmarkEnd w:id="179"/>
    </w:p>
    <w:p w14:paraId="694CD3A2" w14:textId="77777777" w:rsidR="00FD7804" w:rsidRPr="00CC53A5" w:rsidRDefault="00FD7804" w:rsidP="00FD7804"/>
    <w:p w14:paraId="08EDD5A6" w14:textId="3A026F97" w:rsidR="00FD7804" w:rsidRPr="00CC53A5" w:rsidRDefault="00FD7804" w:rsidP="007C0BF6">
      <w:pPr>
        <w:spacing w:line="280" w:lineRule="atLeast"/>
      </w:pPr>
      <w:r w:rsidRPr="00CC53A5">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CC53A5" w:rsidRDefault="00FD7804" w:rsidP="007C0BF6">
      <w:pPr>
        <w:spacing w:line="280" w:lineRule="atLeast"/>
      </w:pPr>
    </w:p>
    <w:p w14:paraId="104FC671" w14:textId="77777777" w:rsidR="00FD7804" w:rsidRPr="00CC53A5" w:rsidRDefault="00FD7804" w:rsidP="007C0BF6">
      <w:pPr>
        <w:spacing w:line="280" w:lineRule="atLeast"/>
        <w:rPr>
          <w:rFonts w:cs="Arial"/>
          <w:szCs w:val="20"/>
          <w:lang w:eastAsia="sl-SI"/>
        </w:rPr>
      </w:pPr>
      <w:r w:rsidRPr="00CC53A5">
        <w:rPr>
          <w:rFonts w:cs="Arial"/>
          <w:szCs w:val="20"/>
          <w:lang w:eastAsia="sl-SI"/>
        </w:rPr>
        <w:t>Navedbe v ESPD in/ali dokazila, ki jih predloži gospodarski subjekt, morajo biti veljavni.</w:t>
      </w:r>
    </w:p>
    <w:p w14:paraId="5F7CA13C" w14:textId="77777777" w:rsidR="00FD7804" w:rsidRPr="00CC53A5" w:rsidRDefault="00FD7804" w:rsidP="007C0BF6">
      <w:pPr>
        <w:spacing w:line="280" w:lineRule="atLeast"/>
        <w:rPr>
          <w:rFonts w:cs="Arial"/>
          <w:szCs w:val="20"/>
          <w:lang w:eastAsia="sl-SI"/>
        </w:rPr>
      </w:pPr>
    </w:p>
    <w:p w14:paraId="4B425FE0" w14:textId="3DA9355E" w:rsidR="00FD7804" w:rsidRPr="00CC53A5" w:rsidRDefault="00FD7804" w:rsidP="007C0BF6">
      <w:pPr>
        <w:spacing w:line="280" w:lineRule="atLeast"/>
      </w:pPr>
      <w:r w:rsidRPr="00CC53A5">
        <w:t xml:space="preserve">Gospodarski subjekt naročnikov obrazec ESPD (datoteka XML) uvozi na spletni strani portala javnih naročil/ESPD: </w:t>
      </w:r>
      <w:hyperlink r:id="rId19" w:history="1">
        <w:r w:rsidR="00200D0D" w:rsidRPr="00CC53A5">
          <w:rPr>
            <w:rStyle w:val="Hyperlink"/>
          </w:rPr>
          <w:t>https://ejn.gov.si/espd/ /</w:t>
        </w:r>
      </w:hyperlink>
      <w:r w:rsidRPr="00CC53A5">
        <w:t xml:space="preserve"> in njega neposredno vnese zahtevane podatke.</w:t>
      </w:r>
    </w:p>
    <w:p w14:paraId="4C64EF7D" w14:textId="77777777" w:rsidR="00FD7804" w:rsidRPr="00CC53A5" w:rsidRDefault="00FD7804" w:rsidP="007C0BF6">
      <w:pPr>
        <w:spacing w:line="280" w:lineRule="atLeast"/>
      </w:pPr>
    </w:p>
    <w:p w14:paraId="57446374" w14:textId="77777777" w:rsidR="00FD7804" w:rsidRPr="00CC53A5" w:rsidRDefault="00FD7804" w:rsidP="007C0BF6">
      <w:pPr>
        <w:spacing w:line="280" w:lineRule="atLeast"/>
      </w:pPr>
      <w:r w:rsidRPr="00CC53A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CC53A5" w:rsidRDefault="00FD7804" w:rsidP="007C0BF6">
      <w:pPr>
        <w:spacing w:line="280" w:lineRule="atLeast"/>
      </w:pPr>
    </w:p>
    <w:p w14:paraId="51A72E1F" w14:textId="77777777" w:rsidR="00FD7804" w:rsidRPr="00CC53A5" w:rsidRDefault="00FD7804" w:rsidP="007C0BF6">
      <w:pPr>
        <w:spacing w:line="280" w:lineRule="atLeast"/>
      </w:pPr>
      <w:r w:rsidRPr="00CC53A5">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CC53A5" w:rsidRDefault="00FD7804" w:rsidP="007C0BF6">
      <w:pPr>
        <w:spacing w:line="280" w:lineRule="atLeast"/>
      </w:pPr>
    </w:p>
    <w:p w14:paraId="417EBB1C" w14:textId="1477CDEA" w:rsidR="00391860" w:rsidRPr="00CC53A5" w:rsidRDefault="00FD7804" w:rsidP="007C0BF6">
      <w:pPr>
        <w:spacing w:line="280" w:lineRule="atLeast"/>
      </w:pPr>
      <w:r w:rsidRPr="00CC53A5">
        <w:t>Za ostale sodelujoče ponudnik v razdelek »Sodelujoči«, del »ESPD – ostali sodelujoči« priloži lastnoročno podpisane ESPD v pdf. obliki, ali v elektronski obliki podpisan xml.</w:t>
      </w:r>
    </w:p>
    <w:p w14:paraId="6177C4A1" w14:textId="77777777" w:rsidR="00F25164" w:rsidRPr="00CC53A5" w:rsidRDefault="00F25164" w:rsidP="00F25164">
      <w:pPr>
        <w:ind w:left="360"/>
      </w:pPr>
    </w:p>
    <w:p w14:paraId="744AC4EC" w14:textId="72DB6851" w:rsidR="00C74673" w:rsidRPr="00CC53A5" w:rsidRDefault="00391860" w:rsidP="00C74673">
      <w:pPr>
        <w:pStyle w:val="Heading2"/>
        <w:rPr>
          <w:b/>
          <w:noProof/>
        </w:rPr>
      </w:pPr>
      <w:bookmarkStart w:id="180" w:name="_Toc198637645"/>
      <w:r w:rsidRPr="00CC53A5">
        <w:rPr>
          <w:b/>
          <w:noProof/>
        </w:rPr>
        <w:t>Osnovna sposobnost ponudnika</w:t>
      </w:r>
      <w:bookmarkEnd w:id="180"/>
    </w:p>
    <w:p w14:paraId="0514F215" w14:textId="2D663258" w:rsidR="00391860" w:rsidRPr="00CC53A5" w:rsidRDefault="00391860" w:rsidP="009E1F0D">
      <w:pPr>
        <w:pStyle w:val="ListParagraph"/>
        <w:numPr>
          <w:ilvl w:val="0"/>
          <w:numId w:val="30"/>
        </w:numPr>
        <w:spacing w:line="280" w:lineRule="exact"/>
        <w:rPr>
          <w:noProof/>
        </w:rPr>
      </w:pPr>
      <w:r w:rsidRPr="00CC53A5">
        <w:rPr>
          <w:noProof/>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w:t>
      </w:r>
      <w:r w:rsidRPr="00CC53A5">
        <w:rPr>
          <w:noProof/>
        </w:rPr>
        <w:lastRenderedPageBreak/>
        <w:t>186/21, 105/22 – ZZNŠPP in 16/23; v nadaljnjem besedilu: KZ-1) ali za primerljiva kazniva dejanja, ki so jih izrekla tuja sodišča:</w:t>
      </w:r>
      <w:r w:rsidRPr="00CC53A5">
        <w:rPr>
          <w:noProof/>
        </w:rPr>
        <w:tab/>
      </w:r>
    </w:p>
    <w:p w14:paraId="0F97B4B9" w14:textId="34F9D9FF"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terorizem (108. člen KZ-1),</w:t>
      </w:r>
    </w:p>
    <w:p w14:paraId="49FCCD50" w14:textId="03F69BCF"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financiranje terorizma (109. člen KZ-1),</w:t>
      </w:r>
    </w:p>
    <w:p w14:paraId="025D4112" w14:textId="49224CA0"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ščuvanje in javno poveličevanje terorističnih dejanj (110. člen KZ-1),</w:t>
      </w:r>
    </w:p>
    <w:p w14:paraId="4E95FC32" w14:textId="5E70051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novačenje in usposabljanje za terorizem (111. člen KZ-1), </w:t>
      </w:r>
    </w:p>
    <w:p w14:paraId="6AF8EDE5" w14:textId="1179D66A"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spravljanje v suženjsko razmerje (112. člen KZ-1),</w:t>
      </w:r>
    </w:p>
    <w:p w14:paraId="6ACB51F7" w14:textId="086AFB72"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trgovina z ljudmi (113. člen KZ-1),</w:t>
      </w:r>
    </w:p>
    <w:p w14:paraId="1514609A" w14:textId="3EF8A0BD"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sprejemanje podkupnine pri volitvah (157. člen KZ-1),</w:t>
      </w:r>
    </w:p>
    <w:p w14:paraId="49CAAEC4" w14:textId="756B56BD"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kršitev temeljnih pravic delavcev (196. člen KZ-1),</w:t>
      </w:r>
    </w:p>
    <w:p w14:paraId="7F9F5F3B" w14:textId="321EE2B1"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goljufija (211. člen KZ-1),</w:t>
      </w:r>
    </w:p>
    <w:p w14:paraId="201545F5" w14:textId="157D2B78"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protipravno omejevanje konkurence (225. člen KZ-1), </w:t>
      </w:r>
    </w:p>
    <w:p w14:paraId="6B2994A7" w14:textId="619C2A0B"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povzročitev stečaja z goljufijo ali nevestnim poslovanjem (226. člen KZ-1),</w:t>
      </w:r>
    </w:p>
    <w:p w14:paraId="3538C3E7" w14:textId="5E25DB2B"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oškodovanje upnikov (227. člen KZ-1),</w:t>
      </w:r>
    </w:p>
    <w:p w14:paraId="5DC04ADC" w14:textId="11F56F2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poslovna goljufija (228. člen KZ-1),</w:t>
      </w:r>
    </w:p>
    <w:p w14:paraId="3504C0E0" w14:textId="7888D52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goljufija na škodo Evropske unije (229. člen KZ-1),</w:t>
      </w:r>
    </w:p>
    <w:p w14:paraId="12681AE2" w14:textId="6EDCA7E3"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preslepitev pri pridobitvi in uporabi posojila ali ugodnosti (230. člen KZ-1),</w:t>
      </w:r>
    </w:p>
    <w:p w14:paraId="3EDC0AD9" w14:textId="7F437CF9"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preslepitev pri poslovanju z vrednostnimi papirji (231. člen KZ-1),</w:t>
      </w:r>
    </w:p>
    <w:p w14:paraId="5DD63096"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preslepitev kupcev (232. člen KZ-1),</w:t>
      </w:r>
    </w:p>
    <w:p w14:paraId="7751BF78" w14:textId="7D37B98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neupravičena uporaba tuje oznake ali modela (233. člen KZ-1),</w:t>
      </w:r>
    </w:p>
    <w:p w14:paraId="162B5129" w14:textId="545EBE69"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neupravičena uporaba tujega izuma ali topografije (234. člen KZ-1), </w:t>
      </w:r>
    </w:p>
    <w:p w14:paraId="16D56165" w14:textId="288C3F7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ponareditev ali uničenje poslovnih listin (235. člen KZ-1),  </w:t>
      </w:r>
    </w:p>
    <w:p w14:paraId="13062ED2" w14:textId="0A11211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izdaja in neupravičena pridobitev poslovne skrivnosti (236. člen KZ-1), </w:t>
      </w:r>
    </w:p>
    <w:p w14:paraId="6F3EDA92" w14:textId="2152A6BC"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informacijskega sistema (237. člen KZ-1),</w:t>
      </w:r>
    </w:p>
    <w:p w14:paraId="5953FA4A" w14:textId="12DA933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notranje informacije (238. člen KZ-1),</w:t>
      </w:r>
    </w:p>
    <w:p w14:paraId="05B5CE6A" w14:textId="1001F5BE"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trga finančnih instrumentov (239. člen KZ-1),</w:t>
      </w:r>
    </w:p>
    <w:p w14:paraId="2ABC70B5" w14:textId="657188E0"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položaja ali zaupanja pri gospodarski dejavnosti (240. člen KZ-1),</w:t>
      </w:r>
    </w:p>
    <w:p w14:paraId="1A3C8C13" w14:textId="50FA98A6"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nedovoljeno sprejemanje daril (241. člen KZ-1),</w:t>
      </w:r>
    </w:p>
    <w:p w14:paraId="1FD670D9" w14:textId="10BE02B8"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nedovoljeno dajanje daril (242. člen KZ-1),</w:t>
      </w:r>
    </w:p>
    <w:p w14:paraId="00B3F44D" w14:textId="5FB6853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ponarejanje denarja (243. člen KZ-1),</w:t>
      </w:r>
    </w:p>
    <w:p w14:paraId="12AFDBAF" w14:textId="37B03014"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ponarejanje in uporaba ponarejenih vrednotnic ali vrednostnih papirjev (244. člen KZ-1),</w:t>
      </w:r>
    </w:p>
    <w:p w14:paraId="7F8B7468" w14:textId="65E86CD3"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pranje denarja (245. člen KZ-1), </w:t>
      </w:r>
    </w:p>
    <w:p w14:paraId="23FDA917" w14:textId="46AE70A6"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negotovinskega plačilnega sredstva (246. člen KZ-1),</w:t>
      </w:r>
    </w:p>
    <w:p w14:paraId="554C976B" w14:textId="67AA2EE4"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uporaba ponarejenega negotovinskega plačilnega sredstva (247. člen KZ-1),</w:t>
      </w:r>
    </w:p>
    <w:p w14:paraId="511B1A3B"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 xml:space="preserve">izdelava, pridobitev in odtujitev pripomočkov za ponarejanje (248. člen KZ-1), </w:t>
      </w:r>
    </w:p>
    <w:p w14:paraId="6D8D4CBE" w14:textId="04B5E4E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davčna zatajitev (249. člen KZ-1),</w:t>
      </w:r>
    </w:p>
    <w:p w14:paraId="60C5FBE6" w14:textId="3F1FD8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tihotapstvo (250. člen KZ-1),</w:t>
      </w:r>
    </w:p>
    <w:p w14:paraId="265D8F88" w14:textId="3F0C1F2D"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zloraba uradnega položaja ali uradnih pravic (257. člen KZ-1),</w:t>
      </w:r>
    </w:p>
    <w:p w14:paraId="3E6825E1"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oškodovanje javnih sredstev (257.a člen KZ-1),</w:t>
      </w:r>
    </w:p>
    <w:p w14:paraId="20AA7727" w14:textId="7777777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izdaja tajnih podatkov (260. člen KZ-1),</w:t>
      </w:r>
    </w:p>
    <w:p w14:paraId="4BC5EE9B" w14:textId="4FB65367"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jemanje podkupnine (261. člen KZ-1),</w:t>
      </w:r>
    </w:p>
    <w:p w14:paraId="035F9491" w14:textId="7D1378A2"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dajanje podkupnine (262. člen KZ-1),</w:t>
      </w:r>
    </w:p>
    <w:p w14:paraId="04D33381" w14:textId="19B1E888"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sprejemanje koristi za nezakonito posredovanje (263. člen KZ-1),</w:t>
      </w:r>
    </w:p>
    <w:p w14:paraId="356B9183" w14:textId="7D6F8CC5" w:rsidR="00391860"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dajanje daril za nezakonito posredovanje (264. člen KZ-1),</w:t>
      </w:r>
    </w:p>
    <w:p w14:paraId="5BA17226" w14:textId="77777777" w:rsidR="007C0BF6" w:rsidRPr="00CC53A5" w:rsidRDefault="00391860" w:rsidP="00391860">
      <w:pPr>
        <w:pStyle w:val="ListParagraph"/>
        <w:numPr>
          <w:ilvl w:val="0"/>
          <w:numId w:val="22"/>
        </w:numPr>
        <w:spacing w:line="280" w:lineRule="atLeast"/>
        <w:ind w:left="1560"/>
        <w:rPr>
          <w:rFonts w:eastAsia="Calibri"/>
          <w:noProof/>
          <w:szCs w:val="22"/>
        </w:rPr>
      </w:pPr>
      <w:r w:rsidRPr="00CC53A5">
        <w:rPr>
          <w:rFonts w:eastAsia="Calibri"/>
          <w:noProof/>
          <w:szCs w:val="22"/>
        </w:rPr>
        <w:t>hudodelsko združevanje (294. člen KZ-1).</w:t>
      </w:r>
    </w:p>
    <w:p w14:paraId="55AD9C07" w14:textId="77777777" w:rsidR="007C0BF6" w:rsidRPr="00CC53A5" w:rsidRDefault="007C0BF6" w:rsidP="007C0BF6">
      <w:pPr>
        <w:spacing w:line="280" w:lineRule="atLeast"/>
        <w:rPr>
          <w:rFonts w:eastAsia="Calibri"/>
          <w:szCs w:val="22"/>
        </w:rPr>
      </w:pPr>
    </w:p>
    <w:p w14:paraId="019D1655" w14:textId="3E9783F1" w:rsidR="00391860" w:rsidRPr="00CC53A5" w:rsidRDefault="00391860" w:rsidP="007C0BF6">
      <w:pPr>
        <w:spacing w:line="280" w:lineRule="atLeast"/>
        <w:ind w:left="709"/>
        <w:rPr>
          <w:rFonts w:eastAsia="Calibri"/>
          <w:szCs w:val="22"/>
        </w:rPr>
      </w:pPr>
      <w:r w:rsidRPr="00CC53A5">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CC53A5" w:rsidRDefault="00391860" w:rsidP="007C0BF6">
      <w:pPr>
        <w:spacing w:line="280" w:lineRule="atLeast"/>
        <w:ind w:left="709"/>
        <w:rPr>
          <w:rFonts w:eastAsia="Calibri"/>
          <w:b/>
          <w:bCs/>
          <w:noProof/>
          <w:szCs w:val="22"/>
        </w:rPr>
      </w:pPr>
    </w:p>
    <w:p w14:paraId="240825AE" w14:textId="0F365B09" w:rsidR="00391860" w:rsidRPr="00CC53A5" w:rsidRDefault="00391860" w:rsidP="007C0BF6">
      <w:pPr>
        <w:spacing w:line="280" w:lineRule="atLeast"/>
        <w:ind w:left="709"/>
        <w:rPr>
          <w:rFonts w:eastAsia="Calibri"/>
          <w:noProof/>
          <w:szCs w:val="22"/>
        </w:rPr>
      </w:pPr>
      <w:r w:rsidRPr="00CC53A5">
        <w:rPr>
          <w:rFonts w:eastAsia="Calibri"/>
          <w:b/>
          <w:bCs/>
          <w:noProof/>
          <w:szCs w:val="22"/>
        </w:rPr>
        <w:lastRenderedPageBreak/>
        <w:t xml:space="preserve">Dokazilo: </w:t>
      </w:r>
      <w:r w:rsidRPr="00CC53A5">
        <w:rPr>
          <w:rFonts w:eastAsia="Calibri"/>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CC53A5" w:rsidRDefault="00391860" w:rsidP="007C0BF6">
      <w:pPr>
        <w:spacing w:line="280" w:lineRule="atLeast"/>
        <w:ind w:left="709"/>
        <w:rPr>
          <w:rFonts w:eastAsia="Calibri"/>
          <w:noProof/>
          <w:szCs w:val="22"/>
        </w:rPr>
      </w:pPr>
    </w:p>
    <w:p w14:paraId="62911715" w14:textId="77777777" w:rsidR="00391860" w:rsidRPr="00CC53A5" w:rsidRDefault="00391860" w:rsidP="007C0BF6">
      <w:pPr>
        <w:spacing w:line="280" w:lineRule="atLeast"/>
        <w:ind w:left="709"/>
        <w:rPr>
          <w:rFonts w:eastAsia="Calibri"/>
          <w:noProof/>
          <w:szCs w:val="22"/>
        </w:rPr>
      </w:pPr>
      <w:r w:rsidRPr="00CC53A5">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CC53A5" w:rsidRDefault="00391860" w:rsidP="00391860">
      <w:pPr>
        <w:spacing w:line="280" w:lineRule="atLeast"/>
        <w:rPr>
          <w:rFonts w:eastAsia="Calibri"/>
          <w:szCs w:val="22"/>
        </w:rPr>
      </w:pPr>
    </w:p>
    <w:p w14:paraId="7F884765" w14:textId="77777777" w:rsidR="00391860" w:rsidRPr="00CC53A5" w:rsidRDefault="00391860" w:rsidP="007C0BF6">
      <w:pPr>
        <w:spacing w:line="280" w:lineRule="atLeast"/>
        <w:ind w:left="709"/>
        <w:rPr>
          <w:rFonts w:eastAsia="Calibri"/>
          <w:szCs w:val="22"/>
        </w:rPr>
      </w:pPr>
      <w:r w:rsidRPr="00CC53A5">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CC53A5" w:rsidRDefault="00391860" w:rsidP="00391860">
      <w:pPr>
        <w:spacing w:line="280" w:lineRule="atLeast"/>
        <w:rPr>
          <w:rFonts w:eastAsia="Calibri"/>
          <w:b/>
          <w:bCs/>
          <w:szCs w:val="22"/>
        </w:rPr>
      </w:pPr>
    </w:p>
    <w:p w14:paraId="275B0A89" w14:textId="77777777" w:rsidR="007C0BF6" w:rsidRPr="00CC53A5" w:rsidRDefault="007C0BF6" w:rsidP="009E1F0D">
      <w:pPr>
        <w:pStyle w:val="ListParagraph"/>
        <w:numPr>
          <w:ilvl w:val="0"/>
          <w:numId w:val="30"/>
        </w:numPr>
        <w:spacing w:line="280" w:lineRule="atLeast"/>
        <w:rPr>
          <w:rFonts w:ascii="Helvetica" w:hAnsi="Helvetica" w:cs="Arial"/>
          <w:noProof/>
          <w:szCs w:val="20"/>
        </w:rPr>
      </w:pPr>
      <w:r w:rsidRPr="00CC53A5">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CC53A5" w:rsidRDefault="007C0BF6" w:rsidP="007C0BF6">
      <w:pPr>
        <w:pStyle w:val="ListParagraph"/>
        <w:spacing w:line="280" w:lineRule="atLeast"/>
        <w:rPr>
          <w:rFonts w:ascii="Helvetica" w:hAnsi="Helvetica" w:cs="Arial"/>
          <w:noProof/>
          <w:szCs w:val="20"/>
        </w:rPr>
      </w:pPr>
    </w:p>
    <w:p w14:paraId="2B8EFDA2" w14:textId="6AAFF273" w:rsidR="007C0BF6" w:rsidRPr="00CC53A5" w:rsidRDefault="007C0BF6" w:rsidP="007C0BF6">
      <w:pPr>
        <w:pStyle w:val="ListParagraph"/>
        <w:spacing w:line="280" w:lineRule="atLeast"/>
        <w:rPr>
          <w:rFonts w:ascii="Helvetica" w:hAnsi="Helvetica" w:cs="Arial"/>
          <w:noProof/>
          <w:szCs w:val="20"/>
        </w:rPr>
      </w:pPr>
      <w:r w:rsidRPr="00CC53A5">
        <w:rPr>
          <w:rFonts w:ascii="Helvetica" w:hAnsi="Helvetica" w:cs="Arial"/>
          <w:b/>
          <w:noProof/>
          <w:szCs w:val="20"/>
        </w:rPr>
        <w:t xml:space="preserve">Dokazilo: </w:t>
      </w:r>
      <w:r w:rsidRPr="00CC53A5">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CC53A5" w:rsidRDefault="00391860" w:rsidP="00C74673">
      <w:pPr>
        <w:rPr>
          <w:rFonts w:eastAsia="Calibri"/>
          <w:noProof/>
          <w:szCs w:val="22"/>
        </w:rPr>
      </w:pPr>
    </w:p>
    <w:p w14:paraId="12A1AA63" w14:textId="3E8C3859" w:rsidR="00391860" w:rsidRPr="00CC53A5" w:rsidRDefault="007C0BF6" w:rsidP="009E1F0D">
      <w:pPr>
        <w:pStyle w:val="ListParagraph"/>
        <w:numPr>
          <w:ilvl w:val="0"/>
          <w:numId w:val="30"/>
        </w:numPr>
        <w:spacing w:line="280" w:lineRule="exact"/>
        <w:ind w:left="714" w:hanging="357"/>
        <w:rPr>
          <w:rFonts w:eastAsia="Calibri"/>
          <w:noProof/>
          <w:szCs w:val="22"/>
        </w:rPr>
      </w:pPr>
      <w:r w:rsidRPr="00CC53A5">
        <w:rPr>
          <w:rFonts w:ascii="Helvetica" w:hAnsi="Helvetica"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CC53A5" w:rsidRDefault="007C0BF6" w:rsidP="007C0BF6">
      <w:pPr>
        <w:pStyle w:val="ListParagraph"/>
        <w:spacing w:line="280" w:lineRule="exact"/>
        <w:ind w:left="714"/>
        <w:rPr>
          <w:rFonts w:ascii="Helvetica" w:hAnsi="Helvetica" w:cs="Arial"/>
          <w:szCs w:val="20"/>
        </w:rPr>
      </w:pPr>
    </w:p>
    <w:p w14:paraId="3CEFA04A" w14:textId="77777777" w:rsidR="007C0BF6" w:rsidRPr="00CC53A5" w:rsidRDefault="007C0BF6" w:rsidP="007C0BF6">
      <w:pPr>
        <w:spacing w:line="280" w:lineRule="atLeast"/>
        <w:ind w:left="709" w:hanging="1"/>
        <w:rPr>
          <w:rFonts w:ascii="Helvetica" w:hAnsi="Helvetica" w:cs="Arial"/>
          <w:b/>
          <w:szCs w:val="20"/>
        </w:rPr>
      </w:pPr>
      <w:r w:rsidRPr="00CC53A5">
        <w:rPr>
          <w:rFonts w:ascii="Helvetica" w:hAnsi="Helvetica" w:cs="Arial"/>
          <w:b/>
          <w:szCs w:val="20"/>
        </w:rPr>
        <w:t xml:space="preserve">Dokazilo: </w:t>
      </w:r>
      <w:r w:rsidRPr="00CC53A5">
        <w:rPr>
          <w:rFonts w:ascii="Helvetica" w:hAnsi="Helvetica" w:cs="Arial"/>
          <w:szCs w:val="20"/>
        </w:rPr>
        <w:t>ESPD obrazec (»Del III: Razlogi za izključitev, Oddelek D: Nacionalni razlogi za izključitev«) za vse gospodarske subjekte v ponudbi</w:t>
      </w:r>
    </w:p>
    <w:p w14:paraId="363F7EC8" w14:textId="77777777" w:rsidR="007C0BF6" w:rsidRPr="00CC53A5" w:rsidRDefault="007C0BF6" w:rsidP="007C0BF6">
      <w:pPr>
        <w:pStyle w:val="ListParagraph"/>
        <w:spacing w:line="280" w:lineRule="exact"/>
        <w:ind w:left="714"/>
        <w:rPr>
          <w:rFonts w:eastAsia="Calibri"/>
          <w:szCs w:val="22"/>
        </w:rPr>
      </w:pPr>
    </w:p>
    <w:p w14:paraId="5C8038BD" w14:textId="3EC9D6CF" w:rsidR="00391860" w:rsidRPr="00CC53A5" w:rsidRDefault="007C0BF6" w:rsidP="009E1F0D">
      <w:pPr>
        <w:pStyle w:val="ListParagraph"/>
        <w:numPr>
          <w:ilvl w:val="0"/>
          <w:numId w:val="30"/>
        </w:numPr>
        <w:spacing w:line="280" w:lineRule="atLeast"/>
        <w:ind w:left="714" w:hanging="357"/>
        <w:rPr>
          <w:rFonts w:eastAsia="Calibri"/>
          <w:szCs w:val="22"/>
        </w:rPr>
      </w:pPr>
      <w:r w:rsidRPr="00CC53A5">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CC53A5" w:rsidRDefault="007C0BF6" w:rsidP="007C0BF6">
      <w:pPr>
        <w:pStyle w:val="ListParagraph"/>
        <w:spacing w:line="280" w:lineRule="atLeast"/>
        <w:ind w:left="714"/>
        <w:rPr>
          <w:rFonts w:eastAsia="Calibri"/>
          <w:szCs w:val="22"/>
        </w:rPr>
      </w:pPr>
    </w:p>
    <w:p w14:paraId="414CDF3D" w14:textId="77777777" w:rsidR="007C0BF6" w:rsidRPr="00CC53A5" w:rsidRDefault="007C0BF6" w:rsidP="007C0BF6">
      <w:pPr>
        <w:spacing w:line="280" w:lineRule="atLeast"/>
        <w:ind w:left="709"/>
        <w:rPr>
          <w:rFonts w:ascii="Helvetica" w:hAnsi="Helvetica" w:cs="Arial"/>
          <w:noProof/>
          <w:szCs w:val="20"/>
        </w:rPr>
      </w:pPr>
      <w:r w:rsidRPr="00CC53A5">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CC53A5" w:rsidRDefault="007C0BF6" w:rsidP="007C0BF6">
      <w:pPr>
        <w:spacing w:line="280" w:lineRule="atLeast"/>
        <w:rPr>
          <w:rFonts w:ascii="Helvetica" w:hAnsi="Helvetica" w:cs="Arial"/>
          <w:b/>
          <w:noProof/>
          <w:szCs w:val="20"/>
        </w:rPr>
      </w:pPr>
    </w:p>
    <w:p w14:paraId="1AC8052D" w14:textId="77777777" w:rsidR="007C0BF6" w:rsidRPr="00CC53A5" w:rsidRDefault="007C0BF6" w:rsidP="007C0BF6">
      <w:pPr>
        <w:spacing w:line="280" w:lineRule="atLeast"/>
        <w:ind w:left="709" w:hanging="709"/>
        <w:rPr>
          <w:rFonts w:ascii="Helvetica" w:hAnsi="Helvetica" w:cs="Arial"/>
          <w:noProof/>
          <w:szCs w:val="20"/>
        </w:rPr>
      </w:pPr>
      <w:r w:rsidRPr="00CC53A5">
        <w:rPr>
          <w:rFonts w:ascii="Helvetica" w:hAnsi="Helvetica" w:cs="Arial"/>
          <w:b/>
          <w:noProof/>
          <w:szCs w:val="20"/>
        </w:rPr>
        <w:tab/>
        <w:t xml:space="preserve">Dokazilo: </w:t>
      </w:r>
      <w:r w:rsidRPr="00CC53A5">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CC53A5" w:rsidRDefault="007C0BF6" w:rsidP="007C0BF6">
      <w:pPr>
        <w:spacing w:line="280" w:lineRule="atLeast"/>
        <w:rPr>
          <w:rFonts w:ascii="Helvetica" w:hAnsi="Helvetica" w:cs="Arial"/>
          <w:b/>
          <w:noProof/>
          <w:szCs w:val="20"/>
        </w:rPr>
      </w:pPr>
    </w:p>
    <w:p w14:paraId="45A7BD52" w14:textId="3747AE14" w:rsidR="007C0BF6" w:rsidRPr="00CC53A5" w:rsidRDefault="007C0BF6" w:rsidP="007C0BF6">
      <w:pPr>
        <w:spacing w:line="280" w:lineRule="atLeast"/>
        <w:ind w:left="709"/>
        <w:rPr>
          <w:rFonts w:ascii="Helvetica" w:hAnsi="Helvetica" w:cs="Arial"/>
          <w:b/>
          <w:noProof/>
          <w:szCs w:val="20"/>
        </w:rPr>
      </w:pPr>
      <w:r w:rsidRPr="00CC53A5">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CC53A5">
        <w:rPr>
          <w:rFonts w:ascii="Helvetica" w:hAnsi="Helvetica" w:cs="Arial"/>
          <w:b/>
          <w:noProof/>
          <w:szCs w:val="20"/>
        </w:rPr>
        <w:t>4.3, 4.4 in 4.5</w:t>
      </w:r>
      <w:r w:rsidRPr="00CC53A5">
        <w:rPr>
          <w:rFonts w:ascii="Helvetica" w:hAnsi="Helvetica" w:cs="Arial"/>
          <w:b/>
          <w:noProof/>
          <w:szCs w:val="20"/>
        </w:rPr>
        <w:t xml:space="preserve"> teh navodil.</w:t>
      </w:r>
    </w:p>
    <w:p w14:paraId="1002433E" w14:textId="77777777" w:rsidR="007C0BF6" w:rsidRPr="00CC53A5" w:rsidRDefault="007C0BF6" w:rsidP="007C0BF6">
      <w:pPr>
        <w:pStyle w:val="ListParagraph"/>
        <w:spacing w:line="280" w:lineRule="atLeast"/>
        <w:ind w:left="714"/>
        <w:rPr>
          <w:rFonts w:eastAsia="Calibri"/>
          <w:szCs w:val="22"/>
        </w:rPr>
      </w:pPr>
    </w:p>
    <w:p w14:paraId="131DFECC" w14:textId="1EEED2C4" w:rsidR="007C0BF6" w:rsidRPr="00CC53A5" w:rsidRDefault="007C0BF6" w:rsidP="009E1F0D">
      <w:pPr>
        <w:pStyle w:val="ListParagraph"/>
        <w:numPr>
          <w:ilvl w:val="0"/>
          <w:numId w:val="30"/>
        </w:numPr>
        <w:spacing w:line="280" w:lineRule="atLeast"/>
        <w:rPr>
          <w:rFonts w:ascii="Helvetica" w:hAnsi="Helvetica" w:cs="Arial"/>
          <w:noProof/>
          <w:szCs w:val="20"/>
        </w:rPr>
      </w:pPr>
      <w:r w:rsidRPr="00CC53A5">
        <w:rPr>
          <w:rFonts w:ascii="Helvetica" w:hAnsi="Helvetica" w:cs="Arial"/>
          <w:noProof/>
          <w:szCs w:val="20"/>
        </w:rPr>
        <w:t>Naročnik bo iz sodelovanja v postopku javnega naročanja izključil ponudnika:</w:t>
      </w:r>
    </w:p>
    <w:p w14:paraId="00C4A07F" w14:textId="77777777" w:rsidR="007C0BF6" w:rsidRPr="00CC53A5" w:rsidRDefault="007C0BF6" w:rsidP="009E1F0D">
      <w:pPr>
        <w:numPr>
          <w:ilvl w:val="0"/>
          <w:numId w:val="31"/>
        </w:numPr>
        <w:spacing w:line="280" w:lineRule="atLeast"/>
        <w:rPr>
          <w:rFonts w:ascii="Helvetica" w:hAnsi="Helvetica" w:cs="Arial"/>
          <w:noProof/>
          <w:szCs w:val="20"/>
        </w:rPr>
      </w:pPr>
      <w:r w:rsidRPr="00CC53A5">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CC53A5" w:rsidRDefault="007C0BF6" w:rsidP="009E1F0D">
      <w:pPr>
        <w:numPr>
          <w:ilvl w:val="0"/>
          <w:numId w:val="31"/>
        </w:numPr>
        <w:spacing w:line="280" w:lineRule="atLeast"/>
        <w:rPr>
          <w:rFonts w:ascii="Helvetica" w:hAnsi="Helvetica" w:cs="Arial"/>
          <w:noProof/>
          <w:szCs w:val="20"/>
        </w:rPr>
      </w:pPr>
      <w:r w:rsidRPr="00CC53A5">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CC53A5" w:rsidRDefault="007C0BF6" w:rsidP="007C0BF6">
      <w:pPr>
        <w:spacing w:line="280" w:lineRule="atLeast"/>
        <w:rPr>
          <w:rFonts w:ascii="Helvetica" w:hAnsi="Helvetica" w:cs="Arial"/>
          <w:noProof/>
          <w:szCs w:val="20"/>
        </w:rPr>
      </w:pPr>
    </w:p>
    <w:p w14:paraId="13DE999B" w14:textId="77777777" w:rsidR="007C0BF6" w:rsidRPr="00CC53A5" w:rsidRDefault="007C0BF6" w:rsidP="007C0BF6">
      <w:pPr>
        <w:spacing w:line="280" w:lineRule="atLeast"/>
        <w:ind w:left="708"/>
        <w:rPr>
          <w:rFonts w:ascii="Helvetica" w:hAnsi="Helvetica" w:cs="Arial"/>
          <w:noProof/>
          <w:szCs w:val="20"/>
        </w:rPr>
      </w:pPr>
      <w:r w:rsidRPr="00CC53A5">
        <w:rPr>
          <w:rFonts w:ascii="Helvetica" w:hAnsi="Helvetica" w:cs="Arial"/>
          <w:b/>
          <w:noProof/>
          <w:szCs w:val="20"/>
        </w:rPr>
        <w:t xml:space="preserve">Dokazilo: </w:t>
      </w:r>
      <w:r w:rsidRPr="00CC53A5">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CC53A5" w:rsidRDefault="00391860" w:rsidP="007C0BF6">
      <w:pPr>
        <w:pStyle w:val="ListParagraph"/>
        <w:rPr>
          <w:rFonts w:eastAsia="Calibri"/>
          <w:szCs w:val="22"/>
        </w:rPr>
      </w:pPr>
    </w:p>
    <w:p w14:paraId="5CE89494" w14:textId="1D4B2CE1" w:rsidR="007C0BF6" w:rsidRPr="00CC53A5" w:rsidRDefault="007C0BF6" w:rsidP="007C0BF6">
      <w:pPr>
        <w:pStyle w:val="Heading2"/>
        <w:rPr>
          <w:b/>
          <w:noProof/>
        </w:rPr>
      </w:pPr>
      <w:bookmarkStart w:id="181" w:name="_Toc198637646"/>
      <w:r w:rsidRPr="00CC53A5">
        <w:rPr>
          <w:b/>
          <w:noProof/>
        </w:rPr>
        <w:t>Sposobnost za opravljanje poklicne dejavnosti</w:t>
      </w:r>
      <w:bookmarkEnd w:id="181"/>
    </w:p>
    <w:p w14:paraId="34B11F7F" w14:textId="77777777" w:rsidR="007C0BF6" w:rsidRPr="00CC53A5" w:rsidRDefault="007C0BF6" w:rsidP="007C0BF6">
      <w:pPr>
        <w:rPr>
          <w:rFonts w:eastAsia="Calibri"/>
        </w:rPr>
      </w:pPr>
    </w:p>
    <w:p w14:paraId="6594772D" w14:textId="048D4B1F" w:rsidR="007C0BF6" w:rsidRPr="00CC53A5" w:rsidRDefault="007C0BF6" w:rsidP="009E1F0D">
      <w:pPr>
        <w:pStyle w:val="ListParagraph"/>
        <w:numPr>
          <w:ilvl w:val="0"/>
          <w:numId w:val="32"/>
        </w:numPr>
        <w:spacing w:line="280" w:lineRule="atLeast"/>
        <w:rPr>
          <w:rFonts w:ascii="Helvetica" w:hAnsi="Helvetica" w:cs="Arial"/>
          <w:noProof/>
          <w:szCs w:val="20"/>
        </w:rPr>
      </w:pPr>
      <w:r w:rsidRPr="00CC53A5">
        <w:rPr>
          <w:rFonts w:ascii="Helvetica" w:hAnsi="Helvetica" w:cs="Arial"/>
          <w:noProof/>
          <w:szCs w:val="20"/>
        </w:rPr>
        <w:t>Ponudnik mora biti registriran za opravljanje dejavnosti</w:t>
      </w:r>
      <w:r w:rsidR="00C45EC5" w:rsidRPr="00CC53A5">
        <w:rPr>
          <w:rFonts w:ascii="Helvetica" w:hAnsi="Helvetica" w:cs="Arial"/>
          <w:noProof/>
          <w:szCs w:val="20"/>
        </w:rPr>
        <w:t xml:space="preserve">, ki je predmet javnega naročila in vpisan v enega izmed </w:t>
      </w:r>
      <w:r w:rsidRPr="00CC53A5">
        <w:rPr>
          <w:rFonts w:ascii="Helvetica" w:hAnsi="Helvetica"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CC53A5" w:rsidRDefault="007C0BF6" w:rsidP="007C0BF6">
      <w:pPr>
        <w:spacing w:line="280" w:lineRule="atLeast"/>
        <w:ind w:left="709" w:hanging="709"/>
        <w:contextualSpacing/>
        <w:rPr>
          <w:rFonts w:ascii="Helvetica" w:hAnsi="Helvetica" w:cs="Arial"/>
          <w:b/>
          <w:noProof/>
          <w:szCs w:val="20"/>
        </w:rPr>
      </w:pPr>
    </w:p>
    <w:p w14:paraId="030D191C" w14:textId="77777777" w:rsidR="007C0BF6" w:rsidRPr="00CC53A5" w:rsidRDefault="007C0BF6" w:rsidP="007C0BF6">
      <w:pPr>
        <w:spacing w:line="280" w:lineRule="atLeast"/>
        <w:ind w:left="709" w:hanging="709"/>
        <w:contextualSpacing/>
        <w:rPr>
          <w:rFonts w:ascii="Helvetica" w:hAnsi="Helvetica" w:cs="Arial"/>
          <w:b/>
          <w:noProof/>
          <w:szCs w:val="20"/>
        </w:rPr>
      </w:pPr>
      <w:r w:rsidRPr="00CC53A5">
        <w:rPr>
          <w:rFonts w:ascii="Helvetica" w:hAnsi="Helvetica" w:cs="Arial"/>
          <w:b/>
          <w:noProof/>
          <w:szCs w:val="20"/>
        </w:rPr>
        <w:tab/>
        <w:t xml:space="preserve">Dokazilo: </w:t>
      </w:r>
      <w:r w:rsidRPr="00CC53A5">
        <w:rPr>
          <w:rFonts w:ascii="Helvetica" w:hAnsi="Helvetica" w:cs="Arial"/>
          <w:noProof/>
          <w:szCs w:val="20"/>
        </w:rPr>
        <w:t>ESPD obrazec (»Del IV: Pogoji za sodelovanje, A: Ustreznost«) za vse gospodarske subjekte v ponudbi</w:t>
      </w:r>
    </w:p>
    <w:p w14:paraId="2888EC90" w14:textId="77777777" w:rsidR="007C0BF6" w:rsidRPr="00CC53A5" w:rsidRDefault="007C0BF6" w:rsidP="007C0BF6">
      <w:pPr>
        <w:spacing w:line="280" w:lineRule="atLeast"/>
        <w:ind w:left="709" w:hanging="709"/>
        <w:contextualSpacing/>
        <w:rPr>
          <w:rFonts w:ascii="Helvetica" w:hAnsi="Helvetica" w:cs="Arial"/>
          <w:noProof/>
          <w:szCs w:val="20"/>
        </w:rPr>
      </w:pPr>
    </w:p>
    <w:p w14:paraId="27E81C4B" w14:textId="77777777" w:rsidR="007C0BF6" w:rsidRPr="00CC53A5" w:rsidRDefault="007C0BF6" w:rsidP="007C0BF6">
      <w:pPr>
        <w:spacing w:line="280" w:lineRule="atLeast"/>
        <w:ind w:left="709"/>
        <w:contextualSpacing/>
        <w:rPr>
          <w:rFonts w:ascii="Helvetica" w:hAnsi="Helvetica" w:cs="Arial"/>
          <w:noProof/>
          <w:szCs w:val="20"/>
          <w:lang w:val="it-IT"/>
        </w:rPr>
      </w:pPr>
      <w:r w:rsidRPr="00CC53A5">
        <w:rPr>
          <w:rFonts w:ascii="Helvetica" w:hAnsi="Helvetica" w:cs="Arial"/>
          <w:noProof/>
          <w:szCs w:val="20"/>
        </w:rPr>
        <w:t xml:space="preserve">Naročnik si pridržuje pravico, da preveri obstoj in vsebino navedb v ponudbi, v kolikor se bo pojavil dvom o resničnosti ponudnikovih izjav v ESPD. </w:t>
      </w:r>
      <w:r w:rsidRPr="00CC53A5">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CC53A5" w:rsidRDefault="007C0BF6" w:rsidP="007C0BF6">
      <w:pPr>
        <w:rPr>
          <w:rFonts w:eastAsia="Calibri"/>
          <w:lang w:val="it-IT"/>
        </w:rPr>
      </w:pPr>
    </w:p>
    <w:p w14:paraId="6F589509" w14:textId="221B09B4" w:rsidR="007C0BF6" w:rsidRPr="00CC53A5" w:rsidRDefault="007C0BF6" w:rsidP="007C0BF6">
      <w:pPr>
        <w:pStyle w:val="Heading2"/>
        <w:rPr>
          <w:b/>
          <w:noProof/>
        </w:rPr>
      </w:pPr>
      <w:bookmarkStart w:id="182" w:name="_Toc198637647"/>
      <w:r w:rsidRPr="00CC53A5">
        <w:rPr>
          <w:b/>
          <w:noProof/>
        </w:rPr>
        <w:t xml:space="preserve">Ekonomska in / </w:t>
      </w:r>
      <w:r w:rsidR="00F41458" w:rsidRPr="00CC53A5">
        <w:rPr>
          <w:b/>
          <w:noProof/>
        </w:rPr>
        <w:t>ali finančna sposobnost</w:t>
      </w:r>
      <w:bookmarkEnd w:id="182"/>
    </w:p>
    <w:p w14:paraId="3571549F" w14:textId="77777777" w:rsidR="007C0BF6" w:rsidRPr="00CC53A5" w:rsidRDefault="007C0BF6" w:rsidP="007C0BF6"/>
    <w:p w14:paraId="1577D009" w14:textId="094FC5F5" w:rsidR="007C0BF6" w:rsidRPr="00CC53A5" w:rsidRDefault="007C0BF6" w:rsidP="009E1F0D">
      <w:pPr>
        <w:pStyle w:val="ListParagraph"/>
        <w:numPr>
          <w:ilvl w:val="0"/>
          <w:numId w:val="33"/>
        </w:numPr>
        <w:spacing w:line="280" w:lineRule="atLeast"/>
        <w:rPr>
          <w:rFonts w:ascii="Helvetica" w:hAnsi="Helvetica" w:cs="Arial"/>
          <w:bCs/>
          <w:noProof/>
          <w:szCs w:val="20"/>
        </w:rPr>
      </w:pPr>
      <w:r w:rsidRPr="00CC53A5">
        <w:rPr>
          <w:rFonts w:ascii="Helvetica" w:hAnsi="Helvetica" w:cs="Arial"/>
          <w:bCs/>
          <w:noProof/>
          <w:szCs w:val="20"/>
        </w:rPr>
        <w:t>Ponudnik v zadnjih 6 mesecih, vključno z dnevom oddaje ponudb, ni imel blokiranega(e) TRR.</w:t>
      </w:r>
    </w:p>
    <w:p w14:paraId="307496FA" w14:textId="77777777" w:rsidR="007C0BF6" w:rsidRPr="00CC53A5"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CC53A5" w:rsidRDefault="007C0BF6" w:rsidP="007C0BF6">
      <w:pPr>
        <w:spacing w:line="280" w:lineRule="atLeast"/>
        <w:ind w:left="709"/>
        <w:contextualSpacing/>
        <w:rPr>
          <w:rFonts w:ascii="Helvetica" w:hAnsi="Helvetica" w:cs="Arial"/>
          <w:b/>
          <w:bCs/>
          <w:noProof/>
          <w:szCs w:val="20"/>
        </w:rPr>
      </w:pPr>
      <w:r w:rsidRPr="00CC53A5">
        <w:rPr>
          <w:rFonts w:ascii="Helvetica" w:hAnsi="Helvetica" w:cs="Arial"/>
          <w:b/>
          <w:bCs/>
          <w:noProof/>
          <w:szCs w:val="20"/>
        </w:rPr>
        <w:lastRenderedPageBreak/>
        <w:t>Dokazilo:</w:t>
      </w:r>
      <w:r w:rsidRPr="00CC53A5">
        <w:rPr>
          <w:rFonts w:ascii="Helvetica" w:hAnsi="Helvetica" w:cs="Arial"/>
          <w:bCs/>
          <w:noProof/>
          <w:szCs w:val="20"/>
        </w:rPr>
        <w:t xml:space="preserve"> ESPD obrazec (»Del IV: Pogoji za sodelovanje, B: Ekonomski in finančni položaj«) za vse gospodarske subjekte v ponudbi</w:t>
      </w:r>
      <w:r w:rsidR="0080495C" w:rsidRPr="00CC53A5">
        <w:rPr>
          <w:rFonts w:ascii="Helvetica" w:hAnsi="Helvetica" w:cs="Arial"/>
          <w:bCs/>
          <w:noProof/>
          <w:szCs w:val="20"/>
        </w:rPr>
        <w:t>.</w:t>
      </w:r>
    </w:p>
    <w:p w14:paraId="7B6FC841" w14:textId="77777777" w:rsidR="007C0BF6" w:rsidRPr="00CC53A5" w:rsidRDefault="007C0BF6" w:rsidP="007C0BF6">
      <w:pPr>
        <w:spacing w:line="280" w:lineRule="atLeast"/>
        <w:ind w:left="709"/>
        <w:contextualSpacing/>
        <w:rPr>
          <w:rFonts w:ascii="Helvetica" w:hAnsi="Helvetica" w:cs="Arial"/>
          <w:bCs/>
          <w:noProof/>
          <w:szCs w:val="20"/>
        </w:rPr>
      </w:pPr>
    </w:p>
    <w:p w14:paraId="0A6263B9" w14:textId="77777777" w:rsidR="007C0BF6" w:rsidRPr="00CC53A5" w:rsidRDefault="007C0BF6" w:rsidP="007C0BF6">
      <w:pPr>
        <w:spacing w:line="280" w:lineRule="atLeast"/>
        <w:ind w:left="709"/>
        <w:contextualSpacing/>
        <w:rPr>
          <w:rFonts w:ascii="Helvetica" w:hAnsi="Helvetica" w:cs="Arial"/>
          <w:bCs/>
          <w:noProof/>
          <w:szCs w:val="20"/>
        </w:rPr>
      </w:pPr>
      <w:r w:rsidRPr="00CC53A5">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CC53A5" w:rsidRDefault="007C0BF6" w:rsidP="007C0BF6">
      <w:pPr>
        <w:spacing w:line="280" w:lineRule="atLeast"/>
        <w:ind w:left="709"/>
        <w:contextualSpacing/>
        <w:rPr>
          <w:rFonts w:ascii="Helvetica" w:hAnsi="Helvetica" w:cs="Arial"/>
          <w:bCs/>
          <w:noProof/>
          <w:szCs w:val="20"/>
        </w:rPr>
      </w:pPr>
    </w:p>
    <w:p w14:paraId="1E8015E8" w14:textId="7E5AAC73" w:rsidR="007C0BF6" w:rsidRPr="00CC53A5" w:rsidRDefault="007C0BF6" w:rsidP="007C0BF6">
      <w:pPr>
        <w:spacing w:line="280" w:lineRule="atLeast"/>
        <w:ind w:left="709"/>
        <w:contextualSpacing/>
        <w:rPr>
          <w:rFonts w:ascii="Helvetica" w:hAnsi="Helvetica" w:cs="Arial"/>
          <w:bCs/>
          <w:noProof/>
          <w:szCs w:val="20"/>
          <w:u w:val="single"/>
        </w:rPr>
      </w:pPr>
      <w:r w:rsidRPr="00CC53A5">
        <w:rPr>
          <w:rFonts w:ascii="Helvetica" w:hAnsi="Helvetica" w:cs="Arial"/>
          <w:b/>
          <w:noProof/>
          <w:szCs w:val="20"/>
        </w:rPr>
        <w:t>Ponudniki RS</w:t>
      </w:r>
      <w:r w:rsidRPr="00CC53A5">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CC53A5" w:rsidRDefault="007C0BF6" w:rsidP="007C0BF6">
      <w:pPr>
        <w:spacing w:line="280" w:lineRule="atLeast"/>
        <w:ind w:left="709"/>
        <w:contextualSpacing/>
        <w:rPr>
          <w:rFonts w:ascii="Helvetica" w:hAnsi="Helvetica" w:cs="Arial"/>
          <w:bCs/>
          <w:noProof/>
          <w:szCs w:val="20"/>
        </w:rPr>
      </w:pPr>
    </w:p>
    <w:p w14:paraId="35FB06F1" w14:textId="7796BE0C" w:rsidR="007C0BF6" w:rsidRPr="00CC53A5" w:rsidRDefault="007C0BF6" w:rsidP="007C0BF6">
      <w:pPr>
        <w:spacing w:line="280" w:lineRule="atLeast"/>
        <w:ind w:left="709"/>
        <w:contextualSpacing/>
        <w:rPr>
          <w:rFonts w:ascii="Helvetica" w:hAnsi="Helvetica" w:cs="Arial"/>
          <w:bCs/>
          <w:noProof/>
          <w:szCs w:val="20"/>
        </w:rPr>
      </w:pPr>
      <w:r w:rsidRPr="00CC53A5">
        <w:rPr>
          <w:rFonts w:ascii="Helvetica" w:hAnsi="Helvetica" w:cs="Arial"/>
          <w:b/>
          <w:noProof/>
          <w:szCs w:val="20"/>
        </w:rPr>
        <w:t xml:space="preserve">Tuji ponudniki </w:t>
      </w:r>
      <w:r w:rsidRPr="00CC53A5">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CC53A5" w:rsidRDefault="00062CCA" w:rsidP="007C0BF6">
      <w:pPr>
        <w:rPr>
          <w:rFonts w:cs="Arial"/>
          <w:noProof/>
        </w:rPr>
      </w:pPr>
    </w:p>
    <w:p w14:paraId="1658BA7D" w14:textId="1242A0A3" w:rsidR="009B168F" w:rsidRPr="00CC53A5" w:rsidRDefault="00EE1DA5" w:rsidP="00062CCA">
      <w:pPr>
        <w:pStyle w:val="Heading1"/>
        <w:tabs>
          <w:tab w:val="clear" w:pos="716"/>
          <w:tab w:val="num" w:pos="284"/>
        </w:tabs>
        <w:ind w:hanging="716"/>
        <w:rPr>
          <w:b/>
          <w:noProof/>
        </w:rPr>
      </w:pPr>
      <w:bookmarkStart w:id="183" w:name="_Toc128383644"/>
      <w:bookmarkStart w:id="184" w:name="_Toc198637648"/>
      <w:r w:rsidRPr="00CC53A5">
        <w:rPr>
          <w:b/>
          <w:noProof/>
        </w:rPr>
        <w:t>MERIL</w:t>
      </w:r>
      <w:r w:rsidR="007F63A0" w:rsidRPr="00CC53A5">
        <w:rPr>
          <w:b/>
          <w:noProof/>
        </w:rPr>
        <w:t>O</w:t>
      </w:r>
      <w:r w:rsidRPr="00CC53A5">
        <w:rPr>
          <w:b/>
          <w:noProof/>
        </w:rPr>
        <w:t xml:space="preserve"> ZA IZBIRO NAJUGODNEJŠEGA PONUDNIKA</w:t>
      </w:r>
      <w:bookmarkEnd w:id="170"/>
      <w:bookmarkEnd w:id="171"/>
      <w:bookmarkEnd w:id="172"/>
      <w:bookmarkEnd w:id="183"/>
      <w:bookmarkEnd w:id="184"/>
    </w:p>
    <w:p w14:paraId="75785354" w14:textId="77777777" w:rsidR="001A2A46" w:rsidRPr="00CC53A5" w:rsidRDefault="001A2A46" w:rsidP="001A2A46"/>
    <w:p w14:paraId="211952D3" w14:textId="77777777" w:rsidR="007F63A0" w:rsidRPr="00CC53A5" w:rsidRDefault="007F63A0" w:rsidP="00062CCA">
      <w:pPr>
        <w:spacing w:line="280" w:lineRule="atLeast"/>
      </w:pPr>
      <w:bookmarkStart w:id="185" w:name="_Hlk106697368"/>
      <w:bookmarkStart w:id="186" w:name="_Toc6200337"/>
      <w:bookmarkStart w:id="187" w:name="_Toc14052257"/>
      <w:bookmarkStart w:id="188" w:name="_Toc14052434"/>
      <w:bookmarkStart w:id="189" w:name="_Toc14055378"/>
      <w:bookmarkStart w:id="190" w:name="_Toc15030897"/>
      <w:bookmarkStart w:id="191" w:name="_Toc224527416"/>
      <w:r w:rsidRPr="00CC53A5">
        <w:t>Naročnik bo izbral najugodnejšega ponudnika na podlagi ekonomsko najugodnejše ponudbe. Najugodnejšega ponudnika, ki bo predložil dopustno ponudbo, se bo izbralo na podlagi najnižje končne cene.</w:t>
      </w:r>
    </w:p>
    <w:p w14:paraId="638B38AD" w14:textId="77777777" w:rsidR="007F63A0" w:rsidRPr="00CC53A5" w:rsidRDefault="007F63A0" w:rsidP="00062CCA">
      <w:pPr>
        <w:spacing w:line="280" w:lineRule="atLeast"/>
      </w:pPr>
    </w:p>
    <w:p w14:paraId="6F0A1E62" w14:textId="77777777" w:rsidR="007F63A0" w:rsidRPr="00CC53A5" w:rsidRDefault="007F63A0" w:rsidP="00062CCA">
      <w:pPr>
        <w:spacing w:line="280" w:lineRule="atLeast"/>
      </w:pPr>
      <w:r w:rsidRPr="00CC53A5">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CC53A5" w:rsidRDefault="007F63A0" w:rsidP="00062CCA">
      <w:pPr>
        <w:spacing w:line="280" w:lineRule="atLeast"/>
      </w:pPr>
    </w:p>
    <w:tbl>
      <w:tblPr>
        <w:tblW w:w="9230" w:type="dxa"/>
        <w:tblLook w:val="04A0" w:firstRow="1" w:lastRow="0" w:firstColumn="1" w:lastColumn="0" w:noHBand="0" w:noVBand="1"/>
      </w:tblPr>
      <w:tblGrid>
        <w:gridCol w:w="4615"/>
        <w:gridCol w:w="4615"/>
      </w:tblGrid>
      <w:tr w:rsidR="007F63A0" w:rsidRPr="00CC53A5" w14:paraId="086BAB56" w14:textId="77777777" w:rsidTr="005E1839">
        <w:trPr>
          <w:trHeight w:val="311"/>
        </w:trPr>
        <w:tc>
          <w:tcPr>
            <w:tcW w:w="4615" w:type="dxa"/>
            <w:shd w:val="clear" w:color="auto" w:fill="auto"/>
          </w:tcPr>
          <w:p w14:paraId="19A4EDA7" w14:textId="77777777" w:rsidR="007F63A0" w:rsidRPr="00CC53A5" w:rsidRDefault="007F63A0" w:rsidP="00062CCA">
            <w:pPr>
              <w:spacing w:line="280" w:lineRule="atLeast"/>
              <w:rPr>
                <w:b/>
                <w:bCs/>
              </w:rPr>
            </w:pPr>
            <w:bookmarkStart w:id="192" w:name="_Hlk526408966"/>
            <w:r w:rsidRPr="00CC53A5">
              <w:rPr>
                <w:b/>
                <w:bCs/>
              </w:rPr>
              <w:t>C = (C</w:t>
            </w:r>
            <w:r w:rsidRPr="00CC53A5">
              <w:rPr>
                <w:b/>
                <w:bCs/>
                <w:vertAlign w:val="subscript"/>
              </w:rPr>
              <w:t>MIN</w:t>
            </w:r>
            <w:r w:rsidRPr="00CC53A5">
              <w:rPr>
                <w:b/>
                <w:bCs/>
              </w:rPr>
              <w:t>/C</w:t>
            </w:r>
            <w:r w:rsidRPr="00CC53A5">
              <w:rPr>
                <w:b/>
                <w:bCs/>
                <w:vertAlign w:val="subscript"/>
              </w:rPr>
              <w:t>PON</w:t>
            </w:r>
            <w:r w:rsidRPr="00CC53A5">
              <w:rPr>
                <w:b/>
                <w:bCs/>
              </w:rPr>
              <w:t>) x 100</w:t>
            </w:r>
          </w:p>
          <w:p w14:paraId="673DD40A" w14:textId="77777777" w:rsidR="007F63A0" w:rsidRPr="00CC53A5" w:rsidRDefault="007F63A0" w:rsidP="00062CCA">
            <w:pPr>
              <w:spacing w:line="280" w:lineRule="atLeast"/>
            </w:pPr>
          </w:p>
        </w:tc>
        <w:tc>
          <w:tcPr>
            <w:tcW w:w="4615" w:type="dxa"/>
            <w:shd w:val="clear" w:color="auto" w:fill="auto"/>
          </w:tcPr>
          <w:p w14:paraId="49FC8290" w14:textId="77777777" w:rsidR="007F63A0" w:rsidRPr="00CC53A5" w:rsidRDefault="007F63A0" w:rsidP="00062CCA">
            <w:pPr>
              <w:spacing w:line="280" w:lineRule="atLeast"/>
            </w:pPr>
            <w:r w:rsidRPr="00CC53A5">
              <w:t>C = Število točk za merilo »Ponujena cena«</w:t>
            </w:r>
          </w:p>
          <w:p w14:paraId="77299C9C" w14:textId="77777777" w:rsidR="007F63A0" w:rsidRPr="00CC53A5" w:rsidRDefault="007F63A0" w:rsidP="00062CCA">
            <w:pPr>
              <w:spacing w:line="280" w:lineRule="atLeast"/>
            </w:pPr>
            <w:r w:rsidRPr="00CC53A5">
              <w:t>C</w:t>
            </w:r>
            <w:r w:rsidRPr="00CC53A5">
              <w:rPr>
                <w:vertAlign w:val="subscript"/>
              </w:rPr>
              <w:t>MIN</w:t>
            </w:r>
            <w:r w:rsidRPr="00CC53A5">
              <w:t> = Najnižja ponujena cena</w:t>
            </w:r>
          </w:p>
          <w:p w14:paraId="126A05C2" w14:textId="77777777" w:rsidR="007F63A0" w:rsidRPr="00CC53A5" w:rsidRDefault="007F63A0" w:rsidP="00062CCA">
            <w:pPr>
              <w:spacing w:line="280" w:lineRule="atLeast"/>
            </w:pPr>
            <w:r w:rsidRPr="00CC53A5">
              <w:t>C</w:t>
            </w:r>
            <w:r w:rsidRPr="00CC53A5">
              <w:rPr>
                <w:vertAlign w:val="subscript"/>
              </w:rPr>
              <w:t>PON</w:t>
            </w:r>
            <w:r w:rsidRPr="00CC53A5">
              <w:t> = Cena, ki se ocenjuje</w:t>
            </w:r>
          </w:p>
        </w:tc>
      </w:tr>
      <w:bookmarkEnd w:id="192"/>
    </w:tbl>
    <w:p w14:paraId="2598BD23" w14:textId="77777777" w:rsidR="007F63A0" w:rsidRPr="00CC53A5" w:rsidRDefault="007F63A0" w:rsidP="00062CCA">
      <w:pPr>
        <w:spacing w:line="280" w:lineRule="atLeast"/>
      </w:pPr>
    </w:p>
    <w:p w14:paraId="6F9CB8B6" w14:textId="77777777" w:rsidR="007F63A0" w:rsidRPr="00CC53A5" w:rsidRDefault="007F63A0" w:rsidP="00062CCA">
      <w:pPr>
        <w:spacing w:line="280" w:lineRule="atLeast"/>
        <w:rPr>
          <w:b/>
        </w:rPr>
      </w:pPr>
      <w:r w:rsidRPr="00CC53A5">
        <w:rPr>
          <w:b/>
        </w:rPr>
        <w:t>Največje možno število točk pri tem merilu = 100 točk</w:t>
      </w:r>
    </w:p>
    <w:p w14:paraId="0DF1EA27" w14:textId="77777777" w:rsidR="00713EFC" w:rsidRPr="00CC53A5" w:rsidRDefault="00713EFC" w:rsidP="007F63A0">
      <w:pPr>
        <w:rPr>
          <w:b/>
        </w:rPr>
      </w:pPr>
    </w:p>
    <w:p w14:paraId="05808EA1" w14:textId="77777777" w:rsidR="00713EFC" w:rsidRPr="00CC53A5" w:rsidRDefault="00713EFC" w:rsidP="00713EFC">
      <w:pPr>
        <w:pStyle w:val="Heading2"/>
        <w:rPr>
          <w:b/>
          <w:noProof/>
        </w:rPr>
      </w:pPr>
      <w:bookmarkStart w:id="193" w:name="_Toc477422319"/>
      <w:bookmarkStart w:id="194" w:name="_Toc170383338"/>
      <w:bookmarkStart w:id="195" w:name="_Toc198637649"/>
      <w:r w:rsidRPr="00CC53A5">
        <w:rPr>
          <w:b/>
          <w:noProof/>
        </w:rPr>
        <w:t xml:space="preserve">Primer dveh ponudb z enakim </w:t>
      </w:r>
      <w:bookmarkEnd w:id="193"/>
      <w:r w:rsidRPr="00CC53A5">
        <w:rPr>
          <w:b/>
          <w:noProof/>
        </w:rPr>
        <w:t>rezultatom ocenjevanja</w:t>
      </w:r>
      <w:bookmarkEnd w:id="194"/>
      <w:bookmarkEnd w:id="195"/>
    </w:p>
    <w:p w14:paraId="2FEC689E" w14:textId="77777777" w:rsidR="00713EFC" w:rsidRPr="00CC53A5" w:rsidRDefault="00713EFC" w:rsidP="00713EFC">
      <w:pPr>
        <w:rPr>
          <w:rFonts w:cs="Arial"/>
          <w:bCs/>
          <w:szCs w:val="20"/>
        </w:rPr>
      </w:pPr>
    </w:p>
    <w:p w14:paraId="0865D153" w14:textId="750B20F7" w:rsidR="001E2A00" w:rsidRPr="00CC53A5" w:rsidRDefault="00713EFC" w:rsidP="005E7F01">
      <w:pPr>
        <w:spacing w:line="260" w:lineRule="atLeast"/>
      </w:pPr>
      <w:r w:rsidRPr="00CC53A5">
        <w:t xml:space="preserve">V primeru, da bosta (bodo) dva ali več ponudnikov ponudila enako ceno, bo izbran tisti ponudnik, </w:t>
      </w:r>
      <w:r w:rsidR="005E7F01" w:rsidRPr="00CC53A5">
        <w:t xml:space="preserve">ki bo </w:t>
      </w:r>
      <w:r w:rsidR="0047063A" w:rsidRPr="00CC53A5">
        <w:t xml:space="preserve">v svoji ponudbi ponudil grafično kartico </w:t>
      </w:r>
      <w:r w:rsidR="00350E4F" w:rsidRPr="00CC53A5">
        <w:t xml:space="preserve">tipa </w:t>
      </w:r>
      <w:r w:rsidR="00350E4F" w:rsidRPr="00CC53A5">
        <w:rPr>
          <w:rFonts w:eastAsia="Segoe UI Symbol" w:cs="Arial"/>
          <w:color w:val="222222"/>
        </w:rPr>
        <w:t xml:space="preserve">NVIDIA H200 </w:t>
      </w:r>
      <w:proofErr w:type="spellStart"/>
      <w:r w:rsidR="00350E4F" w:rsidRPr="00CC53A5">
        <w:rPr>
          <w:rFonts w:eastAsia="Segoe UI Symbol" w:cs="Arial"/>
          <w:color w:val="222222"/>
        </w:rPr>
        <w:t>PCIe</w:t>
      </w:r>
      <w:proofErr w:type="spellEnd"/>
      <w:r w:rsidR="00350E4F" w:rsidRPr="00CC53A5">
        <w:rPr>
          <w:rFonts w:eastAsia="Segoe UI Symbol" w:cs="Arial"/>
          <w:color w:val="222222"/>
        </w:rPr>
        <w:t xml:space="preserve"> 141 GB NVL v vgrajenimi NVL mostički</w:t>
      </w:r>
      <w:r w:rsidR="005E7F01" w:rsidRPr="00CC53A5">
        <w:t>.</w:t>
      </w:r>
      <w:r w:rsidR="00350E4F" w:rsidRPr="00CC53A5">
        <w:t xml:space="preserve"> V kolikor bosta (bodo) dva ali več ponudnikov ponudila tudi isto grafično kartico tipa </w:t>
      </w:r>
      <w:r w:rsidR="00350E4F" w:rsidRPr="00CC53A5">
        <w:rPr>
          <w:rFonts w:eastAsia="Segoe UI Symbol" w:cs="Arial"/>
          <w:color w:val="222222"/>
        </w:rPr>
        <w:t xml:space="preserve">NVIDIA H200 </w:t>
      </w:r>
      <w:proofErr w:type="spellStart"/>
      <w:r w:rsidR="00350E4F" w:rsidRPr="00CC53A5">
        <w:rPr>
          <w:rFonts w:eastAsia="Segoe UI Symbol" w:cs="Arial"/>
          <w:color w:val="222222"/>
        </w:rPr>
        <w:t>PCIe</w:t>
      </w:r>
      <w:proofErr w:type="spellEnd"/>
      <w:r w:rsidR="00350E4F" w:rsidRPr="00CC53A5">
        <w:rPr>
          <w:rFonts w:eastAsia="Segoe UI Symbol" w:cs="Arial"/>
          <w:color w:val="222222"/>
        </w:rPr>
        <w:t xml:space="preserve"> 141 GB NVL v vgrajenimi NVL mostički</w:t>
      </w:r>
      <w:r w:rsidR="00350E4F" w:rsidRPr="00CC53A5">
        <w:t>, bo izbran tisti ponudnik, ki bo ponudil krajši dobavni rok.</w:t>
      </w:r>
    </w:p>
    <w:p w14:paraId="3815A871" w14:textId="77777777" w:rsidR="00713EFC" w:rsidRPr="00CC53A5" w:rsidRDefault="00713EFC" w:rsidP="00B84DB3"/>
    <w:p w14:paraId="1A2527BD" w14:textId="74BA2440" w:rsidR="00FC21DB" w:rsidRPr="00CC53A5" w:rsidRDefault="00062CCA" w:rsidP="00062CCA">
      <w:pPr>
        <w:pStyle w:val="Heading1"/>
        <w:tabs>
          <w:tab w:val="clear" w:pos="716"/>
          <w:tab w:val="num" w:pos="284"/>
        </w:tabs>
        <w:ind w:hanging="716"/>
        <w:rPr>
          <w:b/>
          <w:noProof/>
        </w:rPr>
      </w:pPr>
      <w:bookmarkStart w:id="196" w:name="_Toc198637650"/>
      <w:bookmarkStart w:id="197" w:name="_Toc468367668"/>
      <w:bookmarkStart w:id="198" w:name="_Toc4485003"/>
      <w:bookmarkEnd w:id="185"/>
      <w:bookmarkEnd w:id="186"/>
      <w:bookmarkEnd w:id="187"/>
      <w:bookmarkEnd w:id="188"/>
      <w:bookmarkEnd w:id="189"/>
      <w:bookmarkEnd w:id="190"/>
      <w:bookmarkEnd w:id="191"/>
      <w:r w:rsidRPr="00CC53A5">
        <w:rPr>
          <w:b/>
          <w:noProof/>
        </w:rPr>
        <w:t>PRAVNO VARSTVO</w:t>
      </w:r>
      <w:bookmarkEnd w:id="196"/>
    </w:p>
    <w:p w14:paraId="37996B74" w14:textId="77777777" w:rsidR="00062CCA" w:rsidRPr="00CC53A5" w:rsidRDefault="00062CCA" w:rsidP="00062CCA"/>
    <w:p w14:paraId="10385E01" w14:textId="77777777" w:rsidR="00062CCA" w:rsidRPr="00CC53A5" w:rsidRDefault="00062CCA" w:rsidP="00062CCA">
      <w:pPr>
        <w:spacing w:line="280" w:lineRule="atLeast"/>
        <w:contextualSpacing/>
        <w:rPr>
          <w:rFonts w:cs="Arial"/>
          <w:noProof/>
          <w:szCs w:val="20"/>
        </w:rPr>
      </w:pPr>
      <w:r w:rsidRPr="00CC53A5">
        <w:rPr>
          <w:rFont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CC53A5" w:rsidRDefault="00062CCA" w:rsidP="00062CCA">
      <w:pPr>
        <w:spacing w:line="280" w:lineRule="atLeast"/>
        <w:contextualSpacing/>
        <w:rPr>
          <w:rFonts w:cs="Arial"/>
          <w:noProof/>
          <w:szCs w:val="20"/>
        </w:rPr>
      </w:pPr>
    </w:p>
    <w:p w14:paraId="53FD5E09" w14:textId="77777777" w:rsidR="00062CCA" w:rsidRPr="00CC53A5" w:rsidRDefault="00062CCA" w:rsidP="00062CCA">
      <w:pPr>
        <w:spacing w:line="280" w:lineRule="atLeast"/>
        <w:contextualSpacing/>
        <w:rPr>
          <w:rFonts w:cs="Arial"/>
          <w:noProof/>
          <w:szCs w:val="20"/>
        </w:rPr>
      </w:pPr>
      <w:r w:rsidRPr="00CC53A5">
        <w:rPr>
          <w:rFont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CC53A5" w:rsidRDefault="00062CCA" w:rsidP="00062CCA">
      <w:pPr>
        <w:spacing w:line="280" w:lineRule="atLeast"/>
        <w:contextualSpacing/>
        <w:rPr>
          <w:rFonts w:cs="Arial"/>
          <w:noProof/>
          <w:szCs w:val="20"/>
        </w:rPr>
      </w:pPr>
    </w:p>
    <w:p w14:paraId="2BA4E9EB" w14:textId="77777777" w:rsidR="00062CCA" w:rsidRPr="00CC53A5" w:rsidRDefault="00062CCA" w:rsidP="00062CCA">
      <w:pPr>
        <w:spacing w:line="280" w:lineRule="atLeast"/>
        <w:contextualSpacing/>
        <w:rPr>
          <w:rFonts w:cs="Arial"/>
          <w:noProof/>
          <w:szCs w:val="20"/>
        </w:rPr>
      </w:pPr>
      <w:r w:rsidRPr="00CC53A5">
        <w:rPr>
          <w:rFonts w:cs="Arial"/>
          <w:noProof/>
          <w:szCs w:val="20"/>
        </w:rPr>
        <w:t>Zahtevek za revizijo mora vsebovati:</w:t>
      </w:r>
    </w:p>
    <w:p w14:paraId="70AE964A"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ime in naslov vlagatelja zahtevka (v nadaljnjem besedilu: vlagatelj) ter kontaktno osebo,</w:t>
      </w:r>
    </w:p>
    <w:p w14:paraId="74C87E61"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ime naročnika,</w:t>
      </w:r>
    </w:p>
    <w:p w14:paraId="4AA545D9"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lastRenderedPageBreak/>
        <w:t>oznako javnega naročila,</w:t>
      </w:r>
    </w:p>
    <w:p w14:paraId="4175845A"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predmet javnega naročila,</w:t>
      </w:r>
    </w:p>
    <w:p w14:paraId="54634776"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pooblastilo za zastopanje v predrevizijskem in revizijskem postopku, če vlagatelj nastopa s pooblaščencem,</w:t>
      </w:r>
    </w:p>
    <w:p w14:paraId="7FB960BD" w14:textId="77777777" w:rsidR="00062CCA" w:rsidRPr="00CC53A5" w:rsidRDefault="00062CCA" w:rsidP="009E1F0D">
      <w:pPr>
        <w:numPr>
          <w:ilvl w:val="0"/>
          <w:numId w:val="35"/>
        </w:numPr>
        <w:spacing w:line="280" w:lineRule="atLeast"/>
        <w:contextualSpacing/>
        <w:jc w:val="left"/>
        <w:rPr>
          <w:rFonts w:cs="Arial"/>
          <w:noProof/>
          <w:szCs w:val="20"/>
        </w:rPr>
      </w:pPr>
      <w:r w:rsidRPr="00CC53A5">
        <w:rPr>
          <w:rFonts w:cs="Arial"/>
          <w:noProof/>
          <w:szCs w:val="20"/>
        </w:rPr>
        <w:t>potrdilo o plačilu takse iz prvega, drugega, tretjega ali četrtega odstavka 71. člena tega zakona.</w:t>
      </w:r>
    </w:p>
    <w:p w14:paraId="05C141ED" w14:textId="77777777" w:rsidR="00062CCA" w:rsidRPr="00CC53A5" w:rsidRDefault="00062CCA" w:rsidP="00062CCA">
      <w:pPr>
        <w:spacing w:line="280" w:lineRule="atLeast"/>
        <w:contextualSpacing/>
        <w:rPr>
          <w:rFonts w:cs="Arial"/>
          <w:noProof/>
          <w:szCs w:val="20"/>
        </w:rPr>
      </w:pPr>
    </w:p>
    <w:p w14:paraId="620ADFF6" w14:textId="77777777" w:rsidR="00062CCA" w:rsidRPr="00CC53A5" w:rsidRDefault="00062CCA" w:rsidP="00062CCA">
      <w:pPr>
        <w:spacing w:line="280" w:lineRule="atLeast"/>
        <w:contextualSpacing/>
        <w:rPr>
          <w:rFonts w:cs="Arial"/>
          <w:noProof/>
          <w:szCs w:val="20"/>
        </w:rPr>
      </w:pPr>
      <w:r w:rsidRPr="00CC53A5">
        <w:rPr>
          <w:rFonts w:cs="Arial"/>
          <w:noProof/>
          <w:szCs w:val="20"/>
        </w:rPr>
        <w:t>Vlagatelj mora v zahtevku za revizijo navesti očitane kršitve ter dejstva in dokaze, s katerimi se kršitve dokazujejo.</w:t>
      </w:r>
    </w:p>
    <w:p w14:paraId="563EC96A" w14:textId="77777777" w:rsidR="00062CCA" w:rsidRPr="00CC53A5" w:rsidRDefault="00062CCA" w:rsidP="00062CCA">
      <w:pPr>
        <w:spacing w:line="280" w:lineRule="atLeast"/>
        <w:contextualSpacing/>
        <w:rPr>
          <w:rFonts w:cs="Arial"/>
          <w:noProof/>
          <w:szCs w:val="20"/>
        </w:rPr>
      </w:pPr>
    </w:p>
    <w:p w14:paraId="41C1DAAC" w14:textId="77777777" w:rsidR="00062CCA" w:rsidRPr="00CC53A5" w:rsidRDefault="00062CCA" w:rsidP="00062CCA">
      <w:pPr>
        <w:spacing w:line="280" w:lineRule="atLeast"/>
        <w:contextualSpacing/>
        <w:rPr>
          <w:rFonts w:cs="Arial"/>
          <w:noProof/>
          <w:szCs w:val="20"/>
        </w:rPr>
      </w:pPr>
      <w:r w:rsidRPr="00CC53A5">
        <w:rPr>
          <w:rFonts w:cs="Arial"/>
          <w:noProof/>
          <w:szCs w:val="20"/>
        </w:rPr>
        <w:t>Vlagatelj mora v skladu z drugo alinejo prvega odstavka 71. člena ZPVPJN zahtevku za revizijo priložiti potrdilo o plačilu takse v višini 2.000,00 EUR.</w:t>
      </w:r>
    </w:p>
    <w:p w14:paraId="44EED94B" w14:textId="77777777" w:rsidR="00062CCA" w:rsidRPr="00CC53A5" w:rsidRDefault="00062CCA" w:rsidP="00062CCA">
      <w:pPr>
        <w:spacing w:line="280" w:lineRule="atLeast"/>
        <w:contextualSpacing/>
        <w:rPr>
          <w:rFonts w:cs="Arial"/>
          <w:noProof/>
          <w:szCs w:val="20"/>
        </w:rPr>
      </w:pPr>
    </w:p>
    <w:p w14:paraId="1A12DFCD" w14:textId="77777777" w:rsidR="00062CCA" w:rsidRPr="00CC53A5" w:rsidRDefault="00062CCA" w:rsidP="00062CCA">
      <w:pPr>
        <w:spacing w:line="280" w:lineRule="atLeast"/>
        <w:contextualSpacing/>
        <w:rPr>
          <w:rFonts w:cs="Arial"/>
          <w:noProof/>
          <w:szCs w:val="20"/>
        </w:rPr>
      </w:pPr>
      <w:r w:rsidRPr="00CC53A5">
        <w:rPr>
          <w:rFont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CC53A5" w:rsidRDefault="00062CCA" w:rsidP="00062CCA">
      <w:pPr>
        <w:spacing w:line="280" w:lineRule="atLeast"/>
        <w:contextualSpacing/>
        <w:rPr>
          <w:rFonts w:cs="Arial"/>
          <w:noProof/>
          <w:szCs w:val="20"/>
        </w:rPr>
      </w:pPr>
    </w:p>
    <w:p w14:paraId="344A5214" w14:textId="77777777" w:rsidR="00062CCA" w:rsidRPr="00CC53A5" w:rsidRDefault="00062CCA" w:rsidP="00062CCA">
      <w:pPr>
        <w:spacing w:line="280" w:lineRule="atLeast"/>
        <w:contextualSpacing/>
        <w:rPr>
          <w:rFonts w:cs="Arial"/>
          <w:b/>
          <w:bCs/>
          <w:iCs/>
          <w:noProof/>
          <w:szCs w:val="20"/>
        </w:rPr>
      </w:pPr>
      <w:bookmarkStart w:id="199" w:name="_Toc317268783"/>
      <w:bookmarkStart w:id="200" w:name="_Toc317351950"/>
      <w:bookmarkStart w:id="201" w:name="_Toc317443323"/>
      <w:bookmarkStart w:id="202" w:name="_Toc317443487"/>
      <w:bookmarkStart w:id="203" w:name="_Toc317443671"/>
      <w:bookmarkStart w:id="204" w:name="_Toc317503841"/>
      <w:bookmarkStart w:id="205" w:name="_Toc317503970"/>
      <w:r w:rsidRPr="00CC53A5">
        <w:rPr>
          <w:rFonts w:cs="Arial"/>
          <w:bCs/>
          <w:iCs/>
          <w:noProof/>
          <w:szCs w:val="20"/>
        </w:rPr>
        <w:t xml:space="preserve">Zahtevek za revizijo se vloži </w:t>
      </w:r>
      <w:bookmarkEnd w:id="199"/>
      <w:bookmarkEnd w:id="200"/>
      <w:bookmarkEnd w:id="201"/>
      <w:bookmarkEnd w:id="202"/>
      <w:bookmarkEnd w:id="203"/>
      <w:bookmarkEnd w:id="204"/>
      <w:bookmarkEnd w:id="205"/>
      <w:r w:rsidRPr="00CC53A5">
        <w:rPr>
          <w:rFonts w:cs="Arial"/>
          <w:bCs/>
          <w:iCs/>
          <w:noProof/>
          <w:szCs w:val="20"/>
        </w:rPr>
        <w:t xml:space="preserve">preko portala eRevizija. </w:t>
      </w:r>
    </w:p>
    <w:p w14:paraId="223BA6C7" w14:textId="77777777" w:rsidR="00062CCA" w:rsidRPr="00CC53A5" w:rsidRDefault="00062CCA" w:rsidP="00062CCA">
      <w:pPr>
        <w:spacing w:line="280" w:lineRule="atLeast"/>
        <w:contextualSpacing/>
        <w:rPr>
          <w:rFonts w:cs="Arial"/>
          <w:noProof/>
          <w:szCs w:val="20"/>
        </w:rPr>
      </w:pPr>
    </w:p>
    <w:p w14:paraId="6579EE24" w14:textId="77777777" w:rsidR="00062CCA" w:rsidRPr="00CC53A5" w:rsidRDefault="00062CCA" w:rsidP="00062CCA">
      <w:pPr>
        <w:spacing w:line="280" w:lineRule="atLeast"/>
        <w:contextualSpacing/>
        <w:rPr>
          <w:rFonts w:cs="Arial"/>
          <w:noProof/>
          <w:szCs w:val="20"/>
        </w:rPr>
      </w:pPr>
      <w:r w:rsidRPr="00CC53A5">
        <w:rPr>
          <w:rFont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CC53A5" w:rsidRDefault="00062CCA" w:rsidP="00062CCA">
      <w:pPr>
        <w:spacing w:line="280" w:lineRule="atLeast"/>
        <w:contextualSpacing/>
        <w:rPr>
          <w:rFonts w:cs="Arial"/>
          <w:noProof/>
          <w:szCs w:val="20"/>
        </w:rPr>
      </w:pPr>
    </w:p>
    <w:p w14:paraId="6DA0DD10" w14:textId="77777777" w:rsidR="00062CCA" w:rsidRPr="00CC53A5" w:rsidRDefault="00062CCA" w:rsidP="00062CCA">
      <w:pPr>
        <w:spacing w:line="280" w:lineRule="atLeast"/>
        <w:contextualSpacing/>
        <w:rPr>
          <w:rFonts w:cs="Arial"/>
          <w:noProof/>
          <w:szCs w:val="20"/>
        </w:rPr>
      </w:pPr>
      <w:r w:rsidRPr="00CC53A5">
        <w:rPr>
          <w:rFont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CC53A5" w:rsidRDefault="00062CCA" w:rsidP="00062CCA">
      <w:pPr>
        <w:spacing w:line="280" w:lineRule="atLeast"/>
        <w:contextualSpacing/>
        <w:rPr>
          <w:rFonts w:cs="Arial"/>
          <w:noProof/>
          <w:szCs w:val="20"/>
        </w:rPr>
      </w:pPr>
    </w:p>
    <w:p w14:paraId="32A03E24" w14:textId="6D46976A" w:rsidR="00062CCA" w:rsidRPr="00CC53A5" w:rsidRDefault="00062CCA" w:rsidP="00062CCA">
      <w:pPr>
        <w:spacing w:line="280" w:lineRule="atLeast"/>
        <w:rPr>
          <w:rFonts w:ascii="Helvetica" w:hAnsi="Helvetica" w:cs="Calibri"/>
          <w:noProof/>
          <w:szCs w:val="20"/>
        </w:rPr>
      </w:pPr>
      <w:r w:rsidRPr="00CC53A5">
        <w:rPr>
          <w:rFonts w:cs="Arial"/>
          <w:noProof/>
          <w:szCs w:val="20"/>
        </w:rPr>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CC53A5" w:rsidRDefault="00062CCA" w:rsidP="00062CCA"/>
    <w:p w14:paraId="12619DD5" w14:textId="77777777" w:rsidR="00EE1DA5" w:rsidRPr="00CC53A5" w:rsidRDefault="00EE1DA5" w:rsidP="00062CCA">
      <w:pPr>
        <w:pStyle w:val="Heading1"/>
        <w:tabs>
          <w:tab w:val="clear" w:pos="716"/>
          <w:tab w:val="num" w:pos="284"/>
        </w:tabs>
        <w:ind w:hanging="716"/>
        <w:rPr>
          <w:b/>
          <w:noProof/>
        </w:rPr>
      </w:pPr>
      <w:bookmarkStart w:id="206" w:name="_Toc128383649"/>
      <w:bookmarkStart w:id="207" w:name="_Toc198637651"/>
      <w:bookmarkEnd w:id="197"/>
      <w:bookmarkEnd w:id="198"/>
      <w:r w:rsidRPr="00CC53A5">
        <w:rPr>
          <w:b/>
          <w:noProof/>
        </w:rPr>
        <w:t>OBRAZCI</w:t>
      </w:r>
      <w:bookmarkEnd w:id="206"/>
      <w:bookmarkEnd w:id="207"/>
    </w:p>
    <w:p w14:paraId="07461866" w14:textId="77777777" w:rsidR="00062CCA" w:rsidRPr="00CC53A5" w:rsidRDefault="00062CCA" w:rsidP="00062CCA">
      <w:pPr>
        <w:spacing w:line="280" w:lineRule="atLeast"/>
        <w:rPr>
          <w:noProof/>
        </w:rPr>
      </w:pPr>
    </w:p>
    <w:p w14:paraId="3FF3853C" w14:textId="732255E5" w:rsidR="00EE1DA5" w:rsidRPr="00CC53A5" w:rsidRDefault="00EE1DA5" w:rsidP="00062CCA">
      <w:pPr>
        <w:spacing w:line="280" w:lineRule="atLeast"/>
        <w:rPr>
          <w:noProof/>
        </w:rPr>
      </w:pPr>
      <w:r w:rsidRPr="00CC53A5">
        <w:rPr>
          <w:noProof/>
        </w:rPr>
        <w:t>Priloženi so obrazci, katere mora ponudnik obvezno izpolniti in priložiti ponudbi.</w:t>
      </w:r>
    </w:p>
    <w:p w14:paraId="5E9259CD" w14:textId="512C5B6A" w:rsidR="00E06B10" w:rsidRPr="00CC53A5" w:rsidRDefault="00CC37C5" w:rsidP="000148CA">
      <w:pPr>
        <w:jc w:val="right"/>
        <w:rPr>
          <w:b/>
          <w:noProof/>
          <w:szCs w:val="20"/>
          <w:u w:val="single"/>
        </w:rPr>
      </w:pPr>
      <w:r w:rsidRPr="00CC53A5">
        <w:rPr>
          <w:noProof/>
          <w:u w:val="single"/>
        </w:rPr>
        <w:br w:type="page"/>
      </w:r>
      <w:r w:rsidR="00E06B10" w:rsidRPr="00CC53A5">
        <w:rPr>
          <w:b/>
          <w:bCs/>
          <w:noProof/>
        </w:rPr>
        <w:lastRenderedPageBreak/>
        <w:t>OBR-1</w:t>
      </w:r>
    </w:p>
    <w:p w14:paraId="2F8BEC8F" w14:textId="7236B289" w:rsidR="00E06B10" w:rsidRPr="00CC53A5" w:rsidRDefault="00E06B10" w:rsidP="00E06B10">
      <w:pPr>
        <w:pStyle w:val="Heading2"/>
        <w:numPr>
          <w:ilvl w:val="0"/>
          <w:numId w:val="0"/>
        </w:numPr>
        <w:jc w:val="center"/>
        <w:rPr>
          <w:b/>
          <w:noProof/>
        </w:rPr>
      </w:pPr>
      <w:bookmarkStart w:id="208" w:name="_Toc128383650"/>
      <w:bookmarkStart w:id="209" w:name="_Toc198637652"/>
      <w:r w:rsidRPr="00CC53A5">
        <w:rPr>
          <w:b/>
          <w:bCs/>
          <w:noProof/>
        </w:rPr>
        <w:t>Podatki o ponudniku</w:t>
      </w:r>
      <w:bookmarkEnd w:id="208"/>
      <w:bookmarkEnd w:id="209"/>
    </w:p>
    <w:p w14:paraId="25FEF0AF" w14:textId="1705BF98" w:rsidR="00E06B10" w:rsidRPr="00CC53A5" w:rsidRDefault="00E06B10" w:rsidP="00E06B10">
      <w:pPr>
        <w:jc w:val="center"/>
        <w:rPr>
          <w:b/>
          <w:noProof/>
        </w:rPr>
      </w:pPr>
      <w:r w:rsidRPr="00CC53A5">
        <w:rPr>
          <w:rFonts w:cs="Arial"/>
          <w:b/>
          <w:noProof/>
        </w:rPr>
        <w:t xml:space="preserve">ZA JAVNO NAROČILO </w:t>
      </w:r>
      <w:r w:rsidR="00596647" w:rsidRPr="00CC53A5">
        <w:rPr>
          <w:b/>
          <w:noProof/>
        </w:rPr>
        <w:t>JN-</w:t>
      </w:r>
      <w:r w:rsidR="00636657" w:rsidRPr="00CC53A5">
        <w:rPr>
          <w:b/>
          <w:noProof/>
        </w:rPr>
        <w:t>B1090</w:t>
      </w:r>
    </w:p>
    <w:p w14:paraId="40642F08" w14:textId="77777777" w:rsidR="00E06B10" w:rsidRPr="00CC53A5" w:rsidRDefault="00E06B10" w:rsidP="00E06B10">
      <w:pPr>
        <w:jc w:val="center"/>
        <w:rPr>
          <w:b/>
          <w:noProof/>
        </w:rPr>
      </w:pPr>
    </w:p>
    <w:p w14:paraId="5E6D2E5B" w14:textId="110F79D3" w:rsidR="00E06B10" w:rsidRPr="00CC53A5" w:rsidRDefault="00E06B10" w:rsidP="00E06B10">
      <w:pPr>
        <w:ind w:right="216"/>
        <w:jc w:val="center"/>
        <w:rPr>
          <w:rFonts w:cs="Arial"/>
          <w:b/>
          <w:bCs/>
          <w:szCs w:val="20"/>
        </w:rPr>
      </w:pPr>
      <w:r w:rsidRPr="00CC53A5">
        <w:rPr>
          <w:rFonts w:cs="Arial"/>
          <w:b/>
          <w:bCs/>
          <w:szCs w:val="20"/>
        </w:rPr>
        <w:t xml:space="preserve">Predmet: </w:t>
      </w:r>
      <w:bookmarkStart w:id="210" w:name="_Hlk58587065"/>
      <w:r w:rsidR="00636657" w:rsidRPr="00CC53A5">
        <w:rPr>
          <w:rFonts w:cs="Arial"/>
          <w:b/>
          <w:bCs/>
          <w:szCs w:val="20"/>
        </w:rPr>
        <w:t xml:space="preserve">Nakup strežniškega sistema za </w:t>
      </w:r>
      <w:r w:rsidR="00BE341D" w:rsidRPr="00CC53A5">
        <w:rPr>
          <w:rFonts w:cs="Arial"/>
          <w:b/>
          <w:bCs/>
          <w:szCs w:val="20"/>
        </w:rPr>
        <w:t xml:space="preserve">namen </w:t>
      </w:r>
      <w:r w:rsidR="00636657" w:rsidRPr="00CC53A5">
        <w:rPr>
          <w:rFonts w:cs="Arial"/>
          <w:b/>
          <w:bCs/>
          <w:szCs w:val="20"/>
        </w:rPr>
        <w:t>razpoznav</w:t>
      </w:r>
      <w:r w:rsidR="00BE341D" w:rsidRPr="00CC53A5">
        <w:rPr>
          <w:rFonts w:cs="Arial"/>
          <w:b/>
          <w:bCs/>
          <w:szCs w:val="20"/>
        </w:rPr>
        <w:t>e</w:t>
      </w:r>
      <w:r w:rsidR="00636657" w:rsidRPr="00CC53A5">
        <w:rPr>
          <w:rFonts w:cs="Arial"/>
          <w:b/>
          <w:bCs/>
          <w:szCs w:val="20"/>
        </w:rPr>
        <w:t xml:space="preserve"> zvoka</w:t>
      </w:r>
    </w:p>
    <w:bookmarkEnd w:id="210"/>
    <w:p w14:paraId="1D983AD8" w14:textId="77777777" w:rsidR="00E06B10" w:rsidRPr="00CC53A5" w:rsidRDefault="00E06B10" w:rsidP="00E06B10">
      <w:pPr>
        <w:ind w:right="216"/>
        <w:rPr>
          <w:noProof/>
        </w:rPr>
      </w:pPr>
    </w:p>
    <w:p w14:paraId="74162584" w14:textId="6128E816" w:rsidR="00E06B10" w:rsidRPr="00CC53A5" w:rsidRDefault="00E06B10" w:rsidP="00E06B10">
      <w:pPr>
        <w:ind w:right="216"/>
        <w:rPr>
          <w:noProof/>
        </w:rPr>
      </w:pPr>
      <w:r w:rsidRPr="00CC53A5">
        <w:rPr>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CC53A5" w:rsidRDefault="00E06B10" w:rsidP="00E06B10">
      <w:pPr>
        <w:ind w:right="216"/>
        <w:rPr>
          <w:noProof/>
        </w:rPr>
      </w:pPr>
    </w:p>
    <w:p w14:paraId="6B151FA8" w14:textId="77777777" w:rsidR="00E06B10" w:rsidRPr="00CC53A5"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CC53A5" w14:paraId="6726A0C5" w14:textId="77777777" w:rsidTr="00A25AC2">
        <w:tc>
          <w:tcPr>
            <w:tcW w:w="4788" w:type="dxa"/>
          </w:tcPr>
          <w:p w14:paraId="246C7375" w14:textId="77777777" w:rsidR="00E06B10" w:rsidRPr="00CC53A5" w:rsidRDefault="00E06B10" w:rsidP="00A25AC2">
            <w:pPr>
              <w:ind w:right="216"/>
              <w:rPr>
                <w:rFonts w:cs="Arial"/>
                <w:noProof/>
                <w:sz w:val="18"/>
              </w:rPr>
            </w:pPr>
          </w:p>
          <w:p w14:paraId="6F961A0E" w14:textId="77777777" w:rsidR="00E06B10" w:rsidRPr="00CC53A5" w:rsidRDefault="00E06B10" w:rsidP="00A25AC2">
            <w:pPr>
              <w:ind w:right="216"/>
              <w:rPr>
                <w:rFonts w:cs="Arial"/>
                <w:noProof/>
                <w:sz w:val="18"/>
              </w:rPr>
            </w:pPr>
            <w:r w:rsidRPr="00CC53A5">
              <w:rPr>
                <w:rFonts w:cs="Arial"/>
                <w:noProof/>
                <w:sz w:val="18"/>
              </w:rPr>
              <w:t>ŠTEVILKA PONUDBE:</w:t>
            </w:r>
          </w:p>
          <w:p w14:paraId="6C728105" w14:textId="77777777" w:rsidR="00E06B10" w:rsidRPr="00CC53A5" w:rsidRDefault="00E06B10" w:rsidP="00A25AC2">
            <w:pPr>
              <w:ind w:right="216"/>
              <w:rPr>
                <w:rFonts w:cs="Arial"/>
                <w:noProof/>
                <w:sz w:val="18"/>
              </w:rPr>
            </w:pPr>
          </w:p>
        </w:tc>
        <w:tc>
          <w:tcPr>
            <w:tcW w:w="4500" w:type="dxa"/>
          </w:tcPr>
          <w:p w14:paraId="7FCC996B" w14:textId="77777777" w:rsidR="00E06B10" w:rsidRPr="00CC53A5" w:rsidRDefault="00E06B10" w:rsidP="00A25AC2">
            <w:pPr>
              <w:ind w:right="216"/>
              <w:rPr>
                <w:rFonts w:cs="Arial"/>
                <w:noProof/>
                <w:sz w:val="18"/>
              </w:rPr>
            </w:pPr>
          </w:p>
        </w:tc>
      </w:tr>
      <w:tr w:rsidR="00E06B10" w:rsidRPr="00CC53A5" w14:paraId="311E8099" w14:textId="77777777" w:rsidTr="00A25AC2">
        <w:tc>
          <w:tcPr>
            <w:tcW w:w="4788" w:type="dxa"/>
          </w:tcPr>
          <w:p w14:paraId="4FF28BFE" w14:textId="77777777" w:rsidR="00E06B10" w:rsidRPr="00CC53A5" w:rsidRDefault="00E06B10" w:rsidP="00A25AC2">
            <w:pPr>
              <w:rPr>
                <w:rFonts w:cs="Arial"/>
                <w:noProof/>
                <w:sz w:val="18"/>
              </w:rPr>
            </w:pPr>
          </w:p>
          <w:p w14:paraId="26F174BA" w14:textId="77777777" w:rsidR="00E06B10" w:rsidRPr="00CC53A5" w:rsidRDefault="00E06B10" w:rsidP="00A25AC2">
            <w:pPr>
              <w:rPr>
                <w:rFonts w:cs="Arial"/>
                <w:noProof/>
                <w:sz w:val="18"/>
              </w:rPr>
            </w:pPr>
            <w:r w:rsidRPr="00CC53A5">
              <w:rPr>
                <w:rFonts w:cs="Arial"/>
                <w:noProof/>
                <w:sz w:val="18"/>
              </w:rPr>
              <w:t>FIRMA OZ. IME PONUDNIKA:</w:t>
            </w:r>
          </w:p>
          <w:p w14:paraId="1817DB2A" w14:textId="77777777" w:rsidR="00E06B10" w:rsidRPr="00CC53A5" w:rsidRDefault="00E06B10" w:rsidP="00A25AC2">
            <w:pPr>
              <w:rPr>
                <w:rFonts w:cs="Arial"/>
                <w:noProof/>
                <w:sz w:val="18"/>
              </w:rPr>
            </w:pPr>
          </w:p>
        </w:tc>
        <w:tc>
          <w:tcPr>
            <w:tcW w:w="4500" w:type="dxa"/>
          </w:tcPr>
          <w:p w14:paraId="663F9AB2" w14:textId="77777777" w:rsidR="00E06B10" w:rsidRPr="00CC53A5" w:rsidRDefault="00E06B10" w:rsidP="00A25AC2">
            <w:pPr>
              <w:rPr>
                <w:rFonts w:cs="Arial"/>
                <w:noProof/>
                <w:sz w:val="18"/>
              </w:rPr>
            </w:pPr>
          </w:p>
        </w:tc>
      </w:tr>
      <w:tr w:rsidR="00E06B10" w:rsidRPr="00CC53A5" w14:paraId="5928E437" w14:textId="77777777" w:rsidTr="00A25AC2">
        <w:tc>
          <w:tcPr>
            <w:tcW w:w="4788" w:type="dxa"/>
          </w:tcPr>
          <w:p w14:paraId="7A383091" w14:textId="77777777" w:rsidR="00E06B10" w:rsidRPr="00CC53A5" w:rsidRDefault="00E06B10" w:rsidP="00A25AC2">
            <w:pPr>
              <w:rPr>
                <w:rFonts w:cs="Arial"/>
                <w:noProof/>
                <w:sz w:val="18"/>
              </w:rPr>
            </w:pPr>
          </w:p>
          <w:p w14:paraId="58AC1359" w14:textId="77777777" w:rsidR="00E06B10" w:rsidRPr="00CC53A5" w:rsidRDefault="00E06B10" w:rsidP="00A25AC2">
            <w:pPr>
              <w:rPr>
                <w:rFonts w:cs="Arial"/>
                <w:noProof/>
                <w:sz w:val="18"/>
              </w:rPr>
            </w:pPr>
            <w:r w:rsidRPr="00CC53A5">
              <w:rPr>
                <w:rFonts w:cs="Arial"/>
                <w:noProof/>
                <w:sz w:val="18"/>
              </w:rPr>
              <w:t>PRAVNOORGANIZACIJSKA OBLIKA :</w:t>
            </w:r>
          </w:p>
          <w:p w14:paraId="5C6F3418" w14:textId="77777777" w:rsidR="00E06B10" w:rsidRPr="00CC53A5" w:rsidRDefault="00E06B10" w:rsidP="00A25AC2">
            <w:pPr>
              <w:rPr>
                <w:rFonts w:cs="Arial"/>
                <w:noProof/>
                <w:sz w:val="18"/>
              </w:rPr>
            </w:pPr>
          </w:p>
        </w:tc>
        <w:tc>
          <w:tcPr>
            <w:tcW w:w="4500" w:type="dxa"/>
          </w:tcPr>
          <w:p w14:paraId="312E52BD" w14:textId="77777777" w:rsidR="00E06B10" w:rsidRPr="00CC53A5" w:rsidRDefault="00E06B10" w:rsidP="00A25AC2">
            <w:pPr>
              <w:rPr>
                <w:rFonts w:cs="Arial"/>
                <w:noProof/>
                <w:sz w:val="18"/>
              </w:rPr>
            </w:pPr>
          </w:p>
        </w:tc>
      </w:tr>
      <w:tr w:rsidR="00E06B10" w:rsidRPr="00CC53A5" w14:paraId="24A5C72A" w14:textId="77777777" w:rsidTr="00A25AC2">
        <w:trPr>
          <w:trHeight w:val="820"/>
        </w:trPr>
        <w:tc>
          <w:tcPr>
            <w:tcW w:w="4788" w:type="dxa"/>
          </w:tcPr>
          <w:p w14:paraId="10C7FDBB" w14:textId="77777777" w:rsidR="00E06B10" w:rsidRPr="00CC53A5" w:rsidRDefault="00E06B10" w:rsidP="00A25AC2">
            <w:pPr>
              <w:rPr>
                <w:rFonts w:cs="Arial"/>
                <w:noProof/>
                <w:sz w:val="18"/>
              </w:rPr>
            </w:pPr>
          </w:p>
          <w:p w14:paraId="635DAA0D" w14:textId="77777777" w:rsidR="00E06B10" w:rsidRPr="00CC53A5" w:rsidRDefault="00E06B10" w:rsidP="00A25AC2">
            <w:pPr>
              <w:rPr>
                <w:rFonts w:cs="Arial"/>
                <w:noProof/>
                <w:sz w:val="18"/>
              </w:rPr>
            </w:pPr>
            <w:r w:rsidRPr="00CC53A5">
              <w:rPr>
                <w:rFonts w:cs="Arial"/>
                <w:noProof/>
                <w:sz w:val="18"/>
              </w:rPr>
              <w:t xml:space="preserve">PONUDNIK JE MSP (mikro, majhno ali srednje veliko podjetje) </w:t>
            </w:r>
            <w:r w:rsidRPr="00CC53A5">
              <w:rPr>
                <w:rFonts w:cs="Arial"/>
                <w:i/>
                <w:noProof/>
                <w:sz w:val="18"/>
              </w:rPr>
              <w:t>– ustrezno obkrožite</w:t>
            </w:r>
          </w:p>
        </w:tc>
        <w:tc>
          <w:tcPr>
            <w:tcW w:w="4500" w:type="dxa"/>
            <w:vAlign w:val="center"/>
          </w:tcPr>
          <w:p w14:paraId="1B519AA1" w14:textId="36DF415B" w:rsidR="00E06B10" w:rsidRPr="00CC53A5" w:rsidRDefault="00E06B10" w:rsidP="00A25AC2">
            <w:pPr>
              <w:jc w:val="center"/>
              <w:rPr>
                <w:rFonts w:cs="Arial"/>
                <w:noProof/>
                <w:sz w:val="18"/>
              </w:rPr>
            </w:pPr>
            <w:r w:rsidRPr="00CC53A5">
              <w:rPr>
                <w:rFonts w:cs="Arial"/>
                <w:noProof/>
                <w:sz w:val="18"/>
              </w:rPr>
              <w:t>DA</w:t>
            </w:r>
            <w:r w:rsidR="0056232F" w:rsidRPr="00CC53A5">
              <w:rPr>
                <w:rFonts w:cs="Arial"/>
                <w:noProof/>
                <w:sz w:val="18"/>
              </w:rPr>
              <w:t xml:space="preserve">       </w:t>
            </w:r>
            <w:r w:rsidRPr="00CC53A5">
              <w:rPr>
                <w:rFonts w:cs="Arial"/>
                <w:noProof/>
                <w:sz w:val="18"/>
              </w:rPr>
              <w:t>NE</w:t>
            </w:r>
          </w:p>
        </w:tc>
      </w:tr>
      <w:tr w:rsidR="00E06B10" w:rsidRPr="00CC53A5" w14:paraId="537BCD2D" w14:textId="77777777" w:rsidTr="00A25AC2">
        <w:tc>
          <w:tcPr>
            <w:tcW w:w="4788" w:type="dxa"/>
          </w:tcPr>
          <w:p w14:paraId="06D66456" w14:textId="77777777" w:rsidR="00E06B10" w:rsidRPr="00CC53A5" w:rsidRDefault="00E06B10" w:rsidP="00A25AC2">
            <w:pPr>
              <w:rPr>
                <w:rFonts w:cs="Arial"/>
                <w:noProof/>
                <w:sz w:val="18"/>
              </w:rPr>
            </w:pPr>
          </w:p>
          <w:p w14:paraId="69D3F50E" w14:textId="77777777" w:rsidR="00E06B10" w:rsidRPr="00CC53A5" w:rsidRDefault="00E06B10" w:rsidP="00A25AC2">
            <w:pPr>
              <w:rPr>
                <w:rFonts w:cs="Arial"/>
                <w:noProof/>
                <w:sz w:val="18"/>
              </w:rPr>
            </w:pPr>
            <w:r w:rsidRPr="00CC53A5">
              <w:rPr>
                <w:rFonts w:cs="Arial"/>
                <w:noProof/>
                <w:sz w:val="18"/>
              </w:rPr>
              <w:t>NASLOV PONUDNIKA:</w:t>
            </w:r>
          </w:p>
          <w:p w14:paraId="036D14AC" w14:textId="77777777" w:rsidR="00E06B10" w:rsidRPr="00CC53A5" w:rsidRDefault="00E06B10" w:rsidP="00A25AC2">
            <w:pPr>
              <w:rPr>
                <w:rFonts w:cs="Arial"/>
                <w:noProof/>
                <w:sz w:val="18"/>
              </w:rPr>
            </w:pPr>
          </w:p>
        </w:tc>
        <w:tc>
          <w:tcPr>
            <w:tcW w:w="4500" w:type="dxa"/>
          </w:tcPr>
          <w:p w14:paraId="0ABEC442" w14:textId="77777777" w:rsidR="00E06B10" w:rsidRPr="00CC53A5" w:rsidRDefault="00E06B10" w:rsidP="00A25AC2">
            <w:pPr>
              <w:rPr>
                <w:rFonts w:cs="Arial"/>
                <w:noProof/>
                <w:sz w:val="18"/>
              </w:rPr>
            </w:pPr>
          </w:p>
        </w:tc>
      </w:tr>
      <w:tr w:rsidR="00E06B10" w:rsidRPr="00CC53A5" w14:paraId="4E68823E" w14:textId="77777777" w:rsidTr="00A25AC2">
        <w:tc>
          <w:tcPr>
            <w:tcW w:w="4788" w:type="dxa"/>
          </w:tcPr>
          <w:p w14:paraId="4F7B0FD6" w14:textId="77777777" w:rsidR="00E06B10" w:rsidRPr="00CC53A5" w:rsidRDefault="00E06B10" w:rsidP="00A25AC2">
            <w:pPr>
              <w:rPr>
                <w:rFonts w:cs="Arial"/>
                <w:noProof/>
                <w:sz w:val="18"/>
              </w:rPr>
            </w:pPr>
          </w:p>
          <w:p w14:paraId="3F1B7270" w14:textId="77777777" w:rsidR="00E06B10" w:rsidRPr="00CC53A5" w:rsidRDefault="00E06B10" w:rsidP="00A25AC2">
            <w:pPr>
              <w:rPr>
                <w:rFonts w:cs="Arial"/>
                <w:noProof/>
                <w:sz w:val="18"/>
              </w:rPr>
            </w:pPr>
            <w:r w:rsidRPr="00CC53A5">
              <w:rPr>
                <w:rFonts w:cs="Arial"/>
                <w:noProof/>
                <w:sz w:val="18"/>
              </w:rPr>
              <w:t>ŠT. TRANSAKCIJSKEGA (POSLOVNEGA) RAČUNA:</w:t>
            </w:r>
          </w:p>
          <w:p w14:paraId="1B020988" w14:textId="77777777" w:rsidR="00E06B10" w:rsidRPr="00CC53A5" w:rsidRDefault="00E06B10" w:rsidP="00A25AC2">
            <w:pPr>
              <w:rPr>
                <w:rFonts w:cs="Arial"/>
                <w:noProof/>
                <w:sz w:val="18"/>
              </w:rPr>
            </w:pPr>
          </w:p>
        </w:tc>
        <w:tc>
          <w:tcPr>
            <w:tcW w:w="4500" w:type="dxa"/>
          </w:tcPr>
          <w:p w14:paraId="38346DE3" w14:textId="77777777" w:rsidR="00E06B10" w:rsidRPr="00CC53A5" w:rsidRDefault="00E06B10" w:rsidP="00A25AC2">
            <w:pPr>
              <w:rPr>
                <w:rFonts w:cs="Arial"/>
                <w:noProof/>
                <w:sz w:val="18"/>
              </w:rPr>
            </w:pPr>
          </w:p>
        </w:tc>
      </w:tr>
      <w:tr w:rsidR="00E06B10" w:rsidRPr="00CC53A5" w14:paraId="5B0B984C" w14:textId="77777777" w:rsidTr="00A25AC2">
        <w:tc>
          <w:tcPr>
            <w:tcW w:w="4788" w:type="dxa"/>
          </w:tcPr>
          <w:p w14:paraId="1A596A21" w14:textId="77777777" w:rsidR="00E06B10" w:rsidRPr="00CC53A5" w:rsidRDefault="00E06B10" w:rsidP="00A25AC2">
            <w:pPr>
              <w:rPr>
                <w:rFonts w:cs="Arial"/>
                <w:noProof/>
                <w:sz w:val="18"/>
              </w:rPr>
            </w:pPr>
          </w:p>
          <w:p w14:paraId="73493326" w14:textId="77777777" w:rsidR="00E06B10" w:rsidRPr="00CC53A5" w:rsidRDefault="00E06B10" w:rsidP="00A25AC2">
            <w:pPr>
              <w:rPr>
                <w:rFonts w:cs="Arial"/>
                <w:noProof/>
                <w:sz w:val="18"/>
              </w:rPr>
            </w:pPr>
            <w:r w:rsidRPr="00CC53A5">
              <w:rPr>
                <w:rFonts w:cs="Arial"/>
                <w:noProof/>
                <w:sz w:val="18"/>
              </w:rPr>
              <w:t>NASLOV BANKE:</w:t>
            </w:r>
          </w:p>
          <w:p w14:paraId="5A3C3DBA" w14:textId="77777777" w:rsidR="00E06B10" w:rsidRPr="00CC53A5" w:rsidRDefault="00E06B10" w:rsidP="00A25AC2">
            <w:pPr>
              <w:rPr>
                <w:rFonts w:cs="Arial"/>
                <w:noProof/>
                <w:sz w:val="18"/>
              </w:rPr>
            </w:pPr>
          </w:p>
        </w:tc>
        <w:tc>
          <w:tcPr>
            <w:tcW w:w="4500" w:type="dxa"/>
          </w:tcPr>
          <w:p w14:paraId="5418EB66" w14:textId="77777777" w:rsidR="00E06B10" w:rsidRPr="00CC53A5" w:rsidRDefault="00E06B10" w:rsidP="00A25AC2">
            <w:pPr>
              <w:rPr>
                <w:rFonts w:cs="Arial"/>
                <w:noProof/>
                <w:sz w:val="18"/>
              </w:rPr>
            </w:pPr>
          </w:p>
        </w:tc>
      </w:tr>
      <w:tr w:rsidR="00E06B10" w:rsidRPr="00CC53A5" w14:paraId="188066E8" w14:textId="77777777" w:rsidTr="00A25AC2">
        <w:tc>
          <w:tcPr>
            <w:tcW w:w="4788" w:type="dxa"/>
          </w:tcPr>
          <w:p w14:paraId="66DE7931" w14:textId="77777777" w:rsidR="00E06B10" w:rsidRPr="00CC53A5" w:rsidRDefault="00E06B10" w:rsidP="00A25AC2">
            <w:pPr>
              <w:rPr>
                <w:rFonts w:cs="Arial"/>
                <w:noProof/>
                <w:sz w:val="18"/>
              </w:rPr>
            </w:pPr>
          </w:p>
          <w:p w14:paraId="7FDC47FB" w14:textId="77777777" w:rsidR="00E06B10" w:rsidRPr="00CC53A5" w:rsidRDefault="00E06B10" w:rsidP="00A25AC2">
            <w:pPr>
              <w:rPr>
                <w:rFonts w:cs="Arial"/>
                <w:noProof/>
                <w:sz w:val="18"/>
              </w:rPr>
            </w:pPr>
            <w:r w:rsidRPr="00CC53A5">
              <w:rPr>
                <w:rFonts w:cs="Arial"/>
                <w:noProof/>
                <w:sz w:val="18"/>
              </w:rPr>
              <w:t>KONTAK. OSEBA, ODGOVORNA ZA PONUDBO:</w:t>
            </w:r>
          </w:p>
          <w:p w14:paraId="40C259B3" w14:textId="77777777" w:rsidR="00E06B10" w:rsidRPr="00CC53A5" w:rsidRDefault="00E06B10" w:rsidP="00A25AC2">
            <w:pPr>
              <w:rPr>
                <w:rFonts w:cs="Arial"/>
                <w:noProof/>
                <w:sz w:val="18"/>
              </w:rPr>
            </w:pPr>
          </w:p>
        </w:tc>
        <w:tc>
          <w:tcPr>
            <w:tcW w:w="4500" w:type="dxa"/>
          </w:tcPr>
          <w:p w14:paraId="7AF8090E" w14:textId="77777777" w:rsidR="00E06B10" w:rsidRPr="00CC53A5" w:rsidRDefault="00E06B10" w:rsidP="00A25AC2">
            <w:pPr>
              <w:rPr>
                <w:rFonts w:cs="Arial"/>
                <w:noProof/>
                <w:sz w:val="18"/>
              </w:rPr>
            </w:pPr>
          </w:p>
        </w:tc>
      </w:tr>
      <w:tr w:rsidR="00E06B10" w:rsidRPr="00CC53A5" w14:paraId="44EF547E" w14:textId="77777777" w:rsidTr="00A25AC2">
        <w:tc>
          <w:tcPr>
            <w:tcW w:w="4788" w:type="dxa"/>
          </w:tcPr>
          <w:p w14:paraId="10F89FD6" w14:textId="77777777" w:rsidR="00E06B10" w:rsidRPr="00CC53A5" w:rsidRDefault="00E06B10" w:rsidP="00A25AC2">
            <w:pPr>
              <w:rPr>
                <w:rFonts w:cs="Arial"/>
                <w:noProof/>
                <w:sz w:val="18"/>
              </w:rPr>
            </w:pPr>
          </w:p>
          <w:p w14:paraId="2D188825" w14:textId="77777777" w:rsidR="00E06B10" w:rsidRPr="00CC53A5" w:rsidRDefault="00E06B10" w:rsidP="00A25AC2">
            <w:pPr>
              <w:ind w:right="-108"/>
              <w:jc w:val="left"/>
              <w:rPr>
                <w:rFonts w:cs="Arial"/>
                <w:noProof/>
                <w:sz w:val="18"/>
              </w:rPr>
            </w:pPr>
            <w:r w:rsidRPr="00CC53A5">
              <w:rPr>
                <w:rFonts w:cs="Arial"/>
                <w:noProof/>
                <w:sz w:val="18"/>
              </w:rPr>
              <w:t>ELEKTRONSKI NASLOV KONTAKTNE OSEBE, TELEFON, TELEFAX:</w:t>
            </w:r>
          </w:p>
          <w:p w14:paraId="212BBE26" w14:textId="77777777" w:rsidR="00E06B10" w:rsidRPr="00CC53A5" w:rsidRDefault="00E06B10" w:rsidP="00A25AC2">
            <w:pPr>
              <w:ind w:right="-108"/>
              <w:jc w:val="left"/>
              <w:rPr>
                <w:rFonts w:cs="Arial"/>
                <w:noProof/>
                <w:sz w:val="18"/>
              </w:rPr>
            </w:pPr>
          </w:p>
        </w:tc>
        <w:tc>
          <w:tcPr>
            <w:tcW w:w="4500" w:type="dxa"/>
          </w:tcPr>
          <w:p w14:paraId="262A6EF4" w14:textId="77777777" w:rsidR="00E06B10" w:rsidRPr="00CC53A5" w:rsidRDefault="00E06B10" w:rsidP="00A25AC2">
            <w:pPr>
              <w:rPr>
                <w:rFonts w:cs="Arial"/>
                <w:noProof/>
                <w:sz w:val="18"/>
              </w:rPr>
            </w:pPr>
          </w:p>
        </w:tc>
      </w:tr>
      <w:tr w:rsidR="00E06B10" w:rsidRPr="00CC53A5" w14:paraId="0882C9ED" w14:textId="77777777" w:rsidTr="00A25AC2">
        <w:tc>
          <w:tcPr>
            <w:tcW w:w="4788" w:type="dxa"/>
          </w:tcPr>
          <w:p w14:paraId="2C89350D" w14:textId="77777777" w:rsidR="00E06B10" w:rsidRPr="00CC53A5" w:rsidRDefault="00E06B10" w:rsidP="00A25AC2">
            <w:pPr>
              <w:rPr>
                <w:rFonts w:cs="Arial"/>
                <w:noProof/>
                <w:sz w:val="18"/>
              </w:rPr>
            </w:pPr>
          </w:p>
          <w:p w14:paraId="26C4EDF2" w14:textId="77777777" w:rsidR="00E06B10" w:rsidRPr="00CC53A5" w:rsidRDefault="00E06B10" w:rsidP="00A25AC2">
            <w:pPr>
              <w:rPr>
                <w:rFonts w:cs="Arial"/>
                <w:noProof/>
                <w:sz w:val="18"/>
              </w:rPr>
            </w:pPr>
            <w:r w:rsidRPr="00CC53A5">
              <w:rPr>
                <w:rFonts w:cs="Arial"/>
                <w:noProof/>
                <w:sz w:val="18"/>
              </w:rPr>
              <w:t>DAVČNA ŠTEVILKA PONUDNIKA:</w:t>
            </w:r>
          </w:p>
          <w:p w14:paraId="6BE9158F" w14:textId="77777777" w:rsidR="00E06B10" w:rsidRPr="00CC53A5" w:rsidRDefault="00E06B10" w:rsidP="00A25AC2">
            <w:pPr>
              <w:rPr>
                <w:rFonts w:cs="Arial"/>
                <w:noProof/>
                <w:sz w:val="18"/>
              </w:rPr>
            </w:pPr>
          </w:p>
        </w:tc>
        <w:tc>
          <w:tcPr>
            <w:tcW w:w="4500" w:type="dxa"/>
          </w:tcPr>
          <w:p w14:paraId="67ECF513" w14:textId="77777777" w:rsidR="00E06B10" w:rsidRPr="00CC53A5" w:rsidRDefault="00E06B10" w:rsidP="00A25AC2">
            <w:pPr>
              <w:pStyle w:val="Header"/>
              <w:rPr>
                <w:rFonts w:ascii="Arial" w:hAnsi="Arial" w:cs="Arial"/>
                <w:noProof/>
                <w:sz w:val="18"/>
                <w:lang w:val="sl-SI"/>
              </w:rPr>
            </w:pPr>
          </w:p>
        </w:tc>
      </w:tr>
      <w:tr w:rsidR="00E06B10" w:rsidRPr="00CC53A5" w14:paraId="59BD4049" w14:textId="77777777" w:rsidTr="00A25AC2">
        <w:tc>
          <w:tcPr>
            <w:tcW w:w="4788" w:type="dxa"/>
          </w:tcPr>
          <w:p w14:paraId="1C892B6B" w14:textId="77777777" w:rsidR="00E06B10" w:rsidRPr="00CC53A5" w:rsidRDefault="00E06B10" w:rsidP="00A25AC2">
            <w:pPr>
              <w:rPr>
                <w:rFonts w:cs="Arial"/>
                <w:noProof/>
                <w:sz w:val="18"/>
              </w:rPr>
            </w:pPr>
          </w:p>
          <w:p w14:paraId="555362B0" w14:textId="77777777" w:rsidR="00E06B10" w:rsidRPr="00CC53A5" w:rsidRDefault="00E06B10" w:rsidP="00A25AC2">
            <w:pPr>
              <w:rPr>
                <w:rFonts w:cs="Arial"/>
                <w:noProof/>
                <w:sz w:val="18"/>
              </w:rPr>
            </w:pPr>
            <w:r w:rsidRPr="00CC53A5">
              <w:rPr>
                <w:rFonts w:cs="Arial"/>
                <w:noProof/>
                <w:sz w:val="18"/>
              </w:rPr>
              <w:t>MATIČNA ŠTEVILKA PONUDNIKA:</w:t>
            </w:r>
          </w:p>
          <w:p w14:paraId="7AFDEA54" w14:textId="77777777" w:rsidR="00E06B10" w:rsidRPr="00CC53A5" w:rsidRDefault="00E06B10" w:rsidP="00A25AC2">
            <w:pPr>
              <w:rPr>
                <w:rFonts w:cs="Arial"/>
                <w:noProof/>
                <w:sz w:val="18"/>
              </w:rPr>
            </w:pPr>
          </w:p>
        </w:tc>
        <w:tc>
          <w:tcPr>
            <w:tcW w:w="4500" w:type="dxa"/>
          </w:tcPr>
          <w:p w14:paraId="7A138409" w14:textId="77777777" w:rsidR="00E06B10" w:rsidRPr="00CC53A5" w:rsidRDefault="00E06B10" w:rsidP="00A25AC2">
            <w:pPr>
              <w:pStyle w:val="Header"/>
              <w:rPr>
                <w:rFonts w:ascii="Arial" w:hAnsi="Arial" w:cs="Arial"/>
                <w:noProof/>
                <w:sz w:val="18"/>
                <w:lang w:val="sl-SI"/>
              </w:rPr>
            </w:pPr>
          </w:p>
        </w:tc>
      </w:tr>
      <w:tr w:rsidR="00E06B10" w:rsidRPr="00CC53A5" w14:paraId="181261DD" w14:textId="77777777" w:rsidTr="00A25AC2">
        <w:tc>
          <w:tcPr>
            <w:tcW w:w="4788" w:type="dxa"/>
          </w:tcPr>
          <w:p w14:paraId="4C580377" w14:textId="77777777" w:rsidR="00E06B10" w:rsidRPr="00CC53A5" w:rsidRDefault="00E06B10" w:rsidP="00A25AC2">
            <w:pPr>
              <w:rPr>
                <w:rFonts w:cs="Arial"/>
                <w:noProof/>
                <w:sz w:val="18"/>
              </w:rPr>
            </w:pPr>
          </w:p>
          <w:p w14:paraId="6789C8FD" w14:textId="77777777" w:rsidR="00E06B10" w:rsidRPr="00CC53A5" w:rsidRDefault="00E06B10" w:rsidP="00A25AC2">
            <w:pPr>
              <w:rPr>
                <w:rFonts w:cs="Arial"/>
                <w:noProof/>
                <w:sz w:val="18"/>
              </w:rPr>
            </w:pPr>
            <w:r w:rsidRPr="00CC53A5">
              <w:rPr>
                <w:rFonts w:cs="Arial"/>
                <w:noProof/>
                <w:sz w:val="18"/>
              </w:rPr>
              <w:t>ODGOVORNA OSEBA ZA PODPIS POGODBE:</w:t>
            </w:r>
          </w:p>
          <w:p w14:paraId="2BF08D2B" w14:textId="77777777" w:rsidR="00E06B10" w:rsidRPr="00CC53A5" w:rsidRDefault="00E06B10" w:rsidP="00A25AC2">
            <w:pPr>
              <w:rPr>
                <w:rFonts w:cs="Arial"/>
                <w:noProof/>
                <w:sz w:val="18"/>
              </w:rPr>
            </w:pPr>
          </w:p>
        </w:tc>
        <w:tc>
          <w:tcPr>
            <w:tcW w:w="4500" w:type="dxa"/>
          </w:tcPr>
          <w:p w14:paraId="46647CBE" w14:textId="77777777" w:rsidR="00E06B10" w:rsidRPr="00CC53A5" w:rsidRDefault="00E06B10" w:rsidP="00A25AC2">
            <w:pPr>
              <w:rPr>
                <w:rFonts w:cs="Arial"/>
                <w:noProof/>
                <w:sz w:val="18"/>
              </w:rPr>
            </w:pPr>
          </w:p>
        </w:tc>
      </w:tr>
      <w:tr w:rsidR="00E06B10" w:rsidRPr="00CC53A5" w14:paraId="0B3887DD" w14:textId="77777777" w:rsidTr="00A25AC2">
        <w:tc>
          <w:tcPr>
            <w:tcW w:w="4788" w:type="dxa"/>
          </w:tcPr>
          <w:p w14:paraId="144110C9" w14:textId="77777777" w:rsidR="00E06B10" w:rsidRPr="00CC53A5" w:rsidRDefault="00E06B10" w:rsidP="00A25AC2">
            <w:pPr>
              <w:rPr>
                <w:rFonts w:cs="Arial"/>
                <w:noProof/>
                <w:sz w:val="18"/>
              </w:rPr>
            </w:pPr>
          </w:p>
          <w:p w14:paraId="1F2DBD06" w14:textId="77777777" w:rsidR="00E06B10" w:rsidRPr="00CC53A5" w:rsidRDefault="00E06B10" w:rsidP="00A25AC2">
            <w:pPr>
              <w:rPr>
                <w:rFonts w:cs="Arial"/>
                <w:noProof/>
                <w:sz w:val="18"/>
              </w:rPr>
            </w:pPr>
            <w:r w:rsidRPr="00CC53A5">
              <w:rPr>
                <w:rFonts w:cs="Arial"/>
                <w:noProof/>
                <w:sz w:val="18"/>
              </w:rPr>
              <w:t>NAZIV ODGOVORNE OSEBE ZA PODPIS POGODBE:</w:t>
            </w:r>
          </w:p>
          <w:p w14:paraId="38B94607" w14:textId="77777777" w:rsidR="00E06B10" w:rsidRPr="00CC53A5" w:rsidRDefault="00E06B10" w:rsidP="00A25AC2">
            <w:pPr>
              <w:rPr>
                <w:rFonts w:cs="Arial"/>
                <w:noProof/>
                <w:sz w:val="18"/>
              </w:rPr>
            </w:pPr>
          </w:p>
        </w:tc>
        <w:tc>
          <w:tcPr>
            <w:tcW w:w="4500" w:type="dxa"/>
          </w:tcPr>
          <w:p w14:paraId="36C052E2" w14:textId="77777777" w:rsidR="00E06B10" w:rsidRPr="00CC53A5" w:rsidRDefault="00E06B10" w:rsidP="00A25AC2">
            <w:pPr>
              <w:rPr>
                <w:rFonts w:cs="Arial"/>
                <w:noProof/>
                <w:sz w:val="18"/>
              </w:rPr>
            </w:pPr>
          </w:p>
        </w:tc>
      </w:tr>
    </w:tbl>
    <w:p w14:paraId="0CAB2D76" w14:textId="77777777" w:rsidR="00E06B10" w:rsidRPr="00CC53A5" w:rsidRDefault="00E06B10" w:rsidP="00E06B10">
      <w:pPr>
        <w:ind w:right="216"/>
        <w:rPr>
          <w:noProof/>
        </w:rPr>
      </w:pPr>
    </w:p>
    <w:p w14:paraId="1A75E2BB" w14:textId="1D005EF1" w:rsidR="00E06B10" w:rsidRPr="00CC53A5" w:rsidRDefault="00E06B10" w:rsidP="00E06B10">
      <w:pPr>
        <w:tabs>
          <w:tab w:val="center" w:pos="1440"/>
          <w:tab w:val="center" w:pos="4320"/>
          <w:tab w:val="center" w:pos="7200"/>
        </w:tabs>
        <w:spacing w:line="360" w:lineRule="auto"/>
        <w:rPr>
          <w:b/>
          <w:bCs/>
          <w:noProof/>
        </w:rPr>
      </w:pPr>
    </w:p>
    <w:p w14:paraId="6DC661B9" w14:textId="77777777" w:rsidR="00636657" w:rsidRPr="00CC53A5" w:rsidRDefault="00636657" w:rsidP="00E06B10">
      <w:pPr>
        <w:tabs>
          <w:tab w:val="center" w:pos="1440"/>
          <w:tab w:val="center" w:pos="4320"/>
          <w:tab w:val="center" w:pos="7200"/>
        </w:tabs>
        <w:spacing w:line="360" w:lineRule="auto"/>
        <w:rPr>
          <w:noProof/>
        </w:rPr>
      </w:pPr>
    </w:p>
    <w:p w14:paraId="3246FB39" w14:textId="682091F8" w:rsidR="00260489" w:rsidRPr="00CC53A5" w:rsidRDefault="00260489" w:rsidP="00E06B10">
      <w:pPr>
        <w:tabs>
          <w:tab w:val="center" w:pos="1440"/>
          <w:tab w:val="center" w:pos="4320"/>
          <w:tab w:val="center" w:pos="7200"/>
        </w:tabs>
        <w:spacing w:line="360" w:lineRule="auto"/>
        <w:rPr>
          <w:noProof/>
        </w:rPr>
      </w:pPr>
    </w:p>
    <w:p w14:paraId="448CD63F" w14:textId="6A041217" w:rsidR="00260489" w:rsidRPr="00CC53A5" w:rsidRDefault="00260489" w:rsidP="00E06B10">
      <w:pPr>
        <w:tabs>
          <w:tab w:val="center" w:pos="1440"/>
          <w:tab w:val="center" w:pos="4320"/>
          <w:tab w:val="center" w:pos="7200"/>
        </w:tabs>
        <w:spacing w:line="360" w:lineRule="auto"/>
        <w:rPr>
          <w:noProof/>
        </w:rPr>
      </w:pPr>
    </w:p>
    <w:p w14:paraId="481174BD" w14:textId="77777777" w:rsidR="00F15E33" w:rsidRPr="00CC53A5" w:rsidRDefault="00F15E33" w:rsidP="00E06B10">
      <w:pPr>
        <w:tabs>
          <w:tab w:val="center" w:pos="1440"/>
          <w:tab w:val="center" w:pos="4320"/>
          <w:tab w:val="center" w:pos="7200"/>
        </w:tabs>
        <w:spacing w:line="360" w:lineRule="auto"/>
        <w:rPr>
          <w:noProof/>
        </w:rPr>
      </w:pPr>
    </w:p>
    <w:p w14:paraId="3936E914" w14:textId="77777777" w:rsidR="00260489" w:rsidRPr="00CC53A5" w:rsidRDefault="00260489" w:rsidP="00E06B10">
      <w:pPr>
        <w:tabs>
          <w:tab w:val="center" w:pos="1440"/>
          <w:tab w:val="center" w:pos="4320"/>
          <w:tab w:val="center" w:pos="7200"/>
        </w:tabs>
        <w:spacing w:line="360" w:lineRule="auto"/>
        <w:rPr>
          <w:noProof/>
        </w:rPr>
      </w:pPr>
    </w:p>
    <w:p w14:paraId="3787D4FC" w14:textId="77777777" w:rsidR="00E06B10" w:rsidRPr="00CC53A5" w:rsidRDefault="00E06B10" w:rsidP="00E06B10">
      <w:pPr>
        <w:tabs>
          <w:tab w:val="center" w:pos="1440"/>
          <w:tab w:val="center" w:pos="4320"/>
          <w:tab w:val="center" w:pos="7200"/>
        </w:tabs>
        <w:spacing w:line="360" w:lineRule="auto"/>
        <w:rPr>
          <w:noProof/>
        </w:rPr>
      </w:pPr>
      <w:r w:rsidRPr="00CC53A5">
        <w:rPr>
          <w:noProof/>
        </w:rPr>
        <w:tab/>
        <w:t xml:space="preserve">Kraj in datum: </w:t>
      </w:r>
      <w:r w:rsidRPr="00CC53A5">
        <w:rPr>
          <w:noProof/>
        </w:rPr>
        <w:tab/>
        <w:t>Žig:</w:t>
      </w:r>
      <w:r w:rsidRPr="00CC53A5">
        <w:rPr>
          <w:noProof/>
        </w:rPr>
        <w:tab/>
        <w:t>Podpis zastopnika</w:t>
      </w:r>
    </w:p>
    <w:p w14:paraId="0AABBF06" w14:textId="74C90FF7" w:rsidR="00E06B10" w:rsidRPr="00CC53A5" w:rsidRDefault="00E06B10" w:rsidP="00E06B10">
      <w:pPr>
        <w:tabs>
          <w:tab w:val="center" w:pos="1440"/>
          <w:tab w:val="center" w:pos="4320"/>
          <w:tab w:val="center" w:pos="7200"/>
        </w:tabs>
        <w:spacing w:line="360" w:lineRule="auto"/>
        <w:rPr>
          <w:noProof/>
        </w:rPr>
      </w:pPr>
      <w:r w:rsidRPr="00CC53A5">
        <w:rPr>
          <w:noProof/>
        </w:rPr>
        <w:tab/>
      </w:r>
      <w:r w:rsidRPr="00CC53A5">
        <w:rPr>
          <w:noProof/>
        </w:rPr>
        <w:tab/>
      </w:r>
      <w:r w:rsidRPr="00CC53A5">
        <w:rPr>
          <w:noProof/>
        </w:rPr>
        <w:tab/>
        <w:t>oz. prokurista:</w:t>
      </w:r>
    </w:p>
    <w:p w14:paraId="281D730A" w14:textId="0A986D40" w:rsidR="00CF65E2" w:rsidRPr="00CC53A5" w:rsidRDefault="00E06B10" w:rsidP="00260489">
      <w:pPr>
        <w:tabs>
          <w:tab w:val="center" w:pos="1440"/>
          <w:tab w:val="center" w:pos="4320"/>
          <w:tab w:val="center" w:pos="7200"/>
        </w:tabs>
        <w:rPr>
          <w:noProof/>
        </w:rPr>
      </w:pPr>
      <w:r w:rsidRPr="00CC53A5">
        <w:rPr>
          <w:noProof/>
        </w:rPr>
        <w:tab/>
        <w:t>........................................</w:t>
      </w:r>
      <w:r w:rsidRPr="00CC53A5">
        <w:rPr>
          <w:noProof/>
        </w:rPr>
        <w:tab/>
      </w:r>
      <w:r w:rsidRPr="00CC53A5">
        <w:rPr>
          <w:noProof/>
        </w:rPr>
        <w:tab/>
        <w:t>...........................................</w:t>
      </w:r>
    </w:p>
    <w:p w14:paraId="14BB20E5" w14:textId="2013868C" w:rsidR="00E06B10" w:rsidRPr="00CC53A5" w:rsidRDefault="00E06B10" w:rsidP="00E06B10">
      <w:pPr>
        <w:jc w:val="right"/>
        <w:rPr>
          <w:b/>
          <w:noProof/>
        </w:rPr>
      </w:pPr>
      <w:r w:rsidRPr="00CC53A5">
        <w:rPr>
          <w:b/>
          <w:noProof/>
        </w:rPr>
        <w:lastRenderedPageBreak/>
        <w:t>OBR-2</w:t>
      </w:r>
    </w:p>
    <w:p w14:paraId="69E99DEC" w14:textId="77777777" w:rsidR="00E06B10" w:rsidRPr="00CC53A5" w:rsidRDefault="00E06B10" w:rsidP="00E06B10">
      <w:pPr>
        <w:framePr w:hSpace="141" w:wrap="around" w:vAnchor="text" w:hAnchor="page" w:x="6632" w:y="1"/>
        <w:rPr>
          <w:rFonts w:cs="Arial"/>
          <w:noProof/>
        </w:rPr>
      </w:pPr>
    </w:p>
    <w:p w14:paraId="425C516F" w14:textId="3FDA70A5" w:rsidR="00E06B10" w:rsidRPr="00CC53A5" w:rsidRDefault="00E06B10" w:rsidP="00DF65EB">
      <w:pPr>
        <w:rPr>
          <w:noProof/>
        </w:rPr>
      </w:pPr>
    </w:p>
    <w:p w14:paraId="3A2034B8" w14:textId="77777777" w:rsidR="00DF65EB" w:rsidRPr="00CC53A5" w:rsidRDefault="00DF65EB" w:rsidP="00DF65EB">
      <w:pPr>
        <w:rPr>
          <w:noProof/>
        </w:rPr>
      </w:pPr>
    </w:p>
    <w:p w14:paraId="6AACDBF9" w14:textId="13509173" w:rsidR="00E06B10" w:rsidRPr="00CC53A5" w:rsidRDefault="00E06B10" w:rsidP="00E06B10">
      <w:pPr>
        <w:pStyle w:val="Heading2"/>
        <w:numPr>
          <w:ilvl w:val="0"/>
          <w:numId w:val="0"/>
        </w:numPr>
        <w:jc w:val="center"/>
        <w:rPr>
          <w:b/>
          <w:bCs/>
          <w:noProof/>
        </w:rPr>
      </w:pPr>
      <w:bookmarkStart w:id="211" w:name="_Toc128383652"/>
      <w:bookmarkStart w:id="212" w:name="_Toc198637653"/>
      <w:r w:rsidRPr="00CC53A5">
        <w:rPr>
          <w:b/>
          <w:bCs/>
          <w:noProof/>
        </w:rPr>
        <w:t>Izjava o sprejem</w:t>
      </w:r>
      <w:r w:rsidR="00DF65EB" w:rsidRPr="00CC53A5">
        <w:rPr>
          <w:b/>
          <w:bCs/>
          <w:noProof/>
        </w:rPr>
        <w:t>anju</w:t>
      </w:r>
      <w:r w:rsidRPr="00CC53A5">
        <w:rPr>
          <w:b/>
          <w:bCs/>
          <w:noProof/>
        </w:rPr>
        <w:t xml:space="preserve"> pogojev javnega naročila</w:t>
      </w:r>
      <w:bookmarkEnd w:id="211"/>
      <w:bookmarkEnd w:id="212"/>
    </w:p>
    <w:p w14:paraId="047FD8B2" w14:textId="1538CCBE" w:rsidR="00E06B10" w:rsidRPr="00CC53A5" w:rsidRDefault="00B3304B" w:rsidP="00E06B10">
      <w:pPr>
        <w:jc w:val="center"/>
        <w:rPr>
          <w:b/>
          <w:noProof/>
        </w:rPr>
      </w:pPr>
      <w:r w:rsidRPr="00CC53A5">
        <w:rPr>
          <w:b/>
          <w:noProof/>
        </w:rPr>
        <w:t>POD OZNAKO</w:t>
      </w:r>
      <w:r w:rsidR="00A5355C" w:rsidRPr="00CC53A5">
        <w:rPr>
          <w:b/>
          <w:noProof/>
        </w:rPr>
        <w:t xml:space="preserve"> </w:t>
      </w:r>
      <w:r w:rsidR="00596647" w:rsidRPr="00CC53A5">
        <w:rPr>
          <w:b/>
          <w:noProof/>
        </w:rPr>
        <w:t>JN-</w:t>
      </w:r>
      <w:r w:rsidR="00636657" w:rsidRPr="00CC53A5">
        <w:rPr>
          <w:b/>
          <w:noProof/>
        </w:rPr>
        <w:t>B1090</w:t>
      </w:r>
    </w:p>
    <w:p w14:paraId="17726763" w14:textId="77777777" w:rsidR="00517350" w:rsidRPr="00CC53A5" w:rsidRDefault="00517350" w:rsidP="00E06B10">
      <w:pPr>
        <w:rPr>
          <w:noProof/>
        </w:rPr>
      </w:pPr>
    </w:p>
    <w:p w14:paraId="78E8A95A" w14:textId="77777777" w:rsidR="00E06B10" w:rsidRPr="00CC53A5" w:rsidRDefault="00E06B10" w:rsidP="00E06B10">
      <w:pPr>
        <w:rPr>
          <w:noProof/>
        </w:rPr>
      </w:pPr>
    </w:p>
    <w:p w14:paraId="4F43BB4A" w14:textId="77777777" w:rsidR="00E06B10" w:rsidRPr="00CC53A5" w:rsidRDefault="00E06B10" w:rsidP="00E06B10">
      <w:pPr>
        <w:spacing w:line="360" w:lineRule="auto"/>
        <w:rPr>
          <w:noProof/>
        </w:rPr>
      </w:pPr>
    </w:p>
    <w:p w14:paraId="7474F466" w14:textId="77777777" w:rsidR="00E06B10" w:rsidRPr="00CC53A5" w:rsidRDefault="00E06B10" w:rsidP="00E06B10">
      <w:pPr>
        <w:rPr>
          <w:noProof/>
        </w:rPr>
      </w:pPr>
      <w:r w:rsidRPr="00CC53A5">
        <w:rPr>
          <w:noProof/>
        </w:rPr>
        <w:t>- naziv in ime ponudnika: ..........................................................................................................................</w:t>
      </w:r>
    </w:p>
    <w:p w14:paraId="45D0EA2F" w14:textId="77777777" w:rsidR="00E06B10" w:rsidRPr="00CC53A5" w:rsidRDefault="00E06B10" w:rsidP="00E06B10">
      <w:pPr>
        <w:rPr>
          <w:noProof/>
        </w:rPr>
      </w:pPr>
    </w:p>
    <w:p w14:paraId="7AB4F419" w14:textId="77777777" w:rsidR="00E06B10" w:rsidRPr="00CC53A5" w:rsidRDefault="00E06B10" w:rsidP="00E06B10">
      <w:pPr>
        <w:rPr>
          <w:noProof/>
        </w:rPr>
      </w:pPr>
      <w:r w:rsidRPr="00CC53A5">
        <w:rPr>
          <w:noProof/>
        </w:rPr>
        <w:t>- naslov: ....................................................................................................................................................</w:t>
      </w:r>
    </w:p>
    <w:p w14:paraId="0B0559EC" w14:textId="77777777" w:rsidR="00E06B10" w:rsidRPr="00CC53A5" w:rsidRDefault="00E06B10" w:rsidP="00E06B10">
      <w:pPr>
        <w:rPr>
          <w:noProof/>
        </w:rPr>
      </w:pPr>
    </w:p>
    <w:p w14:paraId="67576981" w14:textId="1B338741" w:rsidR="00E06B10" w:rsidRPr="00CC53A5" w:rsidRDefault="00E06B10" w:rsidP="00E06B10">
      <w:pPr>
        <w:rPr>
          <w:noProof/>
        </w:rPr>
      </w:pPr>
      <w:r w:rsidRPr="00CC53A5">
        <w:rPr>
          <w:noProof/>
        </w:rPr>
        <w:t xml:space="preserve">- </w:t>
      </w:r>
      <w:r w:rsidR="00DA0072" w:rsidRPr="00CC53A5">
        <w:rPr>
          <w:noProof/>
        </w:rPr>
        <w:t>z</w:t>
      </w:r>
      <w:r w:rsidRPr="00CC53A5">
        <w:rPr>
          <w:noProof/>
        </w:rPr>
        <w:t>astopnik (prokurist) oz. podpisnik pogodbe: .........................................................................................</w:t>
      </w:r>
    </w:p>
    <w:p w14:paraId="1F77719A" w14:textId="77777777" w:rsidR="00E06B10" w:rsidRPr="00CC53A5" w:rsidRDefault="00E06B10" w:rsidP="00E06B10">
      <w:pPr>
        <w:rPr>
          <w:noProof/>
        </w:rPr>
      </w:pPr>
    </w:p>
    <w:p w14:paraId="444DDE76" w14:textId="77777777" w:rsidR="00E06B10" w:rsidRPr="00CC53A5" w:rsidRDefault="00E06B10" w:rsidP="00E06B10">
      <w:pPr>
        <w:rPr>
          <w:noProof/>
        </w:rPr>
      </w:pPr>
    </w:p>
    <w:p w14:paraId="7A5C3393" w14:textId="698F9A63" w:rsidR="00E06B10" w:rsidRPr="00CC53A5" w:rsidRDefault="00E06B10" w:rsidP="00062CCA">
      <w:pPr>
        <w:spacing w:line="280" w:lineRule="atLeast"/>
        <w:ind w:right="216"/>
        <w:rPr>
          <w:rFonts w:cs="Arial"/>
          <w:b/>
          <w:szCs w:val="20"/>
        </w:rPr>
      </w:pPr>
      <w:r w:rsidRPr="00CC53A5">
        <w:rPr>
          <w:rFonts w:cs="Arial"/>
          <w:bCs/>
          <w:noProof/>
        </w:rPr>
        <w:t xml:space="preserve">Izjavljamo, da sprejemamo vse pogoje, navedene v </w:t>
      </w:r>
      <w:r w:rsidR="00DF65EB" w:rsidRPr="00CC53A5">
        <w:rPr>
          <w:rFonts w:cs="Arial"/>
          <w:noProof/>
          <w:color w:val="282828"/>
          <w:szCs w:val="20"/>
        </w:rPr>
        <w:t>D</w:t>
      </w:r>
      <w:r w:rsidRPr="00CC53A5">
        <w:rPr>
          <w:rFonts w:cs="Arial"/>
          <w:noProof/>
          <w:color w:val="282828"/>
          <w:szCs w:val="20"/>
        </w:rPr>
        <w:t xml:space="preserve">okumentaciji v zvezi z oddajo javnega naročila </w:t>
      </w:r>
      <w:r w:rsidRPr="00CC53A5">
        <w:rPr>
          <w:rFonts w:cs="Arial"/>
          <w:bCs/>
          <w:noProof/>
        </w:rPr>
        <w:t xml:space="preserve">za predložitev ponudbe za </w:t>
      </w:r>
      <w:r w:rsidR="00636657" w:rsidRPr="00CC53A5">
        <w:rPr>
          <w:rFonts w:cs="Arial"/>
          <w:b/>
          <w:bCs/>
          <w:szCs w:val="20"/>
        </w:rPr>
        <w:t>nakup strežniškega sistema za</w:t>
      </w:r>
      <w:r w:rsidR="00BE341D" w:rsidRPr="00CC53A5">
        <w:rPr>
          <w:rFonts w:cs="Arial"/>
          <w:b/>
          <w:bCs/>
          <w:szCs w:val="20"/>
        </w:rPr>
        <w:t xml:space="preserve"> namen</w:t>
      </w:r>
      <w:r w:rsidR="00636657" w:rsidRPr="00CC53A5">
        <w:rPr>
          <w:rFonts w:cs="Arial"/>
          <w:b/>
          <w:bCs/>
          <w:szCs w:val="20"/>
        </w:rPr>
        <w:t xml:space="preserve"> razpoznav</w:t>
      </w:r>
      <w:r w:rsidR="00BE341D" w:rsidRPr="00CC53A5">
        <w:rPr>
          <w:rFonts w:cs="Arial"/>
          <w:b/>
          <w:bCs/>
          <w:szCs w:val="20"/>
        </w:rPr>
        <w:t>e</w:t>
      </w:r>
      <w:r w:rsidR="00636657" w:rsidRPr="00CC53A5">
        <w:rPr>
          <w:rFonts w:cs="Arial"/>
          <w:b/>
          <w:bCs/>
          <w:szCs w:val="20"/>
        </w:rPr>
        <w:t xml:space="preserve"> zvoka</w:t>
      </w:r>
      <w:r w:rsidR="00486F9A" w:rsidRPr="00CC53A5">
        <w:rPr>
          <w:rFonts w:cs="Arial"/>
          <w:b/>
          <w:bCs/>
          <w:szCs w:val="20"/>
        </w:rPr>
        <w:t>.</w:t>
      </w:r>
    </w:p>
    <w:p w14:paraId="3E337F05" w14:textId="77777777" w:rsidR="00E06B10" w:rsidRPr="00CC53A5" w:rsidRDefault="00E06B10" w:rsidP="00062CCA">
      <w:pPr>
        <w:pStyle w:val="BodyText"/>
        <w:spacing w:line="280" w:lineRule="atLeast"/>
        <w:rPr>
          <w:rFonts w:cs="Arial"/>
          <w:noProof/>
        </w:rPr>
      </w:pPr>
    </w:p>
    <w:p w14:paraId="3FEAE1F0" w14:textId="77777777" w:rsidR="00062CCA" w:rsidRPr="00CC53A5" w:rsidRDefault="00062CCA" w:rsidP="00062CCA">
      <w:pPr>
        <w:spacing w:line="280" w:lineRule="atLeast"/>
      </w:pPr>
      <w:r w:rsidRPr="00CC53A5">
        <w:t>Pod kazensko in materialno odgovornostjo izjavljamo, da:</w:t>
      </w:r>
    </w:p>
    <w:p w14:paraId="30EA79B9" w14:textId="77777777" w:rsidR="00062CCA" w:rsidRPr="00CC53A5" w:rsidRDefault="00062CCA" w:rsidP="009E1F0D">
      <w:pPr>
        <w:pStyle w:val="ListParagraph"/>
        <w:numPr>
          <w:ilvl w:val="0"/>
          <w:numId w:val="36"/>
        </w:numPr>
        <w:spacing w:line="280" w:lineRule="atLeast"/>
      </w:pPr>
      <w:r w:rsidRPr="00CC53A5">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CC53A5" w:rsidRDefault="00062CCA" w:rsidP="009E1F0D">
      <w:pPr>
        <w:pStyle w:val="ListParagraph"/>
        <w:numPr>
          <w:ilvl w:val="0"/>
          <w:numId w:val="36"/>
        </w:numPr>
        <w:spacing w:line="280" w:lineRule="atLeast"/>
      </w:pPr>
      <w:r w:rsidRPr="00CC53A5">
        <w:t>bomo javno naročilo izvajali s strokovno usposobljenimi delavci oziroma kadrom in pri tem upoštevali vse zahteve varstva pri delu in delovne zakonodaje, veljavne na ozemlju RS;</w:t>
      </w:r>
    </w:p>
    <w:p w14:paraId="46882300" w14:textId="77777777" w:rsidR="00062CCA" w:rsidRPr="00CC53A5" w:rsidRDefault="00062CCA" w:rsidP="009E1F0D">
      <w:pPr>
        <w:pStyle w:val="ListParagraph"/>
        <w:numPr>
          <w:ilvl w:val="0"/>
          <w:numId w:val="36"/>
        </w:numPr>
        <w:spacing w:line="280" w:lineRule="atLeast"/>
      </w:pPr>
      <w:r w:rsidRPr="00CC53A5">
        <w:t>se v celoti strinjamo in sprejemamo pogoje in ostale zahteve naročnika, navedene v tej dokumentaciji v zvezi z oddajo javnega naročila, brez kakršnihkoli omejitev;</w:t>
      </w:r>
    </w:p>
    <w:p w14:paraId="71CC428B" w14:textId="32F5C17C" w:rsidR="00636657" w:rsidRPr="00CC53A5" w:rsidRDefault="00636657" w:rsidP="009E1F0D">
      <w:pPr>
        <w:pStyle w:val="ListParagraph"/>
        <w:numPr>
          <w:ilvl w:val="0"/>
          <w:numId w:val="36"/>
        </w:numPr>
        <w:spacing w:line="280" w:lineRule="atLeast"/>
      </w:pPr>
      <w:r w:rsidRPr="00CC53A5">
        <w:t>naša ponudba velja</w:t>
      </w:r>
      <w:r w:rsidR="00633A5B" w:rsidRPr="00CC53A5">
        <w:t xml:space="preserve"> še</w:t>
      </w:r>
      <w:r w:rsidRPr="00CC53A5">
        <w:t xml:space="preserve"> 90 dni </w:t>
      </w:r>
      <w:r w:rsidR="00633A5B" w:rsidRPr="00CC53A5">
        <w:t>po</w:t>
      </w:r>
      <w:r w:rsidRPr="00CC53A5">
        <w:t xml:space="preserve"> rok</w:t>
      </w:r>
      <w:r w:rsidR="00633A5B" w:rsidRPr="00CC53A5">
        <w:t>u</w:t>
      </w:r>
      <w:r w:rsidRPr="00CC53A5">
        <w:t xml:space="preserve"> za oddajo ponudb;</w:t>
      </w:r>
    </w:p>
    <w:p w14:paraId="6FB392C9" w14:textId="77777777" w:rsidR="00062CCA" w:rsidRPr="00CC53A5" w:rsidRDefault="00062CCA" w:rsidP="009E1F0D">
      <w:pPr>
        <w:pStyle w:val="ListParagraph"/>
        <w:numPr>
          <w:ilvl w:val="0"/>
          <w:numId w:val="36"/>
        </w:numPr>
        <w:spacing w:line="280" w:lineRule="atLeast"/>
      </w:pPr>
      <w:r w:rsidRPr="00CC53A5">
        <w:t>smo ob izdelavi ponudbe pregledali celotno dokumentacijo v zvezi z oddajo javnega naročila;</w:t>
      </w:r>
    </w:p>
    <w:p w14:paraId="5713166A" w14:textId="77777777" w:rsidR="00062CCA" w:rsidRPr="00CC53A5" w:rsidRDefault="00062CCA" w:rsidP="009E1F0D">
      <w:pPr>
        <w:pStyle w:val="ListParagraph"/>
        <w:numPr>
          <w:ilvl w:val="0"/>
          <w:numId w:val="36"/>
        </w:numPr>
        <w:spacing w:line="280" w:lineRule="atLeast"/>
      </w:pPr>
      <w:r w:rsidRPr="00CC53A5">
        <w:t>smo v celoti seznanjeni z obsegom in zahtevnostjo javnega naročila;</w:t>
      </w:r>
    </w:p>
    <w:p w14:paraId="124FC1D8" w14:textId="77777777" w:rsidR="00062CCA" w:rsidRPr="00CC53A5" w:rsidRDefault="00062CCA" w:rsidP="009E1F0D">
      <w:pPr>
        <w:pStyle w:val="ListParagraph"/>
        <w:numPr>
          <w:ilvl w:val="0"/>
          <w:numId w:val="36"/>
        </w:numPr>
        <w:spacing w:line="280" w:lineRule="atLeast"/>
      </w:pPr>
      <w:r w:rsidRPr="00CC53A5">
        <w:t>smo podali samo resnične oziroma verodostojne izjave in podatke ter za njihovo resničnost prevzemamo popolno odgovornost.</w:t>
      </w:r>
    </w:p>
    <w:p w14:paraId="1009CA30" w14:textId="77777777" w:rsidR="00E06B10" w:rsidRPr="00CC53A5" w:rsidRDefault="00E06B10" w:rsidP="00E06B10">
      <w:pPr>
        <w:rPr>
          <w:noProof/>
        </w:rPr>
      </w:pPr>
    </w:p>
    <w:p w14:paraId="629E5C57" w14:textId="77777777" w:rsidR="00E06B10" w:rsidRPr="00CC53A5" w:rsidRDefault="00E06B10" w:rsidP="00E06B10">
      <w:pPr>
        <w:rPr>
          <w:noProof/>
        </w:rPr>
      </w:pPr>
    </w:p>
    <w:p w14:paraId="70496BB1" w14:textId="77777777" w:rsidR="00E06B10" w:rsidRPr="00CC53A5" w:rsidRDefault="00E06B10" w:rsidP="00E06B10">
      <w:pPr>
        <w:rPr>
          <w:noProof/>
        </w:rPr>
      </w:pPr>
    </w:p>
    <w:p w14:paraId="4BB54954" w14:textId="77777777" w:rsidR="00E06B10" w:rsidRPr="00CC53A5" w:rsidRDefault="00E06B10" w:rsidP="00E06B10">
      <w:pPr>
        <w:rPr>
          <w:noProof/>
        </w:rPr>
      </w:pPr>
    </w:p>
    <w:p w14:paraId="04CB083E" w14:textId="77777777" w:rsidR="00E06B10" w:rsidRPr="00CC53A5" w:rsidRDefault="00E06B10" w:rsidP="00E06B10">
      <w:pPr>
        <w:rPr>
          <w:noProof/>
        </w:rPr>
      </w:pPr>
    </w:p>
    <w:p w14:paraId="7C07D523" w14:textId="77777777" w:rsidR="00E06B10" w:rsidRPr="00CC53A5" w:rsidRDefault="00E06B10" w:rsidP="00E06B10">
      <w:pPr>
        <w:rPr>
          <w:noProof/>
        </w:rPr>
      </w:pPr>
    </w:p>
    <w:p w14:paraId="53889CC5" w14:textId="77777777" w:rsidR="00E06B10" w:rsidRPr="00CC53A5" w:rsidRDefault="00E06B10" w:rsidP="00E06B10">
      <w:pPr>
        <w:rPr>
          <w:noProof/>
        </w:rPr>
      </w:pPr>
    </w:p>
    <w:p w14:paraId="3AF3118D" w14:textId="77777777" w:rsidR="00E06B10" w:rsidRPr="00CC53A5" w:rsidRDefault="00E06B10" w:rsidP="00E06B10">
      <w:pPr>
        <w:rPr>
          <w:noProof/>
        </w:rPr>
      </w:pPr>
    </w:p>
    <w:p w14:paraId="19F51BDA" w14:textId="77777777" w:rsidR="00E06B10" w:rsidRPr="00CC53A5" w:rsidRDefault="00E06B10" w:rsidP="00E06B10">
      <w:pPr>
        <w:rPr>
          <w:noProof/>
        </w:rPr>
      </w:pPr>
    </w:p>
    <w:p w14:paraId="6B3A3490" w14:textId="2560D187" w:rsidR="00E06B10" w:rsidRPr="00CC53A5" w:rsidRDefault="00E06B10" w:rsidP="00E06B10">
      <w:pPr>
        <w:rPr>
          <w:noProof/>
        </w:rPr>
      </w:pPr>
    </w:p>
    <w:p w14:paraId="191636C5" w14:textId="77777777" w:rsidR="00521027" w:rsidRPr="00CC53A5" w:rsidRDefault="00521027" w:rsidP="00E06B10">
      <w:pPr>
        <w:rPr>
          <w:noProof/>
        </w:rPr>
      </w:pPr>
    </w:p>
    <w:p w14:paraId="310FD5E3" w14:textId="77777777" w:rsidR="00062CCA" w:rsidRPr="00CC53A5" w:rsidRDefault="00062CCA" w:rsidP="00E06B10">
      <w:pPr>
        <w:rPr>
          <w:noProof/>
        </w:rPr>
      </w:pPr>
    </w:p>
    <w:p w14:paraId="2700410F" w14:textId="4FCCB1DE" w:rsidR="00705239" w:rsidRPr="00CC53A5" w:rsidRDefault="00705239" w:rsidP="00E06B10">
      <w:pPr>
        <w:rPr>
          <w:noProof/>
        </w:rPr>
      </w:pPr>
    </w:p>
    <w:p w14:paraId="7AD06E2E" w14:textId="291FE76E" w:rsidR="00705239" w:rsidRPr="00CC53A5" w:rsidRDefault="00705239" w:rsidP="00E06B10">
      <w:pPr>
        <w:rPr>
          <w:noProof/>
        </w:rPr>
      </w:pPr>
    </w:p>
    <w:p w14:paraId="47FE1F3B" w14:textId="7B010414" w:rsidR="00705239" w:rsidRPr="00CC53A5" w:rsidRDefault="00705239" w:rsidP="00E06B10">
      <w:pPr>
        <w:rPr>
          <w:noProof/>
        </w:rPr>
      </w:pPr>
    </w:p>
    <w:p w14:paraId="710677D0" w14:textId="202F4CD8" w:rsidR="00705239" w:rsidRPr="00CC53A5" w:rsidRDefault="00705239" w:rsidP="00E06B10">
      <w:pPr>
        <w:rPr>
          <w:noProof/>
        </w:rPr>
      </w:pPr>
    </w:p>
    <w:p w14:paraId="51A3ABB2" w14:textId="0EFEB278" w:rsidR="00705239" w:rsidRPr="00CC53A5" w:rsidRDefault="00705239" w:rsidP="00E06B10">
      <w:pPr>
        <w:rPr>
          <w:noProof/>
        </w:rPr>
      </w:pPr>
    </w:p>
    <w:p w14:paraId="5C116129" w14:textId="77777777" w:rsidR="00705239" w:rsidRPr="00CC53A5" w:rsidRDefault="00705239" w:rsidP="00E06B10">
      <w:pPr>
        <w:rPr>
          <w:noProof/>
        </w:rPr>
      </w:pPr>
    </w:p>
    <w:p w14:paraId="32FF6542" w14:textId="77777777" w:rsidR="00E06B10" w:rsidRPr="00CC53A5" w:rsidRDefault="00E06B10" w:rsidP="00E06B10">
      <w:pPr>
        <w:rPr>
          <w:noProof/>
        </w:rPr>
      </w:pPr>
    </w:p>
    <w:p w14:paraId="0ADC7304" w14:textId="77777777" w:rsidR="00E06B10" w:rsidRPr="00CC53A5" w:rsidRDefault="00E06B10" w:rsidP="00120498">
      <w:pPr>
        <w:spacing w:line="360" w:lineRule="auto"/>
        <w:jc w:val="center"/>
        <w:rPr>
          <w:noProof/>
        </w:rPr>
      </w:pPr>
    </w:p>
    <w:p w14:paraId="4635125B" w14:textId="77777777" w:rsidR="00E06B10" w:rsidRPr="00CC53A5" w:rsidRDefault="00E06B10" w:rsidP="00120498">
      <w:pPr>
        <w:spacing w:line="360" w:lineRule="auto"/>
        <w:jc w:val="center"/>
        <w:rPr>
          <w:noProof/>
        </w:rPr>
      </w:pPr>
      <w:r w:rsidRPr="00CC53A5">
        <w:rPr>
          <w:noProof/>
        </w:rPr>
        <w:t xml:space="preserve">Kraj in datum: </w:t>
      </w:r>
      <w:r w:rsidRPr="00CC53A5">
        <w:rPr>
          <w:noProof/>
        </w:rPr>
        <w:tab/>
      </w:r>
      <w:r w:rsidRPr="00CC53A5">
        <w:rPr>
          <w:noProof/>
        </w:rPr>
        <w:tab/>
      </w:r>
      <w:r w:rsidRPr="00CC53A5">
        <w:rPr>
          <w:noProof/>
        </w:rPr>
        <w:tab/>
      </w:r>
      <w:r w:rsidRPr="00CC53A5">
        <w:rPr>
          <w:noProof/>
        </w:rPr>
        <w:tab/>
        <w:t>Žig:</w:t>
      </w:r>
      <w:r w:rsidRPr="00CC53A5">
        <w:rPr>
          <w:noProof/>
        </w:rPr>
        <w:tab/>
      </w:r>
      <w:r w:rsidRPr="00CC53A5">
        <w:rPr>
          <w:noProof/>
        </w:rPr>
        <w:tab/>
      </w:r>
      <w:r w:rsidRPr="00CC53A5">
        <w:rPr>
          <w:noProof/>
        </w:rPr>
        <w:tab/>
      </w:r>
      <w:r w:rsidRPr="00CC53A5">
        <w:rPr>
          <w:noProof/>
        </w:rPr>
        <w:tab/>
        <w:t>Podpis zastopnika</w:t>
      </w:r>
    </w:p>
    <w:p w14:paraId="7D0E05D8" w14:textId="7AE33101" w:rsidR="00E06B10" w:rsidRPr="00CC53A5" w:rsidRDefault="00E06B10" w:rsidP="00120498">
      <w:pPr>
        <w:spacing w:line="360" w:lineRule="auto"/>
        <w:ind w:left="5664" w:firstLine="708"/>
        <w:jc w:val="center"/>
        <w:rPr>
          <w:noProof/>
        </w:rPr>
      </w:pPr>
      <w:r w:rsidRPr="00CC53A5">
        <w:rPr>
          <w:noProof/>
        </w:rPr>
        <w:t>oz. prokurista:</w:t>
      </w:r>
    </w:p>
    <w:p w14:paraId="1E03390A" w14:textId="77777777" w:rsidR="00E06B10" w:rsidRPr="00CC53A5"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CC53A5" w:rsidRDefault="00E06B10" w:rsidP="00120498">
      <w:pPr>
        <w:spacing w:line="360" w:lineRule="aut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w:t>
      </w:r>
    </w:p>
    <w:p w14:paraId="69948CD1" w14:textId="1DBBB0CB" w:rsidR="00DE54D7" w:rsidRPr="00CC53A5" w:rsidRDefault="00DE54D7" w:rsidP="00DE54D7">
      <w:pPr>
        <w:jc w:val="right"/>
        <w:rPr>
          <w:b/>
        </w:rPr>
      </w:pPr>
      <w:bookmarkStart w:id="213" w:name="_Hlk135730445"/>
      <w:r w:rsidRPr="00CC53A5">
        <w:rPr>
          <w:b/>
        </w:rPr>
        <w:lastRenderedPageBreak/>
        <w:t>OBR-3</w:t>
      </w:r>
    </w:p>
    <w:p w14:paraId="72AEFA93" w14:textId="64580C37" w:rsidR="003253F4" w:rsidRPr="00CC53A5" w:rsidRDefault="00DE54D7" w:rsidP="003253F4">
      <w:pPr>
        <w:jc w:val="left"/>
        <w:rPr>
          <w:b/>
        </w:rPr>
      </w:pPr>
      <w:r w:rsidRPr="00CC53A5">
        <w:rPr>
          <w:b/>
        </w:rPr>
        <w:tab/>
      </w:r>
      <w:r w:rsidRPr="00CC53A5">
        <w:rPr>
          <w:b/>
        </w:rPr>
        <w:tab/>
      </w:r>
      <w:r w:rsidRPr="00CC53A5">
        <w:rPr>
          <w:b/>
        </w:rPr>
        <w:tab/>
      </w:r>
      <w:r w:rsidRPr="00CC53A5">
        <w:rPr>
          <w:b/>
        </w:rPr>
        <w:tab/>
      </w:r>
      <w:r w:rsidRPr="00CC53A5">
        <w:rPr>
          <w:b/>
        </w:rPr>
        <w:tab/>
      </w:r>
      <w:r w:rsidRPr="00CC53A5">
        <w:rPr>
          <w:b/>
        </w:rPr>
        <w:tab/>
      </w:r>
    </w:p>
    <w:p w14:paraId="50AFF832" w14:textId="004E02F8" w:rsidR="00813D33" w:rsidRPr="00CC53A5" w:rsidRDefault="00B66F85" w:rsidP="003253F4">
      <w:pPr>
        <w:jc w:val="left"/>
      </w:pPr>
      <w:r w:rsidRPr="00CC53A5">
        <w:t>Ponudnik</w:t>
      </w:r>
      <w:r w:rsidR="003253F4" w:rsidRPr="00CC53A5">
        <w:t>: …………………………..</w:t>
      </w:r>
    </w:p>
    <w:p w14:paraId="67CAF8D9" w14:textId="70B99A8F" w:rsidR="003253F4" w:rsidRPr="00CC53A5" w:rsidRDefault="003253F4" w:rsidP="003253F4">
      <w:pPr>
        <w:jc w:val="left"/>
      </w:pPr>
    </w:p>
    <w:p w14:paraId="1B6B5836" w14:textId="376974A8" w:rsidR="003253F4" w:rsidRPr="00CC53A5" w:rsidRDefault="003253F4" w:rsidP="003253F4">
      <w:pPr>
        <w:jc w:val="left"/>
      </w:pPr>
      <w:r w:rsidRPr="00CC53A5">
        <w:t>Naslov: …………………………………..</w:t>
      </w:r>
    </w:p>
    <w:p w14:paraId="09D18270" w14:textId="77777777" w:rsidR="00813D33" w:rsidRPr="00CC53A5" w:rsidRDefault="00813D33" w:rsidP="00813D33">
      <w:pPr>
        <w:spacing w:line="360" w:lineRule="auto"/>
        <w:rPr>
          <w:b/>
          <w:noProof/>
        </w:rPr>
      </w:pPr>
    </w:p>
    <w:p w14:paraId="4585C839" w14:textId="191435FA" w:rsidR="00CC37C5" w:rsidRPr="00CC53A5" w:rsidRDefault="00DE54D7" w:rsidP="00F16B7A">
      <w:pPr>
        <w:pStyle w:val="Heading2"/>
        <w:numPr>
          <w:ilvl w:val="0"/>
          <w:numId w:val="0"/>
        </w:numPr>
        <w:jc w:val="center"/>
        <w:rPr>
          <w:b/>
          <w:bCs/>
          <w:noProof/>
        </w:rPr>
      </w:pPr>
      <w:bookmarkStart w:id="214" w:name="_Toc198637654"/>
      <w:r w:rsidRPr="00CC53A5">
        <w:rPr>
          <w:b/>
          <w:bCs/>
          <w:noProof/>
        </w:rPr>
        <w:t>P</w:t>
      </w:r>
      <w:r w:rsidR="00C164A9" w:rsidRPr="00CC53A5">
        <w:rPr>
          <w:b/>
          <w:bCs/>
          <w:noProof/>
        </w:rPr>
        <w:t>ovzetek predračuna / Rekapitulacija</w:t>
      </w:r>
      <w:bookmarkEnd w:id="214"/>
    </w:p>
    <w:p w14:paraId="2EED4580" w14:textId="34FDB604" w:rsidR="00CC37C5" w:rsidRPr="00CC53A5" w:rsidRDefault="00CC37C5" w:rsidP="00FB7DC1">
      <w:pPr>
        <w:pStyle w:val="BodyText"/>
        <w:jc w:val="center"/>
        <w:rPr>
          <w:rFonts w:cs="Arial"/>
          <w:b/>
          <w:noProof/>
        </w:rPr>
      </w:pPr>
      <w:r w:rsidRPr="00CC53A5">
        <w:rPr>
          <w:rFonts w:cs="Arial"/>
          <w:b/>
          <w:noProof/>
        </w:rPr>
        <w:t xml:space="preserve">ZA JAVNO NAROČILO </w:t>
      </w:r>
      <w:r w:rsidR="00596647" w:rsidRPr="00CC53A5">
        <w:rPr>
          <w:rFonts w:cs="Arial"/>
          <w:b/>
          <w:noProof/>
        </w:rPr>
        <w:t>JN-</w:t>
      </w:r>
      <w:r w:rsidR="00636657" w:rsidRPr="00CC53A5">
        <w:rPr>
          <w:rFonts w:cs="Arial"/>
          <w:b/>
          <w:noProof/>
        </w:rPr>
        <w:t>B1090</w:t>
      </w:r>
    </w:p>
    <w:p w14:paraId="38902367" w14:textId="436DF021" w:rsidR="00FB7DC1" w:rsidRPr="00CC53A5" w:rsidRDefault="00413419" w:rsidP="00E7613D">
      <w:pPr>
        <w:ind w:right="216"/>
        <w:jc w:val="center"/>
        <w:rPr>
          <w:rFonts w:cs="Arial"/>
          <w:b/>
          <w:bCs/>
          <w:szCs w:val="20"/>
        </w:rPr>
      </w:pPr>
      <w:r w:rsidRPr="00CC53A5">
        <w:rPr>
          <w:b/>
          <w:bCs/>
          <w:szCs w:val="20"/>
        </w:rPr>
        <w:t xml:space="preserve">Predmet: </w:t>
      </w:r>
      <w:r w:rsidR="00636657" w:rsidRPr="00CC53A5">
        <w:rPr>
          <w:rFonts w:cs="Arial"/>
          <w:b/>
          <w:bCs/>
          <w:szCs w:val="20"/>
        </w:rPr>
        <w:t xml:space="preserve">Nakup strežniškega sistema za </w:t>
      </w:r>
      <w:r w:rsidR="00BE341D" w:rsidRPr="00CC53A5">
        <w:rPr>
          <w:rFonts w:cs="Arial"/>
          <w:b/>
          <w:bCs/>
          <w:szCs w:val="20"/>
        </w:rPr>
        <w:t xml:space="preserve">namen </w:t>
      </w:r>
      <w:r w:rsidR="00636657" w:rsidRPr="00CC53A5">
        <w:rPr>
          <w:rFonts w:cs="Arial"/>
          <w:b/>
          <w:bCs/>
          <w:szCs w:val="20"/>
        </w:rPr>
        <w:t>razpoznav</w:t>
      </w:r>
      <w:r w:rsidR="00BE341D" w:rsidRPr="00CC53A5">
        <w:rPr>
          <w:rFonts w:cs="Arial"/>
          <w:b/>
          <w:bCs/>
          <w:szCs w:val="20"/>
        </w:rPr>
        <w:t>e</w:t>
      </w:r>
      <w:r w:rsidR="00636657" w:rsidRPr="00CC53A5">
        <w:rPr>
          <w:rFonts w:cs="Arial"/>
          <w:b/>
          <w:bCs/>
          <w:szCs w:val="20"/>
        </w:rPr>
        <w:t xml:space="preserve"> zvoka</w:t>
      </w:r>
    </w:p>
    <w:p w14:paraId="5D07E9D4" w14:textId="77777777" w:rsidR="00413419" w:rsidRPr="00CC53A5" w:rsidRDefault="00413419" w:rsidP="00770194">
      <w:pPr>
        <w:rPr>
          <w:rFonts w:ascii="Times New Roman" w:hAnsi="Times New Roman"/>
          <w:szCs w:val="20"/>
        </w:rPr>
      </w:pPr>
    </w:p>
    <w:tbl>
      <w:tblPr>
        <w:tblW w:w="91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17"/>
      </w:tblGrid>
      <w:tr w:rsidR="0012125E" w:rsidRPr="00CC53A5" w14:paraId="198C5BF7" w14:textId="77777777" w:rsidTr="00B42EDB">
        <w:trPr>
          <w:trHeight w:val="414"/>
        </w:trPr>
        <w:tc>
          <w:tcPr>
            <w:tcW w:w="3686" w:type="dxa"/>
            <w:shd w:val="clear" w:color="auto" w:fill="D9D9D9"/>
            <w:vAlign w:val="center"/>
          </w:tcPr>
          <w:p w14:paraId="389065B6" w14:textId="77777777" w:rsidR="0012125E" w:rsidRPr="00CC53A5" w:rsidRDefault="0012125E" w:rsidP="00B42EDB">
            <w:pPr>
              <w:rPr>
                <w:b/>
                <w:szCs w:val="20"/>
              </w:rPr>
            </w:pPr>
          </w:p>
          <w:p w14:paraId="169ABAA1" w14:textId="77777777" w:rsidR="0012125E" w:rsidRPr="00CC53A5" w:rsidRDefault="0012125E" w:rsidP="00B42EDB">
            <w:pPr>
              <w:rPr>
                <w:b/>
                <w:szCs w:val="20"/>
              </w:rPr>
            </w:pPr>
            <w:r w:rsidRPr="00CC53A5">
              <w:rPr>
                <w:b/>
                <w:szCs w:val="20"/>
              </w:rPr>
              <w:t>Opis postavke</w:t>
            </w:r>
          </w:p>
          <w:p w14:paraId="48F67F37" w14:textId="77777777" w:rsidR="0012125E" w:rsidRPr="00CC53A5" w:rsidRDefault="0012125E" w:rsidP="00B42EDB">
            <w:pPr>
              <w:rPr>
                <w:b/>
                <w:szCs w:val="20"/>
              </w:rPr>
            </w:pPr>
          </w:p>
        </w:tc>
        <w:tc>
          <w:tcPr>
            <w:tcW w:w="5417" w:type="dxa"/>
            <w:shd w:val="clear" w:color="auto" w:fill="D9D9D9"/>
            <w:vAlign w:val="center"/>
          </w:tcPr>
          <w:p w14:paraId="337B3AD2" w14:textId="77777777" w:rsidR="0012125E" w:rsidRPr="00CC53A5" w:rsidRDefault="0012125E" w:rsidP="00B42EDB">
            <w:pPr>
              <w:jc w:val="center"/>
              <w:rPr>
                <w:b/>
                <w:szCs w:val="20"/>
              </w:rPr>
            </w:pPr>
            <w:r w:rsidRPr="00CC53A5">
              <w:rPr>
                <w:b/>
                <w:szCs w:val="20"/>
              </w:rPr>
              <w:t>Skupaj v € brez DDV</w:t>
            </w:r>
          </w:p>
        </w:tc>
      </w:tr>
      <w:tr w:rsidR="0012125E" w:rsidRPr="00CC53A5" w14:paraId="2FD9D225" w14:textId="77777777" w:rsidTr="00B42EDB">
        <w:trPr>
          <w:trHeight w:val="983"/>
        </w:trPr>
        <w:tc>
          <w:tcPr>
            <w:tcW w:w="3686" w:type="dxa"/>
            <w:shd w:val="clear" w:color="auto" w:fill="auto"/>
            <w:vAlign w:val="center"/>
          </w:tcPr>
          <w:p w14:paraId="38B0C5C2" w14:textId="3EBBBE1A" w:rsidR="0012125E" w:rsidRPr="00CC53A5" w:rsidRDefault="0012125E" w:rsidP="00B42EDB">
            <w:pPr>
              <w:jc w:val="left"/>
              <w:rPr>
                <w:b/>
                <w:bCs/>
                <w:szCs w:val="20"/>
              </w:rPr>
            </w:pPr>
            <w:r w:rsidRPr="00CC53A5">
              <w:rPr>
                <w:b/>
                <w:bCs/>
              </w:rPr>
              <w:t>Nakup strežniškega sistema za</w:t>
            </w:r>
            <w:r w:rsidR="00BE341D" w:rsidRPr="00CC53A5">
              <w:rPr>
                <w:b/>
                <w:bCs/>
              </w:rPr>
              <w:t xml:space="preserve"> namen</w:t>
            </w:r>
            <w:r w:rsidRPr="00CC53A5">
              <w:rPr>
                <w:b/>
                <w:bCs/>
              </w:rPr>
              <w:t xml:space="preserve"> razpoznav</w:t>
            </w:r>
            <w:r w:rsidR="00BE341D" w:rsidRPr="00CC53A5">
              <w:rPr>
                <w:b/>
                <w:bCs/>
              </w:rPr>
              <w:t>e</w:t>
            </w:r>
            <w:r w:rsidRPr="00CC53A5">
              <w:rPr>
                <w:b/>
                <w:bCs/>
              </w:rPr>
              <w:t xml:space="preserve"> zvoka</w:t>
            </w:r>
          </w:p>
        </w:tc>
        <w:tc>
          <w:tcPr>
            <w:tcW w:w="5417" w:type="dxa"/>
          </w:tcPr>
          <w:p w14:paraId="709F71B3" w14:textId="77777777" w:rsidR="0012125E" w:rsidRPr="00CC53A5" w:rsidRDefault="0012125E" w:rsidP="00B42EDB">
            <w:pPr>
              <w:jc w:val="center"/>
              <w:rPr>
                <w:szCs w:val="20"/>
              </w:rPr>
            </w:pPr>
          </w:p>
        </w:tc>
      </w:tr>
    </w:tbl>
    <w:p w14:paraId="30BF928A" w14:textId="77777777" w:rsidR="00237CAF" w:rsidRPr="00CC53A5" w:rsidRDefault="00237CAF" w:rsidP="007C454D">
      <w:pPr>
        <w:rPr>
          <w:rFonts w:cs="Arial"/>
          <w:szCs w:val="20"/>
          <w:lang w:eastAsia="sl-SI"/>
        </w:rPr>
      </w:pPr>
    </w:p>
    <w:p w14:paraId="7214BFFD" w14:textId="2F2CED25" w:rsidR="00237CAF" w:rsidRPr="00CC53A5" w:rsidRDefault="00237CAF" w:rsidP="007C454D">
      <w:pPr>
        <w:rPr>
          <w:rFonts w:cs="Arial"/>
          <w:b/>
          <w:bCs/>
          <w:szCs w:val="20"/>
          <w:lang w:eastAsia="sl-SI"/>
        </w:rPr>
      </w:pPr>
      <w:r w:rsidRPr="00CC53A5">
        <w:rPr>
          <w:rFonts w:cs="Arial"/>
          <w:b/>
          <w:bCs/>
          <w:szCs w:val="20"/>
          <w:lang w:eastAsia="sl-SI"/>
        </w:rPr>
        <w:t>Tip ponujene grafične kartice:</w:t>
      </w:r>
    </w:p>
    <w:p w14:paraId="2FE1916C" w14:textId="15318AB4" w:rsidR="00237CAF" w:rsidRPr="00CC53A5" w:rsidRDefault="00237CAF" w:rsidP="007C454D">
      <w:pPr>
        <w:rPr>
          <w:rFonts w:cs="Arial"/>
          <w:i/>
          <w:iCs/>
          <w:sz w:val="18"/>
          <w:szCs w:val="18"/>
          <w:lang w:eastAsia="sl-SI"/>
        </w:rPr>
      </w:pPr>
      <w:r w:rsidRPr="00CC53A5">
        <w:rPr>
          <w:rFonts w:cs="Arial"/>
          <w:i/>
          <w:iCs/>
          <w:sz w:val="18"/>
          <w:szCs w:val="18"/>
          <w:lang w:eastAsia="sl-SI"/>
        </w:rPr>
        <w:t>(ponudnik ustrezno obkroži, katero grafično kartico ponuja)</w:t>
      </w:r>
    </w:p>
    <w:p w14:paraId="589A93C9" w14:textId="77777777" w:rsidR="00237CAF" w:rsidRPr="00CC53A5" w:rsidRDefault="00237CAF" w:rsidP="007C454D">
      <w:pPr>
        <w:rPr>
          <w:rFonts w:cs="Arial"/>
          <w:szCs w:val="20"/>
          <w:lang w:eastAsia="sl-SI"/>
        </w:rPr>
      </w:pPr>
    </w:p>
    <w:p w14:paraId="7CA5F7B0" w14:textId="77777777" w:rsidR="00237CAF" w:rsidRPr="00CC53A5" w:rsidRDefault="00237CAF" w:rsidP="00237CAF">
      <w:pPr>
        <w:pStyle w:val="ListParagraph"/>
        <w:numPr>
          <w:ilvl w:val="0"/>
          <w:numId w:val="47"/>
        </w:numPr>
        <w:rPr>
          <w:rFonts w:eastAsia="Segoe UI Symbol" w:cs="Arial"/>
          <w:color w:val="222222"/>
        </w:rPr>
      </w:pPr>
      <w:r w:rsidRPr="00CC53A5">
        <w:rPr>
          <w:rFonts w:eastAsia="Calibri" w:cs="Arial"/>
          <w:color w:val="000000" w:themeColor="text1"/>
        </w:rPr>
        <w:t xml:space="preserve">Grafična kartica tipa NVIDIA H100 </w:t>
      </w:r>
      <w:proofErr w:type="spellStart"/>
      <w:r w:rsidRPr="00CC53A5">
        <w:rPr>
          <w:rFonts w:eastAsia="Calibri" w:cs="Arial"/>
          <w:color w:val="000000" w:themeColor="text1"/>
        </w:rPr>
        <w:t>PCIe</w:t>
      </w:r>
      <w:proofErr w:type="spellEnd"/>
      <w:r w:rsidRPr="00CC53A5">
        <w:rPr>
          <w:rFonts w:eastAsia="Calibri" w:cs="Arial"/>
          <w:color w:val="000000" w:themeColor="text1"/>
        </w:rPr>
        <w:t xml:space="preserve"> 94GB NVL z vgrajenimi NVL mostički</w:t>
      </w:r>
    </w:p>
    <w:p w14:paraId="7C954510" w14:textId="77777777" w:rsidR="00237CAF" w:rsidRPr="00CC53A5" w:rsidRDefault="00237CAF" w:rsidP="007C454D">
      <w:pPr>
        <w:rPr>
          <w:rFonts w:eastAsia="Segoe UI Symbol" w:cs="Arial"/>
          <w:color w:val="222222"/>
        </w:rPr>
      </w:pPr>
    </w:p>
    <w:p w14:paraId="3A164EB8" w14:textId="0BE59350" w:rsidR="00237CAF" w:rsidRPr="00CC53A5" w:rsidRDefault="00237CAF" w:rsidP="00237CAF">
      <w:pPr>
        <w:pStyle w:val="ListParagraph"/>
        <w:numPr>
          <w:ilvl w:val="0"/>
          <w:numId w:val="47"/>
        </w:numPr>
        <w:rPr>
          <w:rFonts w:cs="Arial"/>
          <w:szCs w:val="20"/>
          <w:lang w:eastAsia="sl-SI"/>
        </w:rPr>
      </w:pPr>
      <w:r w:rsidRPr="00CC53A5">
        <w:rPr>
          <w:rFonts w:eastAsia="Segoe UI Symbol" w:cs="Arial"/>
          <w:color w:val="222222"/>
        </w:rPr>
        <w:t xml:space="preserve">Grafična kartica tipa NVIDIA H200 </w:t>
      </w:r>
      <w:proofErr w:type="spellStart"/>
      <w:r w:rsidRPr="00CC53A5">
        <w:rPr>
          <w:rFonts w:eastAsia="Segoe UI Symbol" w:cs="Arial"/>
          <w:color w:val="222222"/>
        </w:rPr>
        <w:t>PCIe</w:t>
      </w:r>
      <w:proofErr w:type="spellEnd"/>
      <w:r w:rsidRPr="00CC53A5">
        <w:rPr>
          <w:rFonts w:eastAsia="Segoe UI Symbol" w:cs="Arial"/>
          <w:color w:val="222222"/>
        </w:rPr>
        <w:t xml:space="preserve"> 141 GB NVL v vgrajenimi NVL mostički</w:t>
      </w:r>
    </w:p>
    <w:p w14:paraId="49D3F65E" w14:textId="77777777" w:rsidR="00237CAF" w:rsidRPr="00CC53A5" w:rsidRDefault="00237CAF" w:rsidP="007C454D">
      <w:pPr>
        <w:rPr>
          <w:rFonts w:cs="Arial"/>
          <w:szCs w:val="20"/>
          <w:lang w:eastAsia="sl-SI"/>
        </w:rPr>
      </w:pPr>
    </w:p>
    <w:p w14:paraId="60AD9DAD" w14:textId="3CBA43B7" w:rsidR="00237CAF" w:rsidRPr="00CC53A5" w:rsidRDefault="00237CAF" w:rsidP="007C454D">
      <w:pPr>
        <w:rPr>
          <w:rFonts w:cs="Arial"/>
          <w:szCs w:val="20"/>
          <w:lang w:eastAsia="sl-SI"/>
        </w:rPr>
      </w:pPr>
      <w:r w:rsidRPr="00CC53A5">
        <w:rPr>
          <w:rFonts w:cs="Arial"/>
          <w:b/>
          <w:bCs/>
        </w:rPr>
        <w:t>Ponudnik mora ponuditi ali eno ali drugo kartico – kombiniranje ene in druge kartice ni dopustno.</w:t>
      </w:r>
    </w:p>
    <w:p w14:paraId="72EE5831" w14:textId="77777777" w:rsidR="00237CAF" w:rsidRPr="00CC53A5" w:rsidRDefault="00237CAF" w:rsidP="007C454D">
      <w:pPr>
        <w:rPr>
          <w:rFonts w:cs="Arial"/>
          <w:szCs w:val="20"/>
          <w:lang w:eastAsia="sl-SI"/>
        </w:rPr>
      </w:pPr>
    </w:p>
    <w:p w14:paraId="7E39E922" w14:textId="7F86D6E0" w:rsidR="007C454D" w:rsidRPr="00CC53A5" w:rsidRDefault="007C454D" w:rsidP="007C454D">
      <w:pPr>
        <w:rPr>
          <w:rFonts w:cs="Arial"/>
          <w:szCs w:val="20"/>
          <w:lang w:eastAsia="sl-SI"/>
        </w:rPr>
      </w:pPr>
      <w:r w:rsidRPr="00CC53A5">
        <w:rPr>
          <w:rFonts w:cs="Arial"/>
          <w:szCs w:val="20"/>
          <w:lang w:eastAsia="sl-SI"/>
        </w:rPr>
        <w:t>Cena navedena na obrazcu Povzetek predračuna / Rekapitulacija (OBR-3) mora biti izražena v EUR, lokacija naročnika, brez DDV.</w:t>
      </w:r>
    </w:p>
    <w:p w14:paraId="0EB1C38D" w14:textId="77777777" w:rsidR="007C454D" w:rsidRPr="00CC53A5" w:rsidRDefault="007C454D" w:rsidP="007C454D">
      <w:pPr>
        <w:rPr>
          <w:rFonts w:cs="Arial"/>
          <w:b/>
          <w:bCs/>
          <w:szCs w:val="20"/>
          <w:lang w:eastAsia="sl-SI"/>
        </w:rPr>
      </w:pPr>
    </w:p>
    <w:p w14:paraId="50EAD007" w14:textId="77777777" w:rsidR="0047063A" w:rsidRPr="00CC53A5" w:rsidRDefault="0047063A" w:rsidP="0047063A">
      <w:pPr>
        <w:rPr>
          <w:b/>
          <w:bCs/>
        </w:rPr>
      </w:pPr>
      <w:r w:rsidRPr="00CC53A5">
        <w:rPr>
          <w:b/>
          <w:bCs/>
        </w:rPr>
        <w:t xml:space="preserve">Plačilni pogoji: </w:t>
      </w:r>
    </w:p>
    <w:p w14:paraId="5B3B7BDA" w14:textId="77777777" w:rsidR="0047063A" w:rsidRPr="00CC53A5" w:rsidRDefault="0047063A" w:rsidP="0047063A">
      <w:pPr>
        <w:pStyle w:val="ListParagraph"/>
        <w:numPr>
          <w:ilvl w:val="0"/>
          <w:numId w:val="22"/>
        </w:numPr>
        <w:spacing w:line="280" w:lineRule="exact"/>
        <w:rPr>
          <w:i/>
        </w:rPr>
      </w:pPr>
      <w:r w:rsidRPr="00CC53A5">
        <w:t>100 % v roku 30 dni po uspešno opravljenem končnem prevzemu in prejemu</w:t>
      </w:r>
      <w:r w:rsidRPr="00CC53A5">
        <w:rPr>
          <w:szCs w:val="20"/>
        </w:rPr>
        <w:t xml:space="preserve"> pravilno izstavljenega računa.</w:t>
      </w:r>
    </w:p>
    <w:p w14:paraId="140B35D6" w14:textId="77777777" w:rsidR="0047063A" w:rsidRPr="00CC53A5" w:rsidRDefault="0047063A" w:rsidP="0047063A">
      <w:pPr>
        <w:spacing w:line="280" w:lineRule="exact"/>
        <w:rPr>
          <w:i/>
        </w:rPr>
      </w:pPr>
    </w:p>
    <w:p w14:paraId="2E5BFA51" w14:textId="72A227FE" w:rsidR="0047063A" w:rsidRPr="00CC53A5" w:rsidRDefault="0047063A" w:rsidP="00237CAF">
      <w:r w:rsidRPr="00CC53A5">
        <w:rPr>
          <w:b/>
          <w:bCs/>
        </w:rPr>
        <w:t xml:space="preserve">Rok dobave: </w:t>
      </w:r>
      <w:r w:rsidR="00237CAF" w:rsidRPr="00CC53A5">
        <w:t>………… dni (največ 45</w:t>
      </w:r>
      <w:r w:rsidRPr="00CC53A5">
        <w:t xml:space="preserve"> od dneva veljavnosti pogodbe</w:t>
      </w:r>
      <w:r w:rsidR="00237CAF" w:rsidRPr="00CC53A5">
        <w:t>)</w:t>
      </w:r>
    </w:p>
    <w:p w14:paraId="61C5CD76" w14:textId="2A4B3089" w:rsidR="00237CAF" w:rsidRPr="00CC53A5" w:rsidRDefault="00237CAF" w:rsidP="00237CAF">
      <w:pPr>
        <w:rPr>
          <w:b/>
          <w:bCs/>
          <w:i/>
          <w:iCs/>
          <w:sz w:val="18"/>
          <w:szCs w:val="22"/>
        </w:rPr>
      </w:pPr>
      <w:r w:rsidRPr="00CC53A5">
        <w:rPr>
          <w:i/>
          <w:iCs/>
          <w:sz w:val="18"/>
          <w:szCs w:val="22"/>
        </w:rPr>
        <w:t>(ponudnik vpiše število dni)</w:t>
      </w:r>
    </w:p>
    <w:p w14:paraId="199ECCA5" w14:textId="77777777" w:rsidR="0047063A" w:rsidRPr="00CC53A5" w:rsidRDefault="0047063A" w:rsidP="0047063A">
      <w:pPr>
        <w:spacing w:line="280" w:lineRule="exact"/>
        <w:rPr>
          <w:i/>
        </w:rPr>
      </w:pPr>
    </w:p>
    <w:p w14:paraId="7C1D99E6" w14:textId="77777777" w:rsidR="0047063A" w:rsidRPr="00CC53A5" w:rsidRDefault="0047063A" w:rsidP="0047063A">
      <w:pPr>
        <w:spacing w:line="280" w:lineRule="exact"/>
        <w:rPr>
          <w:i/>
        </w:rPr>
      </w:pPr>
      <w:r w:rsidRPr="00CC53A5">
        <w:rPr>
          <w:b/>
          <w:bCs/>
        </w:rPr>
        <w:t xml:space="preserve">Garancija: </w:t>
      </w:r>
    </w:p>
    <w:p w14:paraId="16A60318" w14:textId="77777777" w:rsidR="0047063A" w:rsidRPr="00CC53A5" w:rsidRDefault="0047063A" w:rsidP="0047063A">
      <w:pPr>
        <w:pStyle w:val="ListParagraph"/>
        <w:numPr>
          <w:ilvl w:val="0"/>
          <w:numId w:val="22"/>
        </w:numPr>
        <w:spacing w:line="280" w:lineRule="exact"/>
        <w:rPr>
          <w:i/>
        </w:rPr>
      </w:pPr>
      <w:r w:rsidRPr="00CC53A5">
        <w:t>60 mesecev od dneva končnega prevzema opreme.</w:t>
      </w:r>
    </w:p>
    <w:p w14:paraId="7706B35A" w14:textId="77777777" w:rsidR="0012125E" w:rsidRPr="00CC53A5" w:rsidRDefault="0012125E" w:rsidP="009B0DE9">
      <w:pPr>
        <w:tabs>
          <w:tab w:val="right" w:pos="9638"/>
        </w:tabs>
        <w:spacing w:after="120"/>
        <w:rPr>
          <w:b/>
          <w:bCs/>
        </w:rPr>
      </w:pPr>
    </w:p>
    <w:p w14:paraId="21D42477" w14:textId="77777777" w:rsidR="00237CAF" w:rsidRPr="00CC53A5" w:rsidRDefault="00237CAF" w:rsidP="009B0DE9">
      <w:pPr>
        <w:tabs>
          <w:tab w:val="right" w:pos="9638"/>
        </w:tabs>
        <w:spacing w:after="120"/>
        <w:rPr>
          <w:rFonts w:cs="Arial"/>
          <w:b/>
          <w:szCs w:val="20"/>
        </w:rPr>
      </w:pPr>
    </w:p>
    <w:p w14:paraId="572C8E74" w14:textId="77777777" w:rsidR="0012125E" w:rsidRPr="00CC53A5" w:rsidRDefault="0012125E" w:rsidP="009B0DE9">
      <w:pPr>
        <w:tabs>
          <w:tab w:val="right" w:pos="9638"/>
        </w:tabs>
        <w:spacing w:after="120"/>
        <w:rPr>
          <w:rFonts w:cs="Arial"/>
          <w:b/>
          <w:szCs w:val="20"/>
        </w:rPr>
      </w:pPr>
    </w:p>
    <w:p w14:paraId="3CBE24F7" w14:textId="77777777" w:rsidR="0012125E" w:rsidRPr="00CC53A5" w:rsidRDefault="0012125E" w:rsidP="009B0DE9">
      <w:pPr>
        <w:tabs>
          <w:tab w:val="right" w:pos="9638"/>
        </w:tabs>
        <w:spacing w:after="120"/>
        <w:rPr>
          <w:rFonts w:cs="Arial"/>
          <w:b/>
          <w:szCs w:val="20"/>
        </w:rPr>
      </w:pPr>
    </w:p>
    <w:p w14:paraId="3E3C5522" w14:textId="77777777" w:rsidR="0050491A" w:rsidRPr="00CC53A5" w:rsidRDefault="0050491A" w:rsidP="009B0DE9">
      <w:pPr>
        <w:tabs>
          <w:tab w:val="right" w:pos="9638"/>
        </w:tabs>
        <w:spacing w:after="120"/>
        <w:rPr>
          <w:rFonts w:cs="Arial"/>
          <w:b/>
          <w:szCs w:val="20"/>
        </w:rPr>
      </w:pPr>
    </w:p>
    <w:p w14:paraId="6D9C30DC" w14:textId="77777777" w:rsidR="0050491A" w:rsidRPr="00CC53A5" w:rsidRDefault="0050491A" w:rsidP="009B0DE9">
      <w:pPr>
        <w:tabs>
          <w:tab w:val="right" w:pos="9638"/>
        </w:tabs>
        <w:spacing w:after="120"/>
        <w:rPr>
          <w:rFonts w:cs="Arial"/>
          <w:b/>
          <w:szCs w:val="20"/>
        </w:rPr>
      </w:pPr>
    </w:p>
    <w:p w14:paraId="1D06192C" w14:textId="77777777" w:rsidR="0050491A" w:rsidRPr="00CC53A5" w:rsidRDefault="0050491A" w:rsidP="009B0DE9">
      <w:pPr>
        <w:tabs>
          <w:tab w:val="right" w:pos="9638"/>
        </w:tabs>
        <w:spacing w:after="120"/>
        <w:rPr>
          <w:rFonts w:cs="Arial"/>
          <w:b/>
          <w:szCs w:val="20"/>
        </w:rPr>
      </w:pPr>
    </w:p>
    <w:p w14:paraId="72E82F0A" w14:textId="77777777" w:rsidR="0047063A" w:rsidRPr="00CC53A5" w:rsidRDefault="0047063A" w:rsidP="009B0DE9">
      <w:pPr>
        <w:tabs>
          <w:tab w:val="right" w:pos="9638"/>
        </w:tabs>
        <w:spacing w:after="120"/>
        <w:rPr>
          <w:rFonts w:cs="Arial"/>
          <w:b/>
          <w:szCs w:val="20"/>
        </w:rPr>
      </w:pPr>
    </w:p>
    <w:p w14:paraId="36EB6090" w14:textId="77777777" w:rsidR="0050491A" w:rsidRPr="00CC53A5" w:rsidRDefault="0050491A" w:rsidP="009B0DE9">
      <w:pPr>
        <w:tabs>
          <w:tab w:val="right" w:pos="9638"/>
        </w:tabs>
        <w:spacing w:after="120"/>
        <w:rPr>
          <w:rFonts w:cs="Arial"/>
          <w:b/>
          <w:szCs w:val="20"/>
        </w:rPr>
      </w:pPr>
    </w:p>
    <w:p w14:paraId="1452857A" w14:textId="77777777" w:rsidR="0050491A" w:rsidRPr="00CC53A5" w:rsidRDefault="0050491A" w:rsidP="009B0DE9">
      <w:pPr>
        <w:tabs>
          <w:tab w:val="right" w:pos="9638"/>
        </w:tabs>
        <w:spacing w:after="120"/>
        <w:rPr>
          <w:rFonts w:cs="Arial"/>
          <w:b/>
          <w:szCs w:val="20"/>
        </w:rPr>
      </w:pPr>
    </w:p>
    <w:p w14:paraId="4FE9E43B" w14:textId="059953C2" w:rsidR="004E5FD2" w:rsidRPr="00CC53A5" w:rsidRDefault="004E5FD2" w:rsidP="004E5FD2">
      <w:pPr>
        <w:spacing w:line="360" w:lineRule="auto"/>
        <w:jc w:val="center"/>
        <w:rPr>
          <w:noProof/>
        </w:rPr>
      </w:pPr>
      <w:r w:rsidRPr="00CC53A5">
        <w:rPr>
          <w:noProof/>
        </w:rPr>
        <w:t xml:space="preserve">Kraj in datum: </w:t>
      </w:r>
      <w:r w:rsidRPr="00CC53A5">
        <w:rPr>
          <w:noProof/>
        </w:rPr>
        <w:tab/>
      </w:r>
      <w:r w:rsidRPr="00CC53A5">
        <w:rPr>
          <w:noProof/>
        </w:rPr>
        <w:tab/>
      </w:r>
      <w:r w:rsidRPr="00CC53A5">
        <w:rPr>
          <w:noProof/>
        </w:rPr>
        <w:tab/>
      </w:r>
      <w:r w:rsidRPr="00CC53A5">
        <w:rPr>
          <w:noProof/>
        </w:rPr>
        <w:tab/>
        <w:t>Žig:</w:t>
      </w:r>
      <w:r w:rsidRPr="00CC53A5">
        <w:rPr>
          <w:noProof/>
        </w:rPr>
        <w:tab/>
      </w:r>
      <w:r w:rsidRPr="00CC53A5">
        <w:rPr>
          <w:noProof/>
        </w:rPr>
        <w:tab/>
      </w:r>
      <w:r w:rsidRPr="00CC53A5">
        <w:rPr>
          <w:noProof/>
        </w:rPr>
        <w:tab/>
      </w:r>
      <w:r w:rsidRPr="00CC53A5">
        <w:rPr>
          <w:noProof/>
        </w:rPr>
        <w:tab/>
        <w:t>Podpis zastopnika</w:t>
      </w:r>
    </w:p>
    <w:p w14:paraId="33E00CF6" w14:textId="6C297AE7" w:rsidR="004E5FD2" w:rsidRPr="00CC53A5" w:rsidRDefault="004E5FD2" w:rsidP="009B0DE9">
      <w:pPr>
        <w:spacing w:line="360" w:lineRule="auto"/>
        <w:ind w:left="5664" w:firstLine="708"/>
        <w:jc w:val="center"/>
        <w:rPr>
          <w:noProof/>
        </w:rPr>
      </w:pPr>
      <w:r w:rsidRPr="00CC53A5">
        <w:rPr>
          <w:noProof/>
        </w:rPr>
        <w:t>oz. prokurista:</w:t>
      </w:r>
    </w:p>
    <w:p w14:paraId="783A940E" w14:textId="0E5CD393" w:rsidR="00E87F94" w:rsidRPr="00CC53A5" w:rsidRDefault="004E5FD2" w:rsidP="009B0DE9">
      <w:pPr>
        <w:spacing w:line="360" w:lineRule="aut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w:t>
      </w:r>
      <w:bookmarkEnd w:id="213"/>
    </w:p>
    <w:p w14:paraId="4FC20B20" w14:textId="285936AB" w:rsidR="00782190" w:rsidRPr="00CC53A5" w:rsidRDefault="00782190" w:rsidP="00782190">
      <w:pPr>
        <w:jc w:val="right"/>
        <w:rPr>
          <w:b/>
        </w:rPr>
      </w:pPr>
      <w:bookmarkStart w:id="215" w:name="_Hlk135807871"/>
      <w:r w:rsidRPr="00CC53A5">
        <w:rPr>
          <w:b/>
        </w:rPr>
        <w:lastRenderedPageBreak/>
        <w:t>OBR-</w:t>
      </w:r>
      <w:r w:rsidR="001D6E20" w:rsidRPr="00CC53A5">
        <w:rPr>
          <w:b/>
        </w:rPr>
        <w:t>4</w:t>
      </w:r>
    </w:p>
    <w:p w14:paraId="6231A4FD" w14:textId="77777777" w:rsidR="00782190" w:rsidRPr="00CC53A5" w:rsidRDefault="00782190" w:rsidP="00782190">
      <w:pPr>
        <w:jc w:val="left"/>
        <w:rPr>
          <w:b/>
        </w:rPr>
      </w:pPr>
      <w:r w:rsidRPr="00CC53A5">
        <w:t>Ponudnik ..................................................</w:t>
      </w:r>
    </w:p>
    <w:p w14:paraId="25935A00" w14:textId="77777777" w:rsidR="00782190" w:rsidRPr="00CC53A5" w:rsidRDefault="00782190" w:rsidP="00782190">
      <w:pPr>
        <w:rPr>
          <w:i/>
        </w:rPr>
      </w:pPr>
    </w:p>
    <w:p w14:paraId="20F06E8B" w14:textId="77777777" w:rsidR="00782190" w:rsidRPr="00CC53A5" w:rsidRDefault="00782190" w:rsidP="00782190">
      <w:pPr>
        <w:spacing w:line="360" w:lineRule="auto"/>
      </w:pPr>
      <w:r w:rsidRPr="00CC53A5">
        <w:t>Naslov ......................................................</w:t>
      </w:r>
    </w:p>
    <w:p w14:paraId="42CD9B58" w14:textId="77777777" w:rsidR="00782190" w:rsidRPr="00CC53A5" w:rsidRDefault="00782190" w:rsidP="00782190"/>
    <w:p w14:paraId="64CD586E" w14:textId="77777777" w:rsidR="00782190" w:rsidRPr="00CC53A5" w:rsidRDefault="00782190" w:rsidP="00782190"/>
    <w:p w14:paraId="34C66F85" w14:textId="77777777" w:rsidR="00782190" w:rsidRPr="00CC53A5" w:rsidRDefault="00782190" w:rsidP="00782190"/>
    <w:p w14:paraId="3BB108F3" w14:textId="77777777" w:rsidR="00782190" w:rsidRPr="00CC53A5" w:rsidRDefault="00782190" w:rsidP="00782190">
      <w:pPr>
        <w:pStyle w:val="Heading2"/>
        <w:numPr>
          <w:ilvl w:val="0"/>
          <w:numId w:val="0"/>
        </w:numPr>
        <w:jc w:val="center"/>
        <w:rPr>
          <w:b/>
        </w:rPr>
      </w:pPr>
      <w:bookmarkStart w:id="216" w:name="_Toc162251511"/>
      <w:bookmarkStart w:id="217" w:name="_Toc198637655"/>
      <w:r w:rsidRPr="00CC53A5">
        <w:rPr>
          <w:b/>
        </w:rPr>
        <w:t>Izjava ponudnika, da je vsa oprema tovarniško nova</w:t>
      </w:r>
      <w:bookmarkEnd w:id="216"/>
      <w:bookmarkEnd w:id="217"/>
    </w:p>
    <w:p w14:paraId="11B11EA2" w14:textId="50948617" w:rsidR="00782190" w:rsidRPr="00CC53A5" w:rsidRDefault="00782190" w:rsidP="00782190">
      <w:pPr>
        <w:jc w:val="center"/>
        <w:rPr>
          <w:rFonts w:eastAsia="Calibri" w:cs="Arial"/>
          <w:b/>
          <w:szCs w:val="20"/>
        </w:rPr>
      </w:pPr>
      <w:r w:rsidRPr="00CC53A5">
        <w:rPr>
          <w:rFonts w:eastAsia="Calibri" w:cs="Arial"/>
          <w:b/>
          <w:szCs w:val="20"/>
        </w:rPr>
        <w:t>JAVNO NAROČILO JN-B1090</w:t>
      </w:r>
    </w:p>
    <w:p w14:paraId="52F0E3D9" w14:textId="77777777" w:rsidR="00782190" w:rsidRPr="00CC53A5" w:rsidRDefault="00782190" w:rsidP="00782190"/>
    <w:p w14:paraId="7E61E21B" w14:textId="77777777" w:rsidR="00782190" w:rsidRPr="00CC53A5" w:rsidRDefault="00782190" w:rsidP="00782190">
      <w:pPr>
        <w:rPr>
          <w:b/>
          <w:u w:val="single"/>
        </w:rPr>
      </w:pPr>
    </w:p>
    <w:p w14:paraId="0C2C23B1" w14:textId="77777777" w:rsidR="00782190" w:rsidRPr="00CC53A5" w:rsidRDefault="00782190" w:rsidP="00782190">
      <w:pPr>
        <w:rPr>
          <w:b/>
          <w:u w:val="single"/>
        </w:rPr>
      </w:pPr>
    </w:p>
    <w:p w14:paraId="1461F6C6" w14:textId="77777777" w:rsidR="00782190" w:rsidRPr="00CC53A5" w:rsidRDefault="00782190" w:rsidP="00782190">
      <w:pPr>
        <w:tabs>
          <w:tab w:val="left" w:pos="0"/>
        </w:tabs>
      </w:pPr>
      <w:r w:rsidRPr="00CC53A5">
        <w:t>Pod kazensko in materialno odgovornostjo izjavljamo, da je celotna ponujena oprema tovarniško nova.</w:t>
      </w:r>
    </w:p>
    <w:p w14:paraId="0D44C99F" w14:textId="77777777" w:rsidR="00782190" w:rsidRPr="00CC53A5" w:rsidRDefault="00782190" w:rsidP="00782190">
      <w:pPr>
        <w:tabs>
          <w:tab w:val="left" w:pos="0"/>
        </w:tabs>
      </w:pPr>
    </w:p>
    <w:p w14:paraId="22F79B60" w14:textId="77777777" w:rsidR="00782190" w:rsidRPr="00CC53A5" w:rsidRDefault="00782190" w:rsidP="00782190">
      <w:pPr>
        <w:tabs>
          <w:tab w:val="left" w:pos="0"/>
        </w:tabs>
      </w:pPr>
    </w:p>
    <w:p w14:paraId="101077B6" w14:textId="77777777" w:rsidR="00782190" w:rsidRPr="00CC53A5" w:rsidRDefault="00782190" w:rsidP="00782190"/>
    <w:p w14:paraId="62CD3FAE" w14:textId="77777777" w:rsidR="00782190" w:rsidRPr="00CC53A5" w:rsidRDefault="00782190" w:rsidP="00782190">
      <w:pPr>
        <w:rPr>
          <w:b/>
          <w:u w:val="single"/>
        </w:rPr>
      </w:pPr>
    </w:p>
    <w:p w14:paraId="7710E9BF" w14:textId="77777777" w:rsidR="00782190" w:rsidRPr="00CC53A5" w:rsidRDefault="00782190" w:rsidP="00782190">
      <w:pPr>
        <w:rPr>
          <w:b/>
          <w:u w:val="single"/>
        </w:rPr>
      </w:pPr>
    </w:p>
    <w:p w14:paraId="5EE44809" w14:textId="77777777" w:rsidR="00782190" w:rsidRPr="00CC53A5" w:rsidRDefault="00782190" w:rsidP="00782190">
      <w:pPr>
        <w:rPr>
          <w:b/>
          <w:u w:val="single"/>
        </w:rPr>
      </w:pPr>
    </w:p>
    <w:p w14:paraId="76AC60A6" w14:textId="77777777" w:rsidR="00782190" w:rsidRPr="00CC53A5" w:rsidRDefault="00782190" w:rsidP="00782190">
      <w:pPr>
        <w:rPr>
          <w:b/>
          <w:u w:val="single"/>
        </w:rPr>
      </w:pPr>
    </w:p>
    <w:p w14:paraId="4E04C946" w14:textId="77777777" w:rsidR="00782190" w:rsidRPr="00CC53A5" w:rsidRDefault="00782190" w:rsidP="00782190">
      <w:pPr>
        <w:rPr>
          <w:b/>
          <w:u w:val="single"/>
        </w:rPr>
      </w:pPr>
    </w:p>
    <w:p w14:paraId="28AA5DC5" w14:textId="77777777" w:rsidR="00782190" w:rsidRPr="00CC53A5" w:rsidRDefault="00782190" w:rsidP="00782190">
      <w:pPr>
        <w:rPr>
          <w:b/>
          <w:u w:val="single"/>
        </w:rPr>
      </w:pPr>
    </w:p>
    <w:p w14:paraId="2ADC1227" w14:textId="77777777" w:rsidR="00782190" w:rsidRPr="00CC53A5" w:rsidRDefault="00782190" w:rsidP="00782190">
      <w:pPr>
        <w:rPr>
          <w:b/>
          <w:u w:val="single"/>
        </w:rPr>
      </w:pPr>
    </w:p>
    <w:p w14:paraId="57B135DD" w14:textId="77777777" w:rsidR="00782190" w:rsidRPr="00CC53A5" w:rsidRDefault="00782190" w:rsidP="00782190">
      <w:pPr>
        <w:rPr>
          <w:b/>
          <w:u w:val="single"/>
        </w:rPr>
      </w:pPr>
    </w:p>
    <w:p w14:paraId="446C3501" w14:textId="77777777" w:rsidR="00782190" w:rsidRPr="00CC53A5" w:rsidRDefault="00782190" w:rsidP="00782190">
      <w:pPr>
        <w:rPr>
          <w:b/>
          <w:u w:val="single"/>
        </w:rPr>
      </w:pPr>
    </w:p>
    <w:p w14:paraId="063A396A" w14:textId="77777777" w:rsidR="00782190" w:rsidRPr="00CC53A5" w:rsidRDefault="00782190" w:rsidP="00782190">
      <w:pPr>
        <w:rPr>
          <w:b/>
          <w:u w:val="single"/>
        </w:rPr>
      </w:pPr>
    </w:p>
    <w:p w14:paraId="02B94704" w14:textId="77777777" w:rsidR="00782190" w:rsidRPr="00CC53A5" w:rsidRDefault="00782190" w:rsidP="00782190">
      <w:pPr>
        <w:rPr>
          <w:b/>
          <w:u w:val="single"/>
        </w:rPr>
      </w:pPr>
    </w:p>
    <w:p w14:paraId="18E61E13" w14:textId="77777777" w:rsidR="00782190" w:rsidRPr="00CC53A5" w:rsidRDefault="00782190" w:rsidP="00782190">
      <w:pPr>
        <w:rPr>
          <w:b/>
          <w:u w:val="single"/>
        </w:rPr>
      </w:pPr>
    </w:p>
    <w:p w14:paraId="4F1C8C88" w14:textId="77777777" w:rsidR="00782190" w:rsidRPr="00CC53A5" w:rsidRDefault="00782190" w:rsidP="00782190">
      <w:pPr>
        <w:rPr>
          <w:b/>
          <w:u w:val="single"/>
        </w:rPr>
      </w:pPr>
    </w:p>
    <w:p w14:paraId="15480EC8" w14:textId="77777777" w:rsidR="00782190" w:rsidRPr="00CC53A5" w:rsidRDefault="00782190" w:rsidP="00782190">
      <w:pPr>
        <w:rPr>
          <w:b/>
          <w:u w:val="single"/>
        </w:rPr>
      </w:pPr>
    </w:p>
    <w:p w14:paraId="086BCC2D" w14:textId="77777777" w:rsidR="00782190" w:rsidRPr="00CC53A5" w:rsidRDefault="00782190" w:rsidP="00782190">
      <w:pPr>
        <w:rPr>
          <w:b/>
          <w:u w:val="single"/>
        </w:rPr>
      </w:pPr>
    </w:p>
    <w:p w14:paraId="2A8492B2" w14:textId="77777777" w:rsidR="00782190" w:rsidRPr="00CC53A5" w:rsidRDefault="00782190" w:rsidP="00782190">
      <w:pPr>
        <w:rPr>
          <w:b/>
          <w:u w:val="single"/>
        </w:rPr>
      </w:pPr>
    </w:p>
    <w:p w14:paraId="3AFC80EB" w14:textId="77777777" w:rsidR="00782190" w:rsidRPr="00CC53A5" w:rsidRDefault="00782190" w:rsidP="00782190">
      <w:pPr>
        <w:rPr>
          <w:b/>
          <w:u w:val="single"/>
        </w:rPr>
      </w:pPr>
    </w:p>
    <w:p w14:paraId="03EA9170" w14:textId="77777777" w:rsidR="00782190" w:rsidRPr="00CC53A5" w:rsidRDefault="00782190" w:rsidP="00782190">
      <w:pPr>
        <w:rPr>
          <w:b/>
          <w:u w:val="single"/>
        </w:rPr>
      </w:pPr>
    </w:p>
    <w:p w14:paraId="58DA35E6" w14:textId="77777777" w:rsidR="00782190" w:rsidRPr="00CC53A5" w:rsidRDefault="00782190" w:rsidP="00782190">
      <w:pPr>
        <w:rPr>
          <w:b/>
          <w:u w:val="single"/>
        </w:rPr>
      </w:pPr>
    </w:p>
    <w:p w14:paraId="4652ABF2" w14:textId="77777777" w:rsidR="00782190" w:rsidRPr="00CC53A5" w:rsidRDefault="00782190" w:rsidP="00782190">
      <w:pPr>
        <w:rPr>
          <w:b/>
          <w:u w:val="single"/>
        </w:rPr>
      </w:pPr>
    </w:p>
    <w:p w14:paraId="6C9B3243" w14:textId="77777777" w:rsidR="00782190" w:rsidRPr="00CC53A5" w:rsidRDefault="00782190" w:rsidP="00782190">
      <w:pPr>
        <w:rPr>
          <w:b/>
          <w:u w:val="single"/>
        </w:rPr>
      </w:pPr>
    </w:p>
    <w:p w14:paraId="18E41BE5" w14:textId="77777777" w:rsidR="00782190" w:rsidRPr="00CC53A5" w:rsidRDefault="00782190" w:rsidP="00782190">
      <w:pPr>
        <w:rPr>
          <w:b/>
          <w:u w:val="single"/>
        </w:rPr>
      </w:pPr>
    </w:p>
    <w:p w14:paraId="020ED4DF" w14:textId="77777777" w:rsidR="00782190" w:rsidRPr="00CC53A5" w:rsidRDefault="00782190" w:rsidP="00782190">
      <w:pPr>
        <w:rPr>
          <w:b/>
          <w:u w:val="single"/>
        </w:rPr>
      </w:pPr>
    </w:p>
    <w:p w14:paraId="0E0916BA" w14:textId="77777777" w:rsidR="00782190" w:rsidRPr="00CC53A5" w:rsidRDefault="00782190" w:rsidP="00782190">
      <w:pPr>
        <w:rPr>
          <w:b/>
          <w:u w:val="single"/>
        </w:rPr>
      </w:pPr>
    </w:p>
    <w:p w14:paraId="0DB99B64" w14:textId="77777777" w:rsidR="00782190" w:rsidRPr="00CC53A5" w:rsidRDefault="00782190" w:rsidP="00782190">
      <w:pPr>
        <w:rPr>
          <w:b/>
          <w:u w:val="single"/>
        </w:rPr>
      </w:pPr>
    </w:p>
    <w:p w14:paraId="248B1030" w14:textId="77777777" w:rsidR="00782190" w:rsidRPr="00CC53A5" w:rsidRDefault="00782190" w:rsidP="00782190">
      <w:pPr>
        <w:rPr>
          <w:b/>
          <w:u w:val="single"/>
        </w:rPr>
      </w:pPr>
    </w:p>
    <w:p w14:paraId="05F8D882" w14:textId="77777777" w:rsidR="00782190" w:rsidRPr="00CC53A5" w:rsidRDefault="00782190" w:rsidP="00782190">
      <w:pPr>
        <w:rPr>
          <w:b/>
          <w:u w:val="single"/>
        </w:rPr>
      </w:pPr>
    </w:p>
    <w:p w14:paraId="3696A940" w14:textId="77777777" w:rsidR="00782190" w:rsidRPr="00CC53A5" w:rsidRDefault="00782190" w:rsidP="00782190">
      <w:pPr>
        <w:rPr>
          <w:b/>
          <w:u w:val="single"/>
        </w:rPr>
      </w:pPr>
    </w:p>
    <w:p w14:paraId="4CE7D4AA" w14:textId="77777777" w:rsidR="00782190" w:rsidRPr="00CC53A5" w:rsidRDefault="00782190" w:rsidP="00782190">
      <w:pPr>
        <w:rPr>
          <w:b/>
          <w:u w:val="single"/>
        </w:rPr>
      </w:pPr>
    </w:p>
    <w:p w14:paraId="74D6647B" w14:textId="77777777" w:rsidR="00782190" w:rsidRPr="00CC53A5" w:rsidRDefault="00782190" w:rsidP="00782190">
      <w:pPr>
        <w:rPr>
          <w:b/>
          <w:u w:val="single"/>
        </w:rPr>
      </w:pPr>
    </w:p>
    <w:p w14:paraId="5FD9C402" w14:textId="77777777" w:rsidR="00782190" w:rsidRPr="00CC53A5" w:rsidRDefault="00782190" w:rsidP="00782190">
      <w:pPr>
        <w:rPr>
          <w:b/>
          <w:u w:val="single"/>
        </w:rPr>
      </w:pPr>
    </w:p>
    <w:p w14:paraId="40416E59" w14:textId="77777777" w:rsidR="00782190" w:rsidRPr="00CC53A5" w:rsidRDefault="00782190" w:rsidP="00782190">
      <w:pPr>
        <w:rPr>
          <w:b/>
          <w:u w:val="single"/>
        </w:rPr>
      </w:pPr>
    </w:p>
    <w:p w14:paraId="29331C35" w14:textId="77777777" w:rsidR="00782190" w:rsidRPr="00CC53A5" w:rsidRDefault="00782190" w:rsidP="00782190">
      <w:pPr>
        <w:rPr>
          <w:b/>
          <w:u w:val="single"/>
        </w:rPr>
      </w:pPr>
    </w:p>
    <w:p w14:paraId="28CDE8DC" w14:textId="77777777" w:rsidR="00782190" w:rsidRPr="00CC53A5" w:rsidRDefault="00782190" w:rsidP="00782190">
      <w:pPr>
        <w:rPr>
          <w:b/>
          <w:u w:val="single"/>
        </w:rPr>
      </w:pPr>
    </w:p>
    <w:p w14:paraId="7E6AFDF6" w14:textId="77777777" w:rsidR="00782190" w:rsidRPr="00CC53A5" w:rsidRDefault="00782190" w:rsidP="00782190">
      <w:pPr>
        <w:rPr>
          <w:b/>
          <w:u w:val="single"/>
        </w:rPr>
      </w:pPr>
    </w:p>
    <w:p w14:paraId="699DAF7D" w14:textId="77777777" w:rsidR="00782190" w:rsidRPr="00CC53A5" w:rsidRDefault="00782190" w:rsidP="00782190">
      <w:pPr>
        <w:rPr>
          <w:b/>
          <w:u w:val="single"/>
        </w:rPr>
      </w:pPr>
    </w:p>
    <w:p w14:paraId="6162489E" w14:textId="77777777" w:rsidR="00782190" w:rsidRPr="00CC53A5" w:rsidRDefault="00782190" w:rsidP="00782190">
      <w:pPr>
        <w:rPr>
          <w:b/>
          <w:u w:val="single"/>
        </w:rPr>
      </w:pPr>
    </w:p>
    <w:p w14:paraId="1288B90E" w14:textId="77777777" w:rsidR="00782190" w:rsidRPr="00CC53A5" w:rsidRDefault="00782190" w:rsidP="00782190">
      <w:pPr>
        <w:rPr>
          <w:b/>
          <w:u w:val="single"/>
        </w:rPr>
      </w:pPr>
    </w:p>
    <w:p w14:paraId="223017E4" w14:textId="77777777" w:rsidR="00782190" w:rsidRPr="00CC53A5" w:rsidRDefault="00782190" w:rsidP="00782190">
      <w:pPr>
        <w:jc w:val="center"/>
        <w:rPr>
          <w:b/>
          <w:u w:val="single"/>
        </w:rPr>
      </w:pPr>
    </w:p>
    <w:p w14:paraId="2A115C72"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77145A5A" w14:textId="77777777" w:rsidR="00782190" w:rsidRPr="00CC53A5" w:rsidRDefault="00782190" w:rsidP="00782190">
      <w:pPr>
        <w:spacing w:line="360" w:lineRule="auto"/>
        <w:ind w:left="4956" w:firstLine="708"/>
        <w:jc w:val="center"/>
      </w:pPr>
      <w:r w:rsidRPr="00CC53A5">
        <w:t>oz. prokurista:</w:t>
      </w:r>
    </w:p>
    <w:p w14:paraId="62DB1FD6" w14:textId="77777777" w:rsidR="00782190" w:rsidRPr="00CC53A5" w:rsidRDefault="00782190" w:rsidP="00782190">
      <w:pPr>
        <w:spacing w:line="360" w:lineRule="auto"/>
        <w:jc w:val="center"/>
      </w:pPr>
    </w:p>
    <w:p w14:paraId="0B613960" w14:textId="77777777" w:rsidR="00782190" w:rsidRPr="00CC53A5" w:rsidRDefault="00782190" w:rsidP="00782190">
      <w:pPr>
        <w:spacing w:line="360" w:lineRule="auto"/>
        <w:jc w:val="center"/>
      </w:pPr>
      <w:r w:rsidRPr="00CC53A5">
        <w:t>........................................</w:t>
      </w:r>
      <w:r w:rsidRPr="00CC53A5">
        <w:tab/>
      </w:r>
      <w:r w:rsidRPr="00CC53A5">
        <w:tab/>
      </w:r>
      <w:r w:rsidRPr="00CC53A5">
        <w:tab/>
      </w:r>
      <w:r w:rsidRPr="00CC53A5">
        <w:tab/>
      </w:r>
      <w:r w:rsidRPr="00CC53A5">
        <w:tab/>
        <w:t>.........................................</w:t>
      </w:r>
    </w:p>
    <w:p w14:paraId="7A8527F6" w14:textId="01561DB3" w:rsidR="00782190" w:rsidRPr="00CC53A5" w:rsidRDefault="00782190" w:rsidP="00782190">
      <w:pPr>
        <w:jc w:val="right"/>
        <w:rPr>
          <w:b/>
        </w:rPr>
      </w:pPr>
      <w:r w:rsidRPr="00CC53A5">
        <w:rPr>
          <w:b/>
        </w:rPr>
        <w:lastRenderedPageBreak/>
        <w:t>OBR-</w:t>
      </w:r>
      <w:r w:rsidR="001D6E20" w:rsidRPr="00CC53A5">
        <w:rPr>
          <w:b/>
        </w:rPr>
        <w:t>5</w:t>
      </w:r>
    </w:p>
    <w:p w14:paraId="615AF6A9" w14:textId="77777777" w:rsidR="00782190" w:rsidRPr="00CC53A5" w:rsidRDefault="00782190" w:rsidP="00782190">
      <w:pPr>
        <w:jc w:val="left"/>
        <w:rPr>
          <w:b/>
        </w:rPr>
      </w:pPr>
      <w:r w:rsidRPr="00CC53A5">
        <w:t>Ponudnik ..................................................</w:t>
      </w:r>
    </w:p>
    <w:p w14:paraId="79B5999E" w14:textId="77777777" w:rsidR="00782190" w:rsidRPr="00CC53A5" w:rsidRDefault="00782190" w:rsidP="00782190">
      <w:pPr>
        <w:rPr>
          <w:i/>
        </w:rPr>
      </w:pPr>
    </w:p>
    <w:p w14:paraId="46D335A3" w14:textId="77777777" w:rsidR="00782190" w:rsidRPr="00CC53A5" w:rsidRDefault="00782190" w:rsidP="00782190">
      <w:pPr>
        <w:spacing w:line="360" w:lineRule="auto"/>
      </w:pPr>
      <w:r w:rsidRPr="00CC53A5">
        <w:t>Naslov ......................................................</w:t>
      </w:r>
    </w:p>
    <w:p w14:paraId="2FBD9624" w14:textId="77777777" w:rsidR="00782190" w:rsidRPr="00CC53A5" w:rsidRDefault="00782190" w:rsidP="00782190"/>
    <w:p w14:paraId="1735BA73" w14:textId="77777777" w:rsidR="00782190" w:rsidRPr="00CC53A5" w:rsidRDefault="00782190" w:rsidP="00782190"/>
    <w:p w14:paraId="033E7951" w14:textId="77777777" w:rsidR="00782190" w:rsidRPr="00CC53A5" w:rsidRDefault="00782190" w:rsidP="00782190"/>
    <w:p w14:paraId="0EC0B9FF" w14:textId="77777777" w:rsidR="00782190" w:rsidRPr="00CC53A5" w:rsidRDefault="00782190" w:rsidP="00782190"/>
    <w:p w14:paraId="12AC2D81" w14:textId="3A666592" w:rsidR="00782190" w:rsidRPr="00CC53A5" w:rsidRDefault="00782190" w:rsidP="00782190">
      <w:pPr>
        <w:pStyle w:val="Heading2"/>
        <w:numPr>
          <w:ilvl w:val="0"/>
          <w:numId w:val="0"/>
        </w:numPr>
        <w:jc w:val="center"/>
        <w:rPr>
          <w:b/>
        </w:rPr>
      </w:pPr>
      <w:bookmarkStart w:id="218" w:name="_Toc162251512"/>
      <w:bookmarkStart w:id="219" w:name="_Toc198637656"/>
      <w:r w:rsidRPr="00CC53A5">
        <w:rPr>
          <w:b/>
        </w:rPr>
        <w:t xml:space="preserve">Izjava o zagotavljanju rezervnih delov za ponujeno </w:t>
      </w:r>
      <w:bookmarkEnd w:id="218"/>
      <w:r w:rsidRPr="00CC53A5">
        <w:rPr>
          <w:b/>
        </w:rPr>
        <w:t>opremo</w:t>
      </w:r>
      <w:bookmarkEnd w:id="219"/>
    </w:p>
    <w:p w14:paraId="725A6B60" w14:textId="2CA26A33" w:rsidR="00782190" w:rsidRPr="00CC53A5" w:rsidRDefault="00782190" w:rsidP="00782190">
      <w:pPr>
        <w:jc w:val="center"/>
        <w:rPr>
          <w:rFonts w:eastAsia="Calibri" w:cs="Arial"/>
          <w:b/>
          <w:szCs w:val="20"/>
        </w:rPr>
      </w:pPr>
      <w:r w:rsidRPr="00CC53A5">
        <w:rPr>
          <w:rFonts w:eastAsia="Calibri" w:cs="Arial"/>
          <w:b/>
          <w:szCs w:val="20"/>
        </w:rPr>
        <w:t>JAVNO NAROČILO JN-B1090</w:t>
      </w:r>
    </w:p>
    <w:p w14:paraId="11D646F3" w14:textId="77777777" w:rsidR="00782190" w:rsidRPr="00CC53A5" w:rsidRDefault="00782190" w:rsidP="00782190"/>
    <w:p w14:paraId="646CA288" w14:textId="77777777" w:rsidR="00782190" w:rsidRPr="00CC53A5" w:rsidRDefault="00782190" w:rsidP="00782190">
      <w:pPr>
        <w:rPr>
          <w:b/>
          <w:u w:val="single"/>
        </w:rPr>
      </w:pPr>
    </w:p>
    <w:p w14:paraId="36A41579" w14:textId="77777777" w:rsidR="00782190" w:rsidRPr="00CC53A5" w:rsidRDefault="00782190" w:rsidP="00782190">
      <w:pPr>
        <w:rPr>
          <w:b/>
          <w:u w:val="single"/>
        </w:rPr>
      </w:pPr>
    </w:p>
    <w:p w14:paraId="4FD8832C" w14:textId="2413D89C" w:rsidR="00782190" w:rsidRPr="00CC53A5" w:rsidRDefault="00782190" w:rsidP="00782190">
      <w:pPr>
        <w:rPr>
          <w:rFonts w:eastAsia="Calibri" w:cs="Arial"/>
          <w:szCs w:val="20"/>
        </w:rPr>
      </w:pPr>
      <w:r w:rsidRPr="00CC53A5">
        <w:t xml:space="preserve">Pod kazensko in materialno odgovornostjo izjavljamo, </w:t>
      </w:r>
      <w:r w:rsidRPr="00CC53A5">
        <w:rPr>
          <w:rFonts w:eastAsia="Calibri" w:cs="Arial"/>
          <w:szCs w:val="20"/>
        </w:rPr>
        <w:t>da bomo najmanj 60 mesecev od datuma končnega prevzema zagotavljali:</w:t>
      </w:r>
    </w:p>
    <w:p w14:paraId="402CFC03" w14:textId="77777777" w:rsidR="00782190" w:rsidRPr="00CC53A5" w:rsidRDefault="00782190" w:rsidP="00782190">
      <w:pPr>
        <w:rPr>
          <w:rFonts w:eastAsia="Calibri" w:cs="Arial"/>
          <w:szCs w:val="20"/>
        </w:rPr>
      </w:pPr>
    </w:p>
    <w:p w14:paraId="18CCCE71" w14:textId="77777777" w:rsidR="00782190" w:rsidRPr="00CC53A5" w:rsidRDefault="00782190" w:rsidP="009E1F0D">
      <w:pPr>
        <w:pStyle w:val="ListParagraph"/>
        <w:numPr>
          <w:ilvl w:val="0"/>
          <w:numId w:val="42"/>
        </w:numPr>
        <w:rPr>
          <w:rFonts w:eastAsia="Calibri" w:cs="Arial"/>
          <w:szCs w:val="20"/>
        </w:rPr>
      </w:pPr>
      <w:r w:rsidRPr="00CC53A5">
        <w:rPr>
          <w:rFonts w:eastAsia="Calibri" w:cs="Arial"/>
          <w:szCs w:val="20"/>
        </w:rPr>
        <w:t>od proizvajalca predvidene rezervne dele;</w:t>
      </w:r>
    </w:p>
    <w:p w14:paraId="0418863E" w14:textId="77777777" w:rsidR="00782190" w:rsidRPr="00CC53A5" w:rsidRDefault="00782190" w:rsidP="009E1F0D">
      <w:pPr>
        <w:pStyle w:val="ListParagraph"/>
        <w:numPr>
          <w:ilvl w:val="0"/>
          <w:numId w:val="42"/>
        </w:numPr>
        <w:rPr>
          <w:rFonts w:eastAsia="Calibri" w:cs="Arial"/>
          <w:szCs w:val="20"/>
        </w:rPr>
      </w:pPr>
      <w:r w:rsidRPr="00CC53A5">
        <w:t>brezplačno podporo za servisiranje.</w:t>
      </w:r>
    </w:p>
    <w:p w14:paraId="3BE2AD0C" w14:textId="77777777" w:rsidR="00782190" w:rsidRPr="00CC53A5" w:rsidRDefault="00782190" w:rsidP="00782190">
      <w:pPr>
        <w:rPr>
          <w:rFonts w:eastAsia="Calibri" w:cs="Arial"/>
          <w:szCs w:val="20"/>
        </w:rPr>
      </w:pPr>
    </w:p>
    <w:p w14:paraId="02158BDE" w14:textId="77777777" w:rsidR="00782190" w:rsidRPr="00CC53A5" w:rsidRDefault="00782190" w:rsidP="00782190">
      <w:pPr>
        <w:tabs>
          <w:tab w:val="left" w:pos="0"/>
        </w:tabs>
        <w:rPr>
          <w:rFonts w:eastAsia="Calibri" w:cs="Arial"/>
          <w:szCs w:val="20"/>
        </w:rPr>
      </w:pPr>
      <w:r w:rsidRPr="00CC53A5">
        <w:rPr>
          <w:rFonts w:eastAsia="Calibri" w:cs="Arial"/>
          <w:szCs w:val="20"/>
        </w:rPr>
        <w:t>Prav tako izjavljamo, da bodo vsi rezervni delu v času trajanja garancijske dobe za naročnika brezplačni.</w:t>
      </w:r>
    </w:p>
    <w:p w14:paraId="6DBBB545" w14:textId="77777777" w:rsidR="00782190" w:rsidRPr="00CC53A5" w:rsidRDefault="00782190" w:rsidP="00782190">
      <w:pPr>
        <w:tabs>
          <w:tab w:val="left" w:pos="0"/>
        </w:tabs>
        <w:rPr>
          <w:rFonts w:eastAsia="Calibri" w:cs="Arial"/>
          <w:szCs w:val="20"/>
        </w:rPr>
      </w:pPr>
    </w:p>
    <w:p w14:paraId="750161AA" w14:textId="5A32EA52" w:rsidR="00782190" w:rsidRPr="00CC53A5" w:rsidRDefault="00782190" w:rsidP="00782190">
      <w:pPr>
        <w:tabs>
          <w:tab w:val="left" w:pos="0"/>
        </w:tabs>
        <w:rPr>
          <w:rFonts w:eastAsia="Calibri" w:cs="Arial"/>
          <w:szCs w:val="20"/>
        </w:rPr>
      </w:pPr>
      <w:r w:rsidRPr="00CC53A5">
        <w:rPr>
          <w:rFonts w:eastAsia="Calibri" w:cs="Arial"/>
          <w:szCs w:val="20"/>
        </w:rPr>
        <w:t xml:space="preserve">Prav tako izjavljamo, da imamo </w:t>
      </w:r>
      <w:r w:rsidRPr="00CC53A5">
        <w:t>zagotovljen dostop do rezervnih delov in nadomestne opreme ponujene opreme še najmanj pet (5) let po končani proizvodnji ponujene opreme ter podporo pri proizvajalcu opreme za prodajo in servis ponujene opreme.</w:t>
      </w:r>
    </w:p>
    <w:p w14:paraId="146298DF" w14:textId="77777777" w:rsidR="00782190" w:rsidRPr="00CC53A5" w:rsidRDefault="00782190" w:rsidP="00782190">
      <w:pPr>
        <w:tabs>
          <w:tab w:val="left" w:pos="0"/>
        </w:tabs>
      </w:pPr>
    </w:p>
    <w:p w14:paraId="258F51FE" w14:textId="77777777" w:rsidR="00782190" w:rsidRPr="00CC53A5" w:rsidRDefault="00782190" w:rsidP="00782190">
      <w:pPr>
        <w:tabs>
          <w:tab w:val="left" w:pos="0"/>
        </w:tabs>
      </w:pPr>
    </w:p>
    <w:p w14:paraId="064952D8" w14:textId="77777777" w:rsidR="00782190" w:rsidRPr="00CC53A5" w:rsidRDefault="00782190" w:rsidP="00782190">
      <w:pPr>
        <w:tabs>
          <w:tab w:val="left" w:pos="0"/>
        </w:tabs>
      </w:pPr>
    </w:p>
    <w:p w14:paraId="45FBEC94" w14:textId="77777777" w:rsidR="00782190" w:rsidRPr="00CC53A5" w:rsidRDefault="00782190" w:rsidP="00782190">
      <w:pPr>
        <w:tabs>
          <w:tab w:val="left" w:pos="0"/>
        </w:tabs>
      </w:pPr>
    </w:p>
    <w:p w14:paraId="6CAFC7E0" w14:textId="77777777" w:rsidR="00782190" w:rsidRPr="00CC53A5" w:rsidRDefault="00782190" w:rsidP="00782190">
      <w:pPr>
        <w:tabs>
          <w:tab w:val="left" w:pos="0"/>
        </w:tabs>
      </w:pPr>
    </w:p>
    <w:p w14:paraId="2E93BB9C" w14:textId="77777777" w:rsidR="00782190" w:rsidRPr="00CC53A5" w:rsidRDefault="00782190" w:rsidP="00782190"/>
    <w:p w14:paraId="7491246A" w14:textId="77777777" w:rsidR="00782190" w:rsidRPr="00CC53A5" w:rsidRDefault="00782190" w:rsidP="00782190">
      <w:pPr>
        <w:rPr>
          <w:b/>
          <w:u w:val="single"/>
        </w:rPr>
      </w:pPr>
    </w:p>
    <w:p w14:paraId="7F2EE10D" w14:textId="77777777" w:rsidR="00782190" w:rsidRPr="00CC53A5" w:rsidRDefault="00782190" w:rsidP="00782190">
      <w:pPr>
        <w:rPr>
          <w:b/>
          <w:u w:val="single"/>
        </w:rPr>
      </w:pPr>
    </w:p>
    <w:p w14:paraId="447CBB50" w14:textId="77777777" w:rsidR="00782190" w:rsidRPr="00CC53A5" w:rsidRDefault="00782190" w:rsidP="00782190">
      <w:pPr>
        <w:rPr>
          <w:b/>
          <w:u w:val="single"/>
        </w:rPr>
      </w:pPr>
    </w:p>
    <w:p w14:paraId="002AD531" w14:textId="77777777" w:rsidR="00782190" w:rsidRPr="00CC53A5" w:rsidRDefault="00782190" w:rsidP="00782190">
      <w:pPr>
        <w:rPr>
          <w:b/>
          <w:u w:val="single"/>
        </w:rPr>
      </w:pPr>
    </w:p>
    <w:p w14:paraId="06416636" w14:textId="77777777" w:rsidR="00782190" w:rsidRPr="00CC53A5" w:rsidRDefault="00782190" w:rsidP="00782190">
      <w:pPr>
        <w:rPr>
          <w:b/>
          <w:u w:val="single"/>
        </w:rPr>
      </w:pPr>
    </w:p>
    <w:p w14:paraId="15FADBF2" w14:textId="77777777" w:rsidR="00782190" w:rsidRPr="00CC53A5" w:rsidRDefault="00782190" w:rsidP="00782190">
      <w:pPr>
        <w:rPr>
          <w:b/>
          <w:u w:val="single"/>
        </w:rPr>
      </w:pPr>
    </w:p>
    <w:p w14:paraId="53D488D9" w14:textId="77777777" w:rsidR="00782190" w:rsidRPr="00CC53A5" w:rsidRDefault="00782190" w:rsidP="00782190">
      <w:pPr>
        <w:rPr>
          <w:b/>
          <w:u w:val="single"/>
        </w:rPr>
      </w:pPr>
    </w:p>
    <w:p w14:paraId="1B92CDC1" w14:textId="77777777" w:rsidR="00782190" w:rsidRPr="00CC53A5" w:rsidRDefault="00782190" w:rsidP="00782190">
      <w:pPr>
        <w:rPr>
          <w:b/>
          <w:u w:val="single"/>
        </w:rPr>
      </w:pPr>
    </w:p>
    <w:p w14:paraId="69EC29E5" w14:textId="77777777" w:rsidR="00782190" w:rsidRPr="00CC53A5" w:rsidRDefault="00782190" w:rsidP="00782190">
      <w:pPr>
        <w:rPr>
          <w:b/>
          <w:u w:val="single"/>
        </w:rPr>
      </w:pPr>
    </w:p>
    <w:p w14:paraId="24102CA8" w14:textId="77777777" w:rsidR="00782190" w:rsidRPr="00CC53A5" w:rsidRDefault="00782190" w:rsidP="00782190">
      <w:pPr>
        <w:rPr>
          <w:b/>
          <w:u w:val="single"/>
        </w:rPr>
      </w:pPr>
    </w:p>
    <w:p w14:paraId="1B8DE32E" w14:textId="77777777" w:rsidR="00782190" w:rsidRPr="00CC53A5" w:rsidRDefault="00782190" w:rsidP="00782190">
      <w:pPr>
        <w:rPr>
          <w:b/>
          <w:u w:val="single"/>
        </w:rPr>
      </w:pPr>
    </w:p>
    <w:p w14:paraId="2D510D64" w14:textId="77777777" w:rsidR="00782190" w:rsidRPr="00CC53A5" w:rsidRDefault="00782190" w:rsidP="00782190">
      <w:pPr>
        <w:rPr>
          <w:b/>
          <w:u w:val="single"/>
        </w:rPr>
      </w:pPr>
    </w:p>
    <w:p w14:paraId="197B7937" w14:textId="77777777" w:rsidR="00782190" w:rsidRPr="00CC53A5" w:rsidRDefault="00782190" w:rsidP="00782190">
      <w:pPr>
        <w:rPr>
          <w:b/>
          <w:u w:val="single"/>
        </w:rPr>
      </w:pPr>
    </w:p>
    <w:p w14:paraId="30E5FC30" w14:textId="77777777" w:rsidR="00782190" w:rsidRPr="00CC53A5" w:rsidRDefault="00782190" w:rsidP="00782190">
      <w:pPr>
        <w:rPr>
          <w:b/>
          <w:u w:val="single"/>
        </w:rPr>
      </w:pPr>
    </w:p>
    <w:p w14:paraId="020882AD" w14:textId="77777777" w:rsidR="00782190" w:rsidRPr="00CC53A5" w:rsidRDefault="00782190" w:rsidP="00782190">
      <w:pPr>
        <w:rPr>
          <w:b/>
          <w:u w:val="single"/>
        </w:rPr>
      </w:pPr>
    </w:p>
    <w:p w14:paraId="1B89D408" w14:textId="77777777" w:rsidR="00782190" w:rsidRPr="00CC53A5" w:rsidRDefault="00782190" w:rsidP="00782190">
      <w:pPr>
        <w:rPr>
          <w:b/>
          <w:u w:val="single"/>
        </w:rPr>
      </w:pPr>
    </w:p>
    <w:p w14:paraId="1197FEB1" w14:textId="77777777" w:rsidR="00782190" w:rsidRPr="00CC53A5" w:rsidRDefault="00782190" w:rsidP="00782190">
      <w:pPr>
        <w:rPr>
          <w:b/>
          <w:u w:val="single"/>
        </w:rPr>
      </w:pPr>
    </w:p>
    <w:p w14:paraId="3133B51F" w14:textId="77777777" w:rsidR="00782190" w:rsidRPr="00CC53A5" w:rsidRDefault="00782190" w:rsidP="00782190">
      <w:pPr>
        <w:rPr>
          <w:b/>
          <w:u w:val="single"/>
        </w:rPr>
      </w:pPr>
    </w:p>
    <w:p w14:paraId="611007AB" w14:textId="77777777" w:rsidR="00782190" w:rsidRPr="00CC53A5" w:rsidRDefault="00782190" w:rsidP="00782190">
      <w:pPr>
        <w:rPr>
          <w:b/>
          <w:u w:val="single"/>
        </w:rPr>
      </w:pPr>
    </w:p>
    <w:p w14:paraId="7620B227" w14:textId="77777777" w:rsidR="00782190" w:rsidRPr="00CC53A5" w:rsidRDefault="00782190" w:rsidP="00782190">
      <w:pPr>
        <w:rPr>
          <w:b/>
          <w:u w:val="single"/>
        </w:rPr>
      </w:pPr>
    </w:p>
    <w:p w14:paraId="15456946" w14:textId="77777777" w:rsidR="00782190" w:rsidRPr="00CC53A5" w:rsidRDefault="00782190" w:rsidP="00782190">
      <w:pPr>
        <w:rPr>
          <w:b/>
          <w:u w:val="single"/>
        </w:rPr>
      </w:pPr>
    </w:p>
    <w:p w14:paraId="0F12973B" w14:textId="77777777" w:rsidR="00782190" w:rsidRPr="00CC53A5" w:rsidRDefault="00782190" w:rsidP="00782190">
      <w:pPr>
        <w:rPr>
          <w:b/>
          <w:u w:val="single"/>
        </w:rPr>
      </w:pPr>
    </w:p>
    <w:p w14:paraId="57407E7C" w14:textId="77777777" w:rsidR="00782190" w:rsidRPr="00CC53A5" w:rsidRDefault="00782190" w:rsidP="00782190">
      <w:pPr>
        <w:rPr>
          <w:b/>
          <w:u w:val="single"/>
        </w:rPr>
      </w:pPr>
    </w:p>
    <w:p w14:paraId="604142E5" w14:textId="77777777" w:rsidR="00782190" w:rsidRPr="00CC53A5" w:rsidRDefault="00782190" w:rsidP="00782190">
      <w:pPr>
        <w:rPr>
          <w:b/>
          <w:u w:val="single"/>
        </w:rPr>
      </w:pPr>
    </w:p>
    <w:p w14:paraId="42B041F4" w14:textId="77777777" w:rsidR="00782190" w:rsidRPr="00CC53A5" w:rsidRDefault="00782190" w:rsidP="00782190">
      <w:pPr>
        <w:jc w:val="center"/>
        <w:rPr>
          <w:b/>
          <w:u w:val="single"/>
        </w:rPr>
      </w:pPr>
    </w:p>
    <w:p w14:paraId="7EDF03A8"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4C9C31F3" w14:textId="77777777" w:rsidR="00782190" w:rsidRPr="00CC53A5" w:rsidRDefault="00782190" w:rsidP="00782190">
      <w:pPr>
        <w:spacing w:line="360" w:lineRule="auto"/>
        <w:ind w:left="4956" w:firstLine="708"/>
        <w:jc w:val="center"/>
      </w:pPr>
      <w:r w:rsidRPr="00CC53A5">
        <w:t>oz. prokurista:</w:t>
      </w:r>
    </w:p>
    <w:p w14:paraId="1F35231A" w14:textId="77777777" w:rsidR="00782190" w:rsidRPr="00CC53A5" w:rsidRDefault="00782190" w:rsidP="00782190">
      <w:pPr>
        <w:spacing w:line="360" w:lineRule="auto"/>
        <w:jc w:val="center"/>
      </w:pPr>
    </w:p>
    <w:p w14:paraId="41876930" w14:textId="20CA45FA" w:rsidR="00782190" w:rsidRPr="00CC53A5" w:rsidRDefault="00782190" w:rsidP="00782190">
      <w:pPr>
        <w:spacing w:line="360" w:lineRule="auto"/>
        <w:jc w:val="center"/>
      </w:pPr>
      <w:r w:rsidRPr="00CC53A5">
        <w:t>........................................</w:t>
      </w:r>
      <w:r w:rsidRPr="00CC53A5">
        <w:tab/>
      </w:r>
      <w:r w:rsidRPr="00CC53A5">
        <w:tab/>
      </w:r>
      <w:r w:rsidRPr="00CC53A5">
        <w:tab/>
      </w:r>
      <w:r w:rsidRPr="00CC53A5">
        <w:tab/>
      </w:r>
      <w:r w:rsidRPr="00CC53A5">
        <w:tab/>
        <w:t>.........................................</w:t>
      </w:r>
    </w:p>
    <w:p w14:paraId="1ED20979" w14:textId="06BA1D6F" w:rsidR="00F83E51" w:rsidRPr="00CC53A5" w:rsidRDefault="00F83E51" w:rsidP="00F83E51">
      <w:pPr>
        <w:jc w:val="right"/>
        <w:rPr>
          <w:b/>
        </w:rPr>
      </w:pPr>
      <w:r w:rsidRPr="00CC53A5">
        <w:rPr>
          <w:b/>
        </w:rPr>
        <w:lastRenderedPageBreak/>
        <w:t>OBR-6</w:t>
      </w:r>
    </w:p>
    <w:p w14:paraId="7AC21FE6" w14:textId="77777777" w:rsidR="00F83E51" w:rsidRPr="00CC53A5" w:rsidRDefault="00F83E51" w:rsidP="00F83E51">
      <w:pPr>
        <w:jc w:val="left"/>
        <w:rPr>
          <w:b/>
        </w:rPr>
      </w:pPr>
      <w:r w:rsidRPr="00CC53A5">
        <w:t>Ponudnik ..................................................</w:t>
      </w:r>
    </w:p>
    <w:p w14:paraId="044EBC8F" w14:textId="77777777" w:rsidR="00F83E51" w:rsidRPr="00CC53A5" w:rsidRDefault="00F83E51" w:rsidP="00F83E51">
      <w:pPr>
        <w:rPr>
          <w:i/>
        </w:rPr>
      </w:pPr>
    </w:p>
    <w:p w14:paraId="5BA4731E" w14:textId="77777777" w:rsidR="00F83E51" w:rsidRPr="00CC53A5" w:rsidRDefault="00F83E51" w:rsidP="00F83E51">
      <w:pPr>
        <w:spacing w:line="360" w:lineRule="auto"/>
      </w:pPr>
      <w:r w:rsidRPr="00CC53A5">
        <w:t>Naslov ......................................................</w:t>
      </w:r>
    </w:p>
    <w:p w14:paraId="4EE13671" w14:textId="77777777" w:rsidR="00F83E51" w:rsidRPr="00CC53A5" w:rsidRDefault="00F83E51" w:rsidP="00F83E51"/>
    <w:p w14:paraId="30F26026" w14:textId="77777777" w:rsidR="00F83E51" w:rsidRPr="00CC53A5" w:rsidRDefault="00F83E51" w:rsidP="00F83E51"/>
    <w:p w14:paraId="5D5F5623" w14:textId="77777777" w:rsidR="00F83E51" w:rsidRPr="00CC53A5" w:rsidRDefault="00F83E51" w:rsidP="00F83E51"/>
    <w:p w14:paraId="2D786FBB" w14:textId="77777777" w:rsidR="00F83E51" w:rsidRPr="00CC53A5" w:rsidRDefault="00F83E51" w:rsidP="00F83E51"/>
    <w:p w14:paraId="00632BCF" w14:textId="59BFF7EE" w:rsidR="00F83E51" w:rsidRPr="00CC53A5" w:rsidRDefault="00F83E51" w:rsidP="00F83E51">
      <w:pPr>
        <w:pStyle w:val="Heading2"/>
        <w:numPr>
          <w:ilvl w:val="0"/>
          <w:numId w:val="0"/>
        </w:numPr>
        <w:jc w:val="center"/>
        <w:rPr>
          <w:b/>
        </w:rPr>
      </w:pPr>
      <w:bookmarkStart w:id="220" w:name="_Toc198637657"/>
      <w:r w:rsidRPr="00CC53A5">
        <w:rPr>
          <w:b/>
        </w:rPr>
        <w:t>Izjava o izpolnjevanju tehničnih in kadrovskih sposobnosti</w:t>
      </w:r>
      <w:bookmarkEnd w:id="220"/>
    </w:p>
    <w:p w14:paraId="779453A0" w14:textId="77777777" w:rsidR="00F83E51" w:rsidRPr="00CC53A5" w:rsidRDefault="00F83E51" w:rsidP="00F83E51">
      <w:pPr>
        <w:jc w:val="center"/>
        <w:rPr>
          <w:rFonts w:eastAsia="Calibri" w:cs="Arial"/>
          <w:b/>
          <w:szCs w:val="20"/>
        </w:rPr>
      </w:pPr>
      <w:r w:rsidRPr="00CC53A5">
        <w:rPr>
          <w:rFonts w:eastAsia="Calibri" w:cs="Arial"/>
          <w:b/>
          <w:szCs w:val="20"/>
        </w:rPr>
        <w:t>JAVNO NAROČILO JN-B1090</w:t>
      </w:r>
    </w:p>
    <w:p w14:paraId="10592082" w14:textId="77777777" w:rsidR="00F83E51" w:rsidRPr="00CC53A5" w:rsidRDefault="00F83E51" w:rsidP="00F83E51"/>
    <w:p w14:paraId="4640D4FF" w14:textId="77777777" w:rsidR="00F83E51" w:rsidRPr="00CC53A5" w:rsidRDefault="00F83E51" w:rsidP="00F83E51">
      <w:pPr>
        <w:rPr>
          <w:b/>
          <w:u w:val="single"/>
        </w:rPr>
      </w:pPr>
    </w:p>
    <w:p w14:paraId="40381633" w14:textId="77777777" w:rsidR="00F83E51" w:rsidRPr="00CC53A5" w:rsidRDefault="00F83E51" w:rsidP="00F83E51">
      <w:pPr>
        <w:rPr>
          <w:b/>
          <w:u w:val="single"/>
        </w:rPr>
      </w:pPr>
    </w:p>
    <w:p w14:paraId="15578604" w14:textId="144C1A05" w:rsidR="002B3AC2" w:rsidRPr="00CC53A5" w:rsidRDefault="00F83E51" w:rsidP="002B3AC2">
      <w:pPr>
        <w:spacing w:line="280" w:lineRule="exact"/>
        <w:rPr>
          <w:rFonts w:cs="Arial"/>
          <w:color w:val="222222"/>
          <w:szCs w:val="20"/>
        </w:rPr>
      </w:pPr>
      <w:r w:rsidRPr="00CC53A5">
        <w:t xml:space="preserve">Pod kazensko in materialno odgovornostjo izjavljamo, </w:t>
      </w:r>
      <w:r w:rsidR="002B3AC2" w:rsidRPr="00CC53A5">
        <w:t xml:space="preserve">da smo pooblaščeni </w:t>
      </w:r>
      <w:r w:rsidR="002B3AC2" w:rsidRPr="00CC53A5">
        <w:rPr>
          <w:rFonts w:cs="Arial"/>
          <w:color w:val="222222"/>
          <w:szCs w:val="20"/>
        </w:rPr>
        <w:t>prodajni in servisni partner proizvajalca ponujene strojne opreme</w:t>
      </w:r>
      <w:r w:rsidR="0041406F" w:rsidRPr="00CC53A5">
        <w:rPr>
          <w:rFonts w:cs="Arial"/>
          <w:color w:val="222222"/>
          <w:szCs w:val="20"/>
        </w:rPr>
        <w:t>,</w:t>
      </w:r>
      <w:r w:rsidR="002B3AC2" w:rsidRPr="00CC53A5">
        <w:rPr>
          <w:rFonts w:cs="Arial"/>
          <w:color w:val="222222"/>
          <w:szCs w:val="20"/>
        </w:rPr>
        <w:t xml:space="preserve"> </w:t>
      </w:r>
      <w:r w:rsidR="0041406F" w:rsidRPr="00CC53A5">
        <w:rPr>
          <w:rFonts w:cs="Arial"/>
          <w:color w:val="222222"/>
          <w:szCs w:val="20"/>
        </w:rPr>
        <w:t>kar je razvidno iz priloženega in izpolnjenega OBR-9A ali OBR-9B.</w:t>
      </w:r>
    </w:p>
    <w:p w14:paraId="4271C871" w14:textId="77777777" w:rsidR="002B3AC2" w:rsidRPr="00CC53A5" w:rsidRDefault="002B3AC2" w:rsidP="002B3AC2">
      <w:pPr>
        <w:spacing w:line="280" w:lineRule="exact"/>
        <w:rPr>
          <w:rFonts w:cs="Arial"/>
          <w:color w:val="222222"/>
          <w:szCs w:val="20"/>
        </w:rPr>
      </w:pPr>
    </w:p>
    <w:p w14:paraId="353AE6A0" w14:textId="0E47905C" w:rsidR="009F6E8F" w:rsidRPr="00CC53A5" w:rsidRDefault="002B3AC2" w:rsidP="009F6E8F">
      <w:pPr>
        <w:spacing w:line="280" w:lineRule="exact"/>
        <w:rPr>
          <w:rFonts w:cs="Arial"/>
          <w:color w:val="222222"/>
          <w:szCs w:val="20"/>
        </w:rPr>
      </w:pPr>
      <w:r w:rsidRPr="00CC53A5">
        <w:rPr>
          <w:rFonts w:cs="Arial"/>
          <w:color w:val="222222"/>
          <w:szCs w:val="20"/>
        </w:rPr>
        <w:t xml:space="preserve">Ob tem prav tako izjavljamo, da razpolagamo </w:t>
      </w:r>
      <w:r w:rsidR="009F6E8F" w:rsidRPr="00CC53A5">
        <w:rPr>
          <w:rFonts w:cs="Arial"/>
          <w:color w:val="222222"/>
          <w:szCs w:val="20"/>
        </w:rPr>
        <w:t>z najmanj dvema (2) usposobljenima strokovnjakoma za servis ponujene strojne opreme, namenjene uporabi pri umetni inteligenci / strojnem učenju. Eden izmed dveh (1) usposobljenih strokovnjakov je hkrati usposobljen za opravljanje ponujene opreme v namene umetne inteligence / strojnega učenja.</w:t>
      </w:r>
    </w:p>
    <w:p w14:paraId="5544E6A8" w14:textId="77777777" w:rsidR="009F6E8F" w:rsidRPr="00CC53A5" w:rsidRDefault="009F6E8F" w:rsidP="002B3AC2">
      <w:pPr>
        <w:spacing w:line="280" w:lineRule="exact"/>
        <w:rPr>
          <w:rFonts w:cs="Arial"/>
          <w:color w:val="222222"/>
          <w:szCs w:val="20"/>
        </w:rPr>
      </w:pPr>
    </w:p>
    <w:p w14:paraId="124207AA" w14:textId="5100AB6F" w:rsidR="009F6E8F" w:rsidRPr="00CC53A5" w:rsidRDefault="009F6E8F" w:rsidP="002B3AC2">
      <w:pPr>
        <w:spacing w:line="280" w:lineRule="exact"/>
        <w:rPr>
          <w:rFonts w:cs="Arial"/>
          <w:b/>
          <w:bCs/>
          <w:color w:val="222222"/>
          <w:szCs w:val="20"/>
        </w:rPr>
      </w:pPr>
      <w:r w:rsidRPr="00CC53A5">
        <w:rPr>
          <w:rFonts w:cs="Arial"/>
          <w:b/>
          <w:bCs/>
          <w:color w:val="222222"/>
          <w:szCs w:val="20"/>
        </w:rPr>
        <w:t>Podatki o usposobljenih strokovnjakih:</w:t>
      </w:r>
    </w:p>
    <w:p w14:paraId="31463F36" w14:textId="77777777" w:rsidR="009F6E8F" w:rsidRPr="00CC53A5" w:rsidRDefault="009F6E8F" w:rsidP="009F6E8F">
      <w:pPr>
        <w:spacing w:line="280" w:lineRule="exact"/>
        <w:rPr>
          <w:rFonts w:cs="Arial"/>
          <w:color w:val="222222"/>
          <w:szCs w:val="20"/>
        </w:rPr>
      </w:pPr>
    </w:p>
    <w:p w14:paraId="03665B61" w14:textId="019AF8C5" w:rsidR="009F6E8F" w:rsidRPr="00CC53A5" w:rsidRDefault="009F6E8F" w:rsidP="009F6E8F">
      <w:pPr>
        <w:spacing w:line="280" w:lineRule="exact"/>
        <w:rPr>
          <w:rFonts w:cs="Arial"/>
          <w:color w:val="222222"/>
          <w:szCs w:val="20"/>
        </w:rPr>
      </w:pPr>
      <w:r w:rsidRPr="00CC53A5">
        <w:rPr>
          <w:rFonts w:cs="Arial"/>
          <w:color w:val="222222"/>
          <w:szCs w:val="20"/>
        </w:rPr>
        <w:t>1. Ime in priimek: _______________________________</w:t>
      </w:r>
    </w:p>
    <w:p w14:paraId="189DE709" w14:textId="77777777" w:rsidR="009F6E8F" w:rsidRPr="00CC53A5" w:rsidRDefault="009F6E8F" w:rsidP="009F6E8F">
      <w:pPr>
        <w:spacing w:line="280" w:lineRule="exact"/>
        <w:rPr>
          <w:rFonts w:cs="Arial"/>
          <w:color w:val="222222"/>
          <w:szCs w:val="20"/>
        </w:rPr>
      </w:pPr>
    </w:p>
    <w:p w14:paraId="70E9A45D" w14:textId="6A79C913" w:rsidR="009F6E8F" w:rsidRPr="00CC53A5" w:rsidRDefault="009F6E8F" w:rsidP="002B3AC2">
      <w:pPr>
        <w:spacing w:line="280" w:lineRule="exact"/>
        <w:rPr>
          <w:rFonts w:cs="Arial"/>
          <w:color w:val="222222"/>
          <w:szCs w:val="20"/>
        </w:rPr>
      </w:pPr>
      <w:r w:rsidRPr="00CC53A5">
        <w:rPr>
          <w:rFonts w:cs="Arial"/>
          <w:color w:val="222222"/>
          <w:szCs w:val="20"/>
        </w:rPr>
        <w:t>2. Ime in priimek: _______________________________</w:t>
      </w:r>
    </w:p>
    <w:p w14:paraId="719739B6" w14:textId="4F06EE41" w:rsidR="009F6E8F" w:rsidRPr="00CC53A5" w:rsidRDefault="009F6E8F" w:rsidP="002B3AC2">
      <w:pPr>
        <w:spacing w:line="280" w:lineRule="exact"/>
        <w:rPr>
          <w:rFonts w:cs="Arial"/>
          <w:color w:val="222222"/>
          <w:sz w:val="16"/>
          <w:szCs w:val="16"/>
        </w:rPr>
      </w:pPr>
      <w:r w:rsidRPr="00CC53A5">
        <w:rPr>
          <w:rFonts w:cs="Arial"/>
          <w:color w:val="222222"/>
          <w:sz w:val="16"/>
          <w:szCs w:val="16"/>
        </w:rPr>
        <w:t>(usposobljen strokovnjak za opravljanje ponujene opreme v namene umetne inteligence / strojnega učenja).</w:t>
      </w:r>
    </w:p>
    <w:p w14:paraId="4CB34432" w14:textId="77777777" w:rsidR="009F6E8F" w:rsidRPr="00CC53A5" w:rsidRDefault="009F6E8F" w:rsidP="002B3AC2">
      <w:pPr>
        <w:spacing w:line="280" w:lineRule="exact"/>
        <w:rPr>
          <w:rFonts w:cs="Arial"/>
          <w:color w:val="222222"/>
          <w:szCs w:val="20"/>
        </w:rPr>
      </w:pPr>
    </w:p>
    <w:p w14:paraId="4318D224" w14:textId="5CEA38A7" w:rsidR="009F6E8F" w:rsidRPr="00CC53A5" w:rsidRDefault="009F6E8F" w:rsidP="002B3AC2">
      <w:pPr>
        <w:spacing w:line="280" w:lineRule="exact"/>
        <w:rPr>
          <w:rFonts w:cs="Arial"/>
          <w:color w:val="222222"/>
          <w:szCs w:val="20"/>
        </w:rPr>
      </w:pPr>
      <w:r w:rsidRPr="00CC53A5">
        <w:rPr>
          <w:rFonts w:cs="Arial"/>
          <w:color w:val="222222"/>
          <w:szCs w:val="20"/>
        </w:rPr>
        <w:t>Ponudniki morajo za nominirani osebi predložiti ustrezna dokazila, iz katerih je razvidno izpolnjevanje naročnikovih zahtev iz točke 3.2.4 Dokumentacije v zvezi z oddajo javnega naročila, ki se nanaša na kadrovske kapacitete.</w:t>
      </w:r>
    </w:p>
    <w:p w14:paraId="52F64EC9" w14:textId="77777777" w:rsidR="009F6E8F" w:rsidRPr="00CC53A5" w:rsidRDefault="009F6E8F" w:rsidP="002B3AC2">
      <w:pPr>
        <w:spacing w:line="280" w:lineRule="exact"/>
        <w:rPr>
          <w:rFonts w:cs="Arial"/>
          <w:color w:val="222222"/>
          <w:szCs w:val="20"/>
        </w:rPr>
      </w:pPr>
    </w:p>
    <w:p w14:paraId="59C43541" w14:textId="77777777" w:rsidR="00F83E51" w:rsidRPr="00CC53A5" w:rsidRDefault="00F83E51" w:rsidP="00F83E51">
      <w:pPr>
        <w:tabs>
          <w:tab w:val="left" w:pos="0"/>
        </w:tabs>
      </w:pPr>
    </w:p>
    <w:p w14:paraId="573BF23A" w14:textId="77777777" w:rsidR="00F83E51" w:rsidRPr="00CC53A5" w:rsidRDefault="00F83E51" w:rsidP="00F83E51">
      <w:pPr>
        <w:tabs>
          <w:tab w:val="left" w:pos="0"/>
        </w:tabs>
      </w:pPr>
    </w:p>
    <w:p w14:paraId="31C87F53" w14:textId="77777777" w:rsidR="00F83E51" w:rsidRPr="00CC53A5" w:rsidRDefault="00F83E51" w:rsidP="00F83E51">
      <w:pPr>
        <w:tabs>
          <w:tab w:val="left" w:pos="0"/>
        </w:tabs>
      </w:pPr>
    </w:p>
    <w:p w14:paraId="73C96E56" w14:textId="77777777" w:rsidR="00F83E51" w:rsidRPr="00CC53A5" w:rsidRDefault="00F83E51" w:rsidP="00F83E51">
      <w:pPr>
        <w:tabs>
          <w:tab w:val="left" w:pos="0"/>
        </w:tabs>
      </w:pPr>
    </w:p>
    <w:p w14:paraId="119ADB9F" w14:textId="77777777" w:rsidR="00F83E51" w:rsidRPr="00CC53A5" w:rsidRDefault="00F83E51" w:rsidP="00F83E51"/>
    <w:p w14:paraId="7CE81855" w14:textId="77777777" w:rsidR="00F83E51" w:rsidRPr="00CC53A5" w:rsidRDefault="00F83E51" w:rsidP="00F83E51">
      <w:pPr>
        <w:rPr>
          <w:b/>
          <w:u w:val="single"/>
        </w:rPr>
      </w:pPr>
    </w:p>
    <w:p w14:paraId="6EFA7035" w14:textId="77777777" w:rsidR="00F83E51" w:rsidRPr="00CC53A5" w:rsidRDefault="00F83E51" w:rsidP="00F83E51">
      <w:pPr>
        <w:rPr>
          <w:b/>
          <w:u w:val="single"/>
        </w:rPr>
      </w:pPr>
    </w:p>
    <w:p w14:paraId="18AFA0DC" w14:textId="77777777" w:rsidR="00F83E51" w:rsidRPr="00CC53A5" w:rsidRDefault="00F83E51" w:rsidP="00F83E51">
      <w:pPr>
        <w:rPr>
          <w:b/>
          <w:u w:val="single"/>
        </w:rPr>
      </w:pPr>
    </w:p>
    <w:p w14:paraId="24BAD84A" w14:textId="77777777" w:rsidR="00F83E51" w:rsidRPr="00CC53A5" w:rsidRDefault="00F83E51" w:rsidP="00F83E51">
      <w:pPr>
        <w:rPr>
          <w:b/>
          <w:u w:val="single"/>
        </w:rPr>
      </w:pPr>
    </w:p>
    <w:p w14:paraId="2F08437C" w14:textId="77777777" w:rsidR="00F83E51" w:rsidRPr="00CC53A5" w:rsidRDefault="00F83E51" w:rsidP="00F83E51">
      <w:pPr>
        <w:rPr>
          <w:b/>
          <w:u w:val="single"/>
        </w:rPr>
      </w:pPr>
    </w:p>
    <w:p w14:paraId="6B11B327" w14:textId="77777777" w:rsidR="00F83E51" w:rsidRPr="00CC53A5" w:rsidRDefault="00F83E51" w:rsidP="00F83E51">
      <w:pPr>
        <w:rPr>
          <w:b/>
          <w:u w:val="single"/>
        </w:rPr>
      </w:pPr>
    </w:p>
    <w:p w14:paraId="3E8EA2D4" w14:textId="77777777" w:rsidR="009F6E8F" w:rsidRPr="00CC53A5" w:rsidRDefault="009F6E8F" w:rsidP="00F83E51">
      <w:pPr>
        <w:rPr>
          <w:b/>
          <w:u w:val="single"/>
        </w:rPr>
      </w:pPr>
    </w:p>
    <w:p w14:paraId="64FAE962" w14:textId="77777777" w:rsidR="009F6E8F" w:rsidRPr="00CC53A5" w:rsidRDefault="009F6E8F" w:rsidP="00F83E51">
      <w:pPr>
        <w:rPr>
          <w:b/>
          <w:u w:val="single"/>
        </w:rPr>
      </w:pPr>
    </w:p>
    <w:p w14:paraId="2112C778" w14:textId="77777777" w:rsidR="00F83E51" w:rsidRPr="00CC53A5" w:rsidRDefault="00F83E51" w:rsidP="00F83E51">
      <w:pPr>
        <w:rPr>
          <w:b/>
          <w:u w:val="single"/>
        </w:rPr>
      </w:pPr>
    </w:p>
    <w:p w14:paraId="687B1A70" w14:textId="77777777" w:rsidR="00F83E51" w:rsidRPr="00CC53A5" w:rsidRDefault="00F83E51" w:rsidP="00F83E51">
      <w:pPr>
        <w:rPr>
          <w:b/>
          <w:u w:val="single"/>
        </w:rPr>
      </w:pPr>
    </w:p>
    <w:p w14:paraId="1C572E5D" w14:textId="77777777" w:rsidR="00DC1297" w:rsidRPr="00CC53A5" w:rsidRDefault="00DC1297" w:rsidP="00F83E51">
      <w:pPr>
        <w:rPr>
          <w:b/>
          <w:u w:val="single"/>
        </w:rPr>
      </w:pPr>
    </w:p>
    <w:p w14:paraId="51FB03FE" w14:textId="77777777" w:rsidR="00F83E51" w:rsidRPr="00CC53A5" w:rsidRDefault="00F83E51" w:rsidP="00F83E51">
      <w:pPr>
        <w:jc w:val="center"/>
        <w:rPr>
          <w:b/>
          <w:u w:val="single"/>
        </w:rPr>
      </w:pPr>
    </w:p>
    <w:p w14:paraId="25D4FB0C" w14:textId="77777777" w:rsidR="00F83E51" w:rsidRPr="00CC53A5" w:rsidRDefault="00F83E51" w:rsidP="00F83E51">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76AFB1AE" w14:textId="77777777" w:rsidR="00F83E51" w:rsidRPr="00CC53A5" w:rsidRDefault="00F83E51" w:rsidP="00F83E51">
      <w:pPr>
        <w:spacing w:line="360" w:lineRule="auto"/>
        <w:ind w:left="4956" w:firstLine="708"/>
        <w:jc w:val="center"/>
      </w:pPr>
      <w:r w:rsidRPr="00CC53A5">
        <w:t>oz. prokurista:</w:t>
      </w:r>
    </w:p>
    <w:p w14:paraId="4D405480" w14:textId="77777777" w:rsidR="00F83E51" w:rsidRPr="00CC53A5" w:rsidRDefault="00F83E51" w:rsidP="00F83E51">
      <w:pPr>
        <w:spacing w:line="360" w:lineRule="auto"/>
        <w:jc w:val="center"/>
      </w:pPr>
    </w:p>
    <w:p w14:paraId="37F688BE" w14:textId="77777777" w:rsidR="00F83E51" w:rsidRPr="00CC53A5" w:rsidRDefault="00F83E51" w:rsidP="00F83E51">
      <w:pPr>
        <w:spacing w:line="360" w:lineRule="auto"/>
        <w:jc w:val="center"/>
      </w:pPr>
      <w:r w:rsidRPr="00CC53A5">
        <w:t>........................................</w:t>
      </w:r>
      <w:r w:rsidRPr="00CC53A5">
        <w:tab/>
      </w:r>
      <w:r w:rsidRPr="00CC53A5">
        <w:tab/>
      </w:r>
      <w:r w:rsidRPr="00CC53A5">
        <w:tab/>
      </w:r>
      <w:r w:rsidRPr="00CC53A5">
        <w:tab/>
      </w:r>
      <w:r w:rsidRPr="00CC53A5">
        <w:tab/>
        <w:t>.........................................</w:t>
      </w:r>
    </w:p>
    <w:p w14:paraId="78EE4F25" w14:textId="57762FFA" w:rsidR="00782190" w:rsidRPr="00CC53A5" w:rsidRDefault="00782190" w:rsidP="00782190">
      <w:pPr>
        <w:jc w:val="right"/>
        <w:rPr>
          <w:b/>
        </w:rPr>
      </w:pPr>
      <w:r w:rsidRPr="00CC53A5">
        <w:rPr>
          <w:b/>
        </w:rPr>
        <w:lastRenderedPageBreak/>
        <w:t>OBR-</w:t>
      </w:r>
      <w:r w:rsidR="00DC1297" w:rsidRPr="00CC53A5">
        <w:rPr>
          <w:b/>
        </w:rPr>
        <w:t>7</w:t>
      </w:r>
    </w:p>
    <w:p w14:paraId="695F4490" w14:textId="77777777" w:rsidR="00782190" w:rsidRPr="00CC53A5" w:rsidRDefault="00782190" w:rsidP="00782190">
      <w:pPr>
        <w:jc w:val="left"/>
        <w:rPr>
          <w:b/>
        </w:rPr>
      </w:pPr>
      <w:r w:rsidRPr="00CC53A5">
        <w:t>Ponudnik ..................................................</w:t>
      </w:r>
    </w:p>
    <w:p w14:paraId="06D6278D" w14:textId="77777777" w:rsidR="00782190" w:rsidRPr="00CC53A5" w:rsidRDefault="00782190" w:rsidP="00782190">
      <w:pPr>
        <w:rPr>
          <w:i/>
        </w:rPr>
      </w:pPr>
    </w:p>
    <w:p w14:paraId="0D12F0A0" w14:textId="3C9B2349" w:rsidR="00782190" w:rsidRPr="00CC53A5" w:rsidRDefault="00782190" w:rsidP="00066859">
      <w:pPr>
        <w:spacing w:line="360" w:lineRule="auto"/>
      </w:pPr>
      <w:r w:rsidRPr="00CC53A5">
        <w:t>Naslov ......................................................</w:t>
      </w:r>
    </w:p>
    <w:p w14:paraId="2AA5ECF6" w14:textId="77777777" w:rsidR="00782190" w:rsidRPr="00CC53A5" w:rsidRDefault="00782190" w:rsidP="00782190"/>
    <w:p w14:paraId="3A80741B" w14:textId="77777777" w:rsidR="00782190" w:rsidRPr="00CC53A5" w:rsidRDefault="00782190" w:rsidP="00782190">
      <w:pPr>
        <w:pStyle w:val="Heading2"/>
        <w:numPr>
          <w:ilvl w:val="0"/>
          <w:numId w:val="0"/>
        </w:numPr>
        <w:jc w:val="center"/>
        <w:rPr>
          <w:b/>
        </w:rPr>
      </w:pPr>
      <w:bookmarkStart w:id="221" w:name="_Toc162251513"/>
      <w:bookmarkStart w:id="222" w:name="_Toc198637658"/>
      <w:r w:rsidRPr="00CC53A5">
        <w:rPr>
          <w:b/>
        </w:rPr>
        <w:t>Izjava o garanciji in vzdrževanju</w:t>
      </w:r>
      <w:bookmarkEnd w:id="221"/>
      <w:bookmarkEnd w:id="222"/>
    </w:p>
    <w:p w14:paraId="6CF3085F" w14:textId="4F26E57A" w:rsidR="00782190" w:rsidRPr="00CC53A5" w:rsidRDefault="00782190" w:rsidP="00782190">
      <w:pPr>
        <w:jc w:val="center"/>
        <w:rPr>
          <w:rFonts w:eastAsia="Calibri" w:cs="Arial"/>
          <w:b/>
          <w:szCs w:val="20"/>
        </w:rPr>
      </w:pPr>
      <w:r w:rsidRPr="00CC53A5">
        <w:rPr>
          <w:rFonts w:eastAsia="Calibri" w:cs="Arial"/>
          <w:b/>
          <w:szCs w:val="20"/>
        </w:rPr>
        <w:t>JAVNO NAROČILO JN-B1090</w:t>
      </w:r>
    </w:p>
    <w:p w14:paraId="4295192D" w14:textId="77777777" w:rsidR="00782190" w:rsidRPr="00CC53A5" w:rsidRDefault="00782190" w:rsidP="00782190">
      <w:pPr>
        <w:jc w:val="center"/>
        <w:rPr>
          <w:rFonts w:eastAsia="Calibri" w:cs="Arial"/>
          <w:b/>
          <w:szCs w:val="20"/>
        </w:rPr>
      </w:pPr>
    </w:p>
    <w:p w14:paraId="6CF3A624" w14:textId="77777777" w:rsidR="00782190" w:rsidRPr="00CC53A5" w:rsidRDefault="00782190" w:rsidP="00782190">
      <w:pPr>
        <w:rPr>
          <w:b/>
          <w:u w:val="single"/>
        </w:rPr>
      </w:pPr>
    </w:p>
    <w:p w14:paraId="5A39A844" w14:textId="77777777" w:rsidR="00782190" w:rsidRPr="00CC53A5" w:rsidRDefault="00782190" w:rsidP="00782190">
      <w:pPr>
        <w:tabs>
          <w:tab w:val="left" w:pos="0"/>
        </w:tabs>
        <w:spacing w:line="280" w:lineRule="atLeast"/>
      </w:pPr>
      <w:r w:rsidRPr="00CC53A5">
        <w:t>Pod kazensko in materialno odgovornostjo izjavljamo, da:</w:t>
      </w:r>
    </w:p>
    <w:p w14:paraId="70F915D6" w14:textId="77777777" w:rsidR="00782190" w:rsidRPr="00CC53A5" w:rsidRDefault="00782190" w:rsidP="00782190">
      <w:pPr>
        <w:tabs>
          <w:tab w:val="left" w:pos="0"/>
        </w:tabs>
        <w:spacing w:line="280" w:lineRule="atLeast"/>
      </w:pPr>
    </w:p>
    <w:p w14:paraId="1EC7AA7B" w14:textId="29C81B4F" w:rsidR="00782190" w:rsidRPr="00CC53A5" w:rsidRDefault="00782190" w:rsidP="009E1F0D">
      <w:pPr>
        <w:pStyle w:val="ListParagraph"/>
        <w:numPr>
          <w:ilvl w:val="0"/>
          <w:numId w:val="43"/>
        </w:numPr>
        <w:tabs>
          <w:tab w:val="left" w:pos="0"/>
        </w:tabs>
        <w:spacing w:line="280" w:lineRule="atLeast"/>
      </w:pPr>
      <w:r w:rsidRPr="00CC53A5">
        <w:t xml:space="preserve">nudimo najmanj ……….. mesečno </w:t>
      </w:r>
      <w:r w:rsidRPr="00CC53A5">
        <w:rPr>
          <w:i/>
        </w:rPr>
        <w:t>(ponudnik vpiše število mesecev, zahtevano najmanj 60 mesecev)</w:t>
      </w:r>
      <w:r w:rsidRPr="00CC53A5">
        <w:t xml:space="preserve"> brezplačno garancijsko vzdrževanje in odpravo napak od datuma uspešno opravljenega končnega prevzema ponujene opreme;</w:t>
      </w:r>
    </w:p>
    <w:p w14:paraId="6CE3EE59" w14:textId="77777777" w:rsidR="00782190" w:rsidRPr="00CC53A5" w:rsidRDefault="00782190" w:rsidP="009E1F0D">
      <w:pPr>
        <w:pStyle w:val="ListParagraph"/>
        <w:numPr>
          <w:ilvl w:val="0"/>
          <w:numId w:val="43"/>
        </w:numPr>
        <w:tabs>
          <w:tab w:val="left" w:pos="0"/>
        </w:tabs>
        <w:spacing w:line="280" w:lineRule="atLeast"/>
      </w:pPr>
      <w:r w:rsidRPr="00CC53A5">
        <w:t xml:space="preserve">za celotno ponujeno opremo nudimo v obdobju iz prejšnje alineje brezplačno podporo za servisiranje, brezplačno servisiranje in brezplačne rezervne (nadomestne) dele; </w:t>
      </w:r>
    </w:p>
    <w:p w14:paraId="7F3BB8F9" w14:textId="77777777" w:rsidR="00782190" w:rsidRPr="00CC53A5" w:rsidRDefault="00782190" w:rsidP="009E1F0D">
      <w:pPr>
        <w:pStyle w:val="ListParagraph"/>
        <w:numPr>
          <w:ilvl w:val="0"/>
          <w:numId w:val="43"/>
        </w:numPr>
        <w:tabs>
          <w:tab w:val="left" w:pos="0"/>
        </w:tabs>
        <w:spacing w:line="280" w:lineRule="atLeast"/>
      </w:pPr>
      <w:r w:rsidRPr="00CC53A5">
        <w:t>brezplačna podpora za servisiranje pomeni pomoč naročniku pri odpravljanju napak preko telefona, elektronske pošte ali upravljanja na daljavo;</w:t>
      </w:r>
    </w:p>
    <w:p w14:paraId="2F4CD557" w14:textId="77CDA19E" w:rsidR="00ED1065" w:rsidRPr="00CC53A5" w:rsidRDefault="00ED1065" w:rsidP="009E1F0D">
      <w:pPr>
        <w:pStyle w:val="ListParagraph"/>
        <w:numPr>
          <w:ilvl w:val="0"/>
          <w:numId w:val="43"/>
        </w:numPr>
        <w:tabs>
          <w:tab w:val="left" w:pos="0"/>
        </w:tabs>
        <w:spacing w:line="280" w:lineRule="atLeast"/>
      </w:pPr>
      <w:r w:rsidRPr="00CC53A5">
        <w:t>imamo vzpostavljen sistem za prijavo napak, ki naročniku omogoča možnost prijave napake štiriindvajset ur na dan vse dni v letu. Jezik sporazumevanja je slovenski;</w:t>
      </w:r>
    </w:p>
    <w:p w14:paraId="53457E25" w14:textId="77777777" w:rsidR="00F13265" w:rsidRPr="00CC53A5" w:rsidRDefault="00782190" w:rsidP="009E1F0D">
      <w:pPr>
        <w:pStyle w:val="ListParagraph"/>
        <w:numPr>
          <w:ilvl w:val="0"/>
          <w:numId w:val="43"/>
        </w:numPr>
        <w:tabs>
          <w:tab w:val="left" w:pos="0"/>
        </w:tabs>
        <w:spacing w:line="280" w:lineRule="atLeast"/>
        <w:rPr>
          <w:rFonts w:cs="Arial"/>
          <w:bCs/>
          <w:szCs w:val="20"/>
        </w:rPr>
      </w:pPr>
      <w:r w:rsidRPr="00CC53A5">
        <w:t xml:space="preserve">zagotavljamo odzivni čas </w:t>
      </w:r>
      <w:r w:rsidR="00F13265" w:rsidRPr="00CC53A5">
        <w:rPr>
          <w:rFonts w:cs="Arial"/>
          <w:bCs/>
          <w:szCs w:val="20"/>
        </w:rPr>
        <w:t>najkasneje naslednji delovni dan po prijavi reklamacije oziroma napake s strani naročnika;</w:t>
      </w:r>
    </w:p>
    <w:p w14:paraId="36B94C3A" w14:textId="3AFD7E89" w:rsidR="00F13265" w:rsidRPr="00CC53A5" w:rsidRDefault="00F13265" w:rsidP="009E1F0D">
      <w:pPr>
        <w:pStyle w:val="ListParagraph"/>
        <w:numPr>
          <w:ilvl w:val="0"/>
          <w:numId w:val="43"/>
        </w:numPr>
        <w:tabs>
          <w:tab w:val="left" w:pos="0"/>
        </w:tabs>
        <w:spacing w:line="280" w:lineRule="atLeast"/>
        <w:rPr>
          <w:rFonts w:cs="Arial"/>
          <w:bCs/>
          <w:szCs w:val="20"/>
        </w:rPr>
      </w:pPr>
      <w:r w:rsidRPr="00CC53A5">
        <w:rPr>
          <w:rFonts w:cs="Arial"/>
          <w:bCs/>
          <w:szCs w:val="20"/>
        </w:rPr>
        <w:t>zagotavljamo dosegljivost vsak delovnik med 9.00 in 17.00;</w:t>
      </w:r>
    </w:p>
    <w:p w14:paraId="3B3C13CB" w14:textId="200B23B4" w:rsidR="00782190" w:rsidRPr="00CC53A5" w:rsidRDefault="00782190" w:rsidP="009E1F0D">
      <w:pPr>
        <w:pStyle w:val="ListParagraph"/>
        <w:numPr>
          <w:ilvl w:val="0"/>
          <w:numId w:val="43"/>
        </w:numPr>
        <w:tabs>
          <w:tab w:val="left" w:pos="0"/>
        </w:tabs>
        <w:spacing w:line="280" w:lineRule="atLeast"/>
      </w:pPr>
      <w:r w:rsidRPr="00CC53A5">
        <w:t xml:space="preserve">zagotavljamo popravilo ponujene opreme oziroma odpravo napak v roku </w:t>
      </w:r>
      <w:r w:rsidR="00CC37E3" w:rsidRPr="00CC53A5">
        <w:t>pet (5)</w:t>
      </w:r>
      <w:r w:rsidRPr="00CC53A5">
        <w:t xml:space="preserve"> delovnih dni od prijave napake s strani naročnika;</w:t>
      </w:r>
    </w:p>
    <w:p w14:paraId="0AD03102" w14:textId="71763B1B" w:rsidR="00782190" w:rsidRPr="00CC53A5" w:rsidRDefault="00782190" w:rsidP="009E1F0D">
      <w:pPr>
        <w:pStyle w:val="ListParagraph"/>
        <w:numPr>
          <w:ilvl w:val="0"/>
          <w:numId w:val="43"/>
        </w:numPr>
        <w:tabs>
          <w:tab w:val="left" w:pos="0"/>
        </w:tabs>
        <w:spacing w:line="280" w:lineRule="atLeast"/>
      </w:pPr>
      <w:r w:rsidRPr="00CC53A5">
        <w:t>bomo v primeru treh ali več sistemskih napak (napake na istem funkcionalnem sklopu), naročniku na lastne stroške zagotovili zamenjavo vseh tovrstnih sklopov s tehnološko izboljšanim modelom v roku 1</w:t>
      </w:r>
      <w:r w:rsidR="00ED1065" w:rsidRPr="00CC53A5">
        <w:t>0 delovnih</w:t>
      </w:r>
      <w:r w:rsidRPr="00CC53A5">
        <w:t xml:space="preserve"> dni od prijave tretje napake;</w:t>
      </w:r>
    </w:p>
    <w:p w14:paraId="6FF4E088" w14:textId="77777777" w:rsidR="00782190" w:rsidRPr="00CC53A5" w:rsidRDefault="00782190" w:rsidP="009E1F0D">
      <w:pPr>
        <w:pStyle w:val="ListParagraph"/>
        <w:numPr>
          <w:ilvl w:val="0"/>
          <w:numId w:val="43"/>
        </w:numPr>
        <w:tabs>
          <w:tab w:val="left" w:pos="0"/>
        </w:tabs>
        <w:spacing w:line="280" w:lineRule="atLeast"/>
      </w:pPr>
      <w:r w:rsidRPr="00CC53A5">
        <w:t>bomo v primeru šestih ali več napak na isti napravi na lastne stroške zagotovili zamenjavo okvarjene naprave z novo napravo v roku 15 dni od prijave šeste napake;</w:t>
      </w:r>
    </w:p>
    <w:p w14:paraId="2056B433" w14:textId="77777777" w:rsidR="00782190" w:rsidRPr="00CC53A5" w:rsidRDefault="00782190" w:rsidP="009E1F0D">
      <w:pPr>
        <w:pStyle w:val="ListParagraph"/>
        <w:numPr>
          <w:ilvl w:val="0"/>
          <w:numId w:val="43"/>
        </w:numPr>
        <w:tabs>
          <w:tab w:val="left" w:pos="0"/>
        </w:tabs>
        <w:spacing w:line="280" w:lineRule="atLeast"/>
      </w:pPr>
      <w:r w:rsidRPr="00CC53A5">
        <w:t>bomo ob vsaki intervenciji (popravilu napake) naročniku izdali pisno poročilo o opravljenem delu in morebitnih zamenjanih komponentah.</w:t>
      </w:r>
    </w:p>
    <w:p w14:paraId="394BC67E" w14:textId="77777777" w:rsidR="00782190" w:rsidRPr="00CC53A5" w:rsidRDefault="00782190" w:rsidP="00782190">
      <w:bookmarkStart w:id="223" w:name="_Hlk526753941"/>
    </w:p>
    <w:bookmarkEnd w:id="223"/>
    <w:p w14:paraId="2B0AB1EE" w14:textId="77777777" w:rsidR="00782190" w:rsidRPr="00CC53A5" w:rsidRDefault="00782190" w:rsidP="00782190">
      <w:r w:rsidRPr="00CC53A5">
        <w:t>Pod kazensko in materialno odgovornostjo, navajamo podatke o pooblaščenem servisu za ponujeno opremo:</w:t>
      </w:r>
    </w:p>
    <w:p w14:paraId="5458CF5A" w14:textId="77777777" w:rsidR="00782190" w:rsidRPr="00CC53A5" w:rsidRDefault="00782190" w:rsidP="00782190"/>
    <w:p w14:paraId="6E178C01" w14:textId="77777777" w:rsidR="00782190" w:rsidRPr="00CC53A5" w:rsidRDefault="00782190" w:rsidP="00782190">
      <w:r w:rsidRPr="00CC53A5">
        <w:t>NAZIV SERVISA: …………………………………………………………………………………………………..</w:t>
      </w:r>
    </w:p>
    <w:p w14:paraId="1862FA2D" w14:textId="77777777" w:rsidR="00782190" w:rsidRPr="00CC53A5" w:rsidRDefault="00782190" w:rsidP="00782190"/>
    <w:p w14:paraId="282454E9" w14:textId="77777777" w:rsidR="00782190" w:rsidRPr="00CC53A5" w:rsidRDefault="00782190" w:rsidP="00782190">
      <w:r w:rsidRPr="00CC53A5">
        <w:t>NASLOV SERVIS: …………………………………………………………………………………………………</w:t>
      </w:r>
    </w:p>
    <w:p w14:paraId="14DA29D7" w14:textId="77777777" w:rsidR="00782190" w:rsidRPr="00CC53A5" w:rsidRDefault="00782190" w:rsidP="00782190"/>
    <w:p w14:paraId="1083E39E" w14:textId="77777777" w:rsidR="00782190" w:rsidRPr="00CC53A5" w:rsidRDefault="00782190" w:rsidP="00782190">
      <w:r w:rsidRPr="00CC53A5">
        <w:t>KONTAKTNA OSEBA: …………………………… TELEFON: …………………. E-POŠTA: ……………….</w:t>
      </w:r>
    </w:p>
    <w:p w14:paraId="2EBFD4F4" w14:textId="77777777" w:rsidR="00782190" w:rsidRPr="00CC53A5" w:rsidRDefault="00782190" w:rsidP="00782190"/>
    <w:p w14:paraId="10596318" w14:textId="77777777" w:rsidR="00782190" w:rsidRPr="00CC53A5" w:rsidRDefault="00782190" w:rsidP="00782190">
      <w:r w:rsidRPr="00CC53A5">
        <w:t>ODZIVNI ČAS: ………………… ur (največ 12 ur)</w:t>
      </w:r>
    </w:p>
    <w:p w14:paraId="503B4A03" w14:textId="77777777" w:rsidR="00782190" w:rsidRPr="00CC53A5" w:rsidRDefault="00782190" w:rsidP="00782190"/>
    <w:p w14:paraId="0D933B12" w14:textId="26BE2941" w:rsidR="00782190" w:rsidRPr="00CC53A5" w:rsidRDefault="00782190" w:rsidP="00782190">
      <w:r w:rsidRPr="00CC53A5">
        <w:t>ČAS ZA ODPRAVO NAPAKE: …………………… delovnih dni (največ 5 delovnih dni)</w:t>
      </w:r>
    </w:p>
    <w:p w14:paraId="1A2B1E08" w14:textId="77777777" w:rsidR="00782190" w:rsidRPr="00CC53A5" w:rsidRDefault="00782190" w:rsidP="00782190">
      <w:pPr>
        <w:rPr>
          <w:rFonts w:cs="Arial"/>
          <w:bCs/>
          <w:szCs w:val="20"/>
        </w:rPr>
      </w:pPr>
    </w:p>
    <w:p w14:paraId="032BD71A" w14:textId="77777777" w:rsidR="00782190" w:rsidRPr="00CC53A5" w:rsidRDefault="00782190" w:rsidP="00F13265">
      <w:pPr>
        <w:spacing w:line="280" w:lineRule="exact"/>
        <w:rPr>
          <w:rFonts w:cs="Arial"/>
          <w:bCs/>
          <w:szCs w:val="20"/>
        </w:rPr>
      </w:pPr>
      <w:r w:rsidRPr="00CC53A5">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p w14:paraId="7ADC5EC4" w14:textId="77777777" w:rsidR="00782190" w:rsidRPr="00CC53A5" w:rsidRDefault="00782190" w:rsidP="00F13265">
      <w:pPr>
        <w:rPr>
          <w:b/>
          <w:u w:val="single"/>
        </w:rPr>
      </w:pPr>
    </w:p>
    <w:p w14:paraId="732C7FC9" w14:textId="77777777" w:rsidR="00782190" w:rsidRPr="00CC53A5" w:rsidRDefault="00782190" w:rsidP="00782190">
      <w:pPr>
        <w:jc w:val="center"/>
        <w:rPr>
          <w:b/>
          <w:u w:val="single"/>
        </w:rPr>
      </w:pPr>
    </w:p>
    <w:p w14:paraId="0D2F393C"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67B365F9" w14:textId="77777777" w:rsidR="00782190" w:rsidRPr="00CC53A5" w:rsidRDefault="00782190" w:rsidP="00782190">
      <w:pPr>
        <w:spacing w:line="360" w:lineRule="auto"/>
        <w:ind w:left="4956" w:firstLine="708"/>
        <w:jc w:val="center"/>
      </w:pPr>
      <w:r w:rsidRPr="00CC53A5">
        <w:t>oz. prokurista:</w:t>
      </w:r>
    </w:p>
    <w:p w14:paraId="0AE1DBEA" w14:textId="35187EB6" w:rsidR="00F13265" w:rsidRPr="00CC53A5" w:rsidRDefault="00782190" w:rsidP="00F13265">
      <w:pPr>
        <w:spacing w:line="360" w:lineRule="auto"/>
        <w:jc w:val="center"/>
      </w:pPr>
      <w:r w:rsidRPr="00CC53A5">
        <w:t>........................................</w:t>
      </w:r>
      <w:r w:rsidRPr="00CC53A5">
        <w:tab/>
      </w:r>
      <w:r w:rsidRPr="00CC53A5">
        <w:tab/>
      </w:r>
      <w:r w:rsidRPr="00CC53A5">
        <w:tab/>
      </w:r>
      <w:r w:rsidRPr="00CC53A5">
        <w:tab/>
      </w:r>
      <w:r w:rsidRPr="00CC53A5">
        <w:tab/>
        <w:t>.........................................</w:t>
      </w:r>
    </w:p>
    <w:p w14:paraId="626F7001" w14:textId="7288D387" w:rsidR="00F13265" w:rsidRPr="00CC53A5" w:rsidRDefault="00F13265" w:rsidP="00F13265">
      <w:pPr>
        <w:jc w:val="right"/>
        <w:rPr>
          <w:b/>
        </w:rPr>
      </w:pPr>
      <w:bookmarkStart w:id="224" w:name="_Toc518024528"/>
      <w:r w:rsidRPr="00CC53A5">
        <w:rPr>
          <w:b/>
        </w:rPr>
        <w:lastRenderedPageBreak/>
        <w:t>OBR-</w:t>
      </w:r>
      <w:r w:rsidR="00DC1297" w:rsidRPr="00CC53A5">
        <w:rPr>
          <w:b/>
        </w:rPr>
        <w:t>8</w:t>
      </w:r>
    </w:p>
    <w:p w14:paraId="6828D21B" w14:textId="77777777" w:rsidR="00F13265" w:rsidRPr="00CC53A5" w:rsidRDefault="00F13265" w:rsidP="00F13265"/>
    <w:p w14:paraId="01114202" w14:textId="77777777" w:rsidR="00F13265" w:rsidRPr="00CC53A5" w:rsidRDefault="00F13265" w:rsidP="00F13265"/>
    <w:p w14:paraId="0E1E054C" w14:textId="77777777" w:rsidR="00F13265" w:rsidRPr="00CC53A5" w:rsidRDefault="00F13265" w:rsidP="00F13265">
      <w:r w:rsidRPr="00CC53A5">
        <w:t>Naziv: ..................................................</w:t>
      </w:r>
    </w:p>
    <w:p w14:paraId="30BDDB6D" w14:textId="77777777" w:rsidR="00F13265" w:rsidRPr="00CC53A5" w:rsidRDefault="00F13265" w:rsidP="00F13265">
      <w:pPr>
        <w:rPr>
          <w:i/>
        </w:rPr>
      </w:pPr>
    </w:p>
    <w:p w14:paraId="7E97A705" w14:textId="77777777" w:rsidR="00F13265" w:rsidRPr="00CC53A5" w:rsidRDefault="00F13265" w:rsidP="00F13265">
      <w:pPr>
        <w:spacing w:line="360" w:lineRule="auto"/>
      </w:pPr>
      <w:r w:rsidRPr="00CC53A5">
        <w:t>Naslov: ......................................................</w:t>
      </w:r>
    </w:p>
    <w:p w14:paraId="1AEF58C7" w14:textId="77777777" w:rsidR="00F13265" w:rsidRPr="00CC53A5" w:rsidRDefault="00F13265" w:rsidP="00F13265">
      <w:pPr>
        <w:spacing w:line="360" w:lineRule="auto"/>
      </w:pPr>
    </w:p>
    <w:p w14:paraId="6B2D8004" w14:textId="77777777" w:rsidR="00F13265" w:rsidRPr="00CC53A5" w:rsidRDefault="00F13265" w:rsidP="00F13265">
      <w:pPr>
        <w:spacing w:line="360" w:lineRule="auto"/>
      </w:pPr>
    </w:p>
    <w:p w14:paraId="4B94FC5C" w14:textId="77777777" w:rsidR="00F13265" w:rsidRPr="00CC53A5" w:rsidRDefault="00F13265" w:rsidP="00F13265">
      <w:pPr>
        <w:spacing w:line="360" w:lineRule="auto"/>
      </w:pPr>
    </w:p>
    <w:p w14:paraId="2DA22645" w14:textId="77777777" w:rsidR="00F13265" w:rsidRPr="00CC53A5" w:rsidRDefault="00F13265" w:rsidP="00F13265">
      <w:pPr>
        <w:pStyle w:val="Heading22"/>
        <w:rPr>
          <w:sz w:val="20"/>
          <w:szCs w:val="20"/>
        </w:rPr>
      </w:pPr>
      <w:bookmarkStart w:id="225" w:name="_Toc128383660"/>
      <w:bookmarkStart w:id="226" w:name="_Toc198637659"/>
      <w:bookmarkEnd w:id="224"/>
      <w:r w:rsidRPr="00CC53A5">
        <w:rPr>
          <w:sz w:val="20"/>
          <w:szCs w:val="20"/>
        </w:rPr>
        <w:t>Izjava o varovanju podatkov</w:t>
      </w:r>
      <w:bookmarkEnd w:id="225"/>
      <w:bookmarkEnd w:id="226"/>
    </w:p>
    <w:p w14:paraId="40A2FE88" w14:textId="47238ADF" w:rsidR="00F13265" w:rsidRPr="00CC53A5" w:rsidRDefault="00F13265" w:rsidP="00F13265">
      <w:pPr>
        <w:jc w:val="center"/>
        <w:rPr>
          <w:b/>
          <w:szCs w:val="20"/>
        </w:rPr>
      </w:pPr>
      <w:r w:rsidRPr="00CC53A5">
        <w:rPr>
          <w:rFonts w:cs="Arial"/>
          <w:b/>
          <w:szCs w:val="20"/>
        </w:rPr>
        <w:t xml:space="preserve">ZA JAVNO NAROČILO </w:t>
      </w:r>
      <w:r w:rsidRPr="00CC53A5">
        <w:rPr>
          <w:b/>
          <w:szCs w:val="20"/>
        </w:rPr>
        <w:t>JN-B1090</w:t>
      </w:r>
    </w:p>
    <w:p w14:paraId="480B7C99" w14:textId="77777777" w:rsidR="00F13265" w:rsidRPr="00CC53A5" w:rsidRDefault="00F13265" w:rsidP="00F13265">
      <w:pPr>
        <w:rPr>
          <w:rFonts w:cs="Arial"/>
        </w:rPr>
      </w:pPr>
    </w:p>
    <w:p w14:paraId="7BB7E793" w14:textId="77777777" w:rsidR="00F13265" w:rsidRPr="00CC53A5" w:rsidRDefault="00F13265" w:rsidP="00F13265">
      <w:pPr>
        <w:rPr>
          <w:rFonts w:cs="Arial"/>
        </w:rPr>
      </w:pPr>
    </w:p>
    <w:p w14:paraId="593BE51E" w14:textId="77777777" w:rsidR="00F13265" w:rsidRPr="00CC53A5" w:rsidRDefault="00F13265" w:rsidP="00F13265">
      <w:pPr>
        <w:rPr>
          <w:rFonts w:cs="Arial"/>
        </w:rPr>
      </w:pPr>
    </w:p>
    <w:p w14:paraId="69D18D55" w14:textId="77777777" w:rsidR="00F13265" w:rsidRPr="00CC53A5" w:rsidRDefault="00F13265" w:rsidP="00F13265">
      <w:pPr>
        <w:rPr>
          <w:rFonts w:cs="Arial"/>
          <w:b/>
          <w:u w:val="single"/>
        </w:rPr>
      </w:pPr>
    </w:p>
    <w:p w14:paraId="2727E320" w14:textId="77777777" w:rsidR="00F13265" w:rsidRPr="00CC53A5" w:rsidRDefault="00F13265" w:rsidP="00F13265">
      <w:pPr>
        <w:spacing w:line="280" w:lineRule="atLeast"/>
        <w:rPr>
          <w:rFonts w:cs="Arial"/>
        </w:rPr>
      </w:pPr>
      <w:r w:rsidRPr="00CC53A5">
        <w:rPr>
          <w:rFonts w:cs="Arial"/>
        </w:rPr>
        <w:t>Pod kazensko in materialno odgovornostjo izjavljamo, da bomo:</w:t>
      </w:r>
    </w:p>
    <w:p w14:paraId="40411605" w14:textId="77777777" w:rsidR="00F13265" w:rsidRPr="00CC53A5" w:rsidRDefault="00F13265" w:rsidP="00F13265">
      <w:pPr>
        <w:spacing w:line="280" w:lineRule="atLeast"/>
        <w:rPr>
          <w:rFonts w:cs="Arial"/>
          <w:bCs/>
        </w:rPr>
      </w:pPr>
    </w:p>
    <w:p w14:paraId="1BF69E07" w14:textId="77777777" w:rsidR="00F13265" w:rsidRPr="00CC53A5" w:rsidRDefault="00F13265" w:rsidP="00F13265">
      <w:pPr>
        <w:numPr>
          <w:ilvl w:val="0"/>
          <w:numId w:val="20"/>
        </w:numPr>
        <w:spacing w:line="280" w:lineRule="atLeast"/>
        <w:rPr>
          <w:rFonts w:cs="Arial"/>
        </w:rPr>
      </w:pPr>
      <w:r w:rsidRPr="00CC53A5">
        <w:rPr>
          <w:rFonts w:cs="Arial"/>
        </w:rPr>
        <w:t>vse podatke, s katerimi bomo razpolagali, varovali v skladu z določbami Zakona o varstvu osebnih podatkov (</w:t>
      </w:r>
      <w:r w:rsidRPr="00CC53A5">
        <w:t>Uradni list RS, št. 163/22);</w:t>
      </w:r>
    </w:p>
    <w:p w14:paraId="5F192EB5" w14:textId="77777777" w:rsidR="00F13265" w:rsidRPr="00CC53A5" w:rsidRDefault="00F13265" w:rsidP="00F13265">
      <w:pPr>
        <w:spacing w:line="280" w:lineRule="atLeast"/>
        <w:ind w:left="360"/>
        <w:rPr>
          <w:rFonts w:cs="Arial"/>
        </w:rPr>
      </w:pPr>
    </w:p>
    <w:p w14:paraId="6421D07C" w14:textId="77777777" w:rsidR="00F13265" w:rsidRPr="00CC53A5" w:rsidRDefault="00F13265" w:rsidP="00F13265">
      <w:pPr>
        <w:numPr>
          <w:ilvl w:val="0"/>
          <w:numId w:val="20"/>
        </w:numPr>
        <w:spacing w:line="280" w:lineRule="atLeast"/>
        <w:rPr>
          <w:rFonts w:cs="Arial"/>
        </w:rPr>
      </w:pPr>
      <w:r w:rsidRPr="00CC53A5">
        <w:rPr>
          <w:rFonts w:cs="Arial"/>
        </w:rPr>
        <w:t>hranili vse podatke, spise in listine, s katerimi bomo seznanjeni ob pridobivanju dodatnih informacij in opravljanju storitev, kot poslovno skrivnost;</w:t>
      </w:r>
    </w:p>
    <w:p w14:paraId="0048131F" w14:textId="77777777" w:rsidR="00F13265" w:rsidRPr="00CC53A5" w:rsidRDefault="00F13265" w:rsidP="00F13265">
      <w:pPr>
        <w:pStyle w:val="ListParagraph"/>
        <w:spacing w:line="280" w:lineRule="atLeast"/>
        <w:rPr>
          <w:rFonts w:cs="Arial"/>
        </w:rPr>
      </w:pPr>
    </w:p>
    <w:p w14:paraId="68123937" w14:textId="77777777" w:rsidR="00F13265" w:rsidRPr="00CC53A5" w:rsidRDefault="00F13265" w:rsidP="00F13265">
      <w:pPr>
        <w:numPr>
          <w:ilvl w:val="0"/>
          <w:numId w:val="20"/>
        </w:numPr>
        <w:spacing w:line="280" w:lineRule="atLeast"/>
        <w:rPr>
          <w:rFonts w:cs="Arial"/>
        </w:rPr>
      </w:pPr>
      <w:r w:rsidRPr="00CC53A5">
        <w:rPr>
          <w:rFonts w:cs="Arial"/>
        </w:rPr>
        <w:t>varovali podatke v skladu s »Krovno politiko varovanja informacij v JZ RTV Slovenija«.</w:t>
      </w:r>
    </w:p>
    <w:p w14:paraId="1E29F296" w14:textId="77777777" w:rsidR="00F13265" w:rsidRPr="00CC53A5" w:rsidRDefault="00F13265" w:rsidP="00F13265">
      <w:pPr>
        <w:rPr>
          <w:rFonts w:cs="Arial"/>
        </w:rPr>
      </w:pPr>
    </w:p>
    <w:p w14:paraId="4A4C332B" w14:textId="77777777" w:rsidR="00F13265" w:rsidRPr="00CC53A5" w:rsidRDefault="00F13265" w:rsidP="00F13265">
      <w:pPr>
        <w:rPr>
          <w:rFonts w:cs="Arial"/>
        </w:rPr>
      </w:pPr>
    </w:p>
    <w:p w14:paraId="6853C7D1" w14:textId="77777777" w:rsidR="00F13265" w:rsidRPr="00CC53A5" w:rsidRDefault="00F13265" w:rsidP="00F13265">
      <w:pPr>
        <w:spacing w:line="360" w:lineRule="auto"/>
        <w:jc w:val="center"/>
      </w:pPr>
    </w:p>
    <w:p w14:paraId="71259CE7" w14:textId="77777777" w:rsidR="00F13265" w:rsidRPr="00CC53A5" w:rsidRDefault="00F13265" w:rsidP="00F13265">
      <w:pPr>
        <w:jc w:val="right"/>
        <w:rPr>
          <w:b/>
        </w:rPr>
      </w:pPr>
    </w:p>
    <w:p w14:paraId="4B012D0C" w14:textId="77777777" w:rsidR="00F13265" w:rsidRPr="00CC53A5" w:rsidRDefault="00F13265" w:rsidP="00F13265">
      <w:pPr>
        <w:jc w:val="right"/>
        <w:rPr>
          <w:b/>
        </w:rPr>
      </w:pPr>
    </w:p>
    <w:p w14:paraId="072A0B31" w14:textId="77777777" w:rsidR="00F13265" w:rsidRPr="00CC53A5" w:rsidRDefault="00F13265" w:rsidP="00F13265">
      <w:pPr>
        <w:jc w:val="right"/>
        <w:rPr>
          <w:b/>
        </w:rPr>
      </w:pPr>
    </w:p>
    <w:p w14:paraId="72FC0481" w14:textId="77777777" w:rsidR="00F13265" w:rsidRPr="00CC53A5" w:rsidRDefault="00F13265" w:rsidP="00F13265">
      <w:pPr>
        <w:jc w:val="right"/>
        <w:rPr>
          <w:b/>
        </w:rPr>
      </w:pPr>
    </w:p>
    <w:p w14:paraId="4945C16C" w14:textId="77777777" w:rsidR="00F13265" w:rsidRPr="00CC53A5" w:rsidRDefault="00F13265" w:rsidP="00F13265">
      <w:pPr>
        <w:jc w:val="right"/>
        <w:rPr>
          <w:b/>
        </w:rPr>
      </w:pPr>
    </w:p>
    <w:p w14:paraId="141A301E" w14:textId="77777777" w:rsidR="00F13265" w:rsidRPr="00CC53A5" w:rsidRDefault="00F13265" w:rsidP="00F13265">
      <w:pPr>
        <w:jc w:val="right"/>
        <w:rPr>
          <w:b/>
        </w:rPr>
      </w:pPr>
    </w:p>
    <w:p w14:paraId="4BB4A73E" w14:textId="77777777" w:rsidR="00F13265" w:rsidRPr="00CC53A5" w:rsidRDefault="00F13265" w:rsidP="00F13265">
      <w:pPr>
        <w:jc w:val="right"/>
        <w:rPr>
          <w:b/>
        </w:rPr>
      </w:pPr>
    </w:p>
    <w:p w14:paraId="6C80E623" w14:textId="77777777" w:rsidR="00F13265" w:rsidRPr="00CC53A5" w:rsidRDefault="00F13265" w:rsidP="00F13265">
      <w:pPr>
        <w:rPr>
          <w:b/>
        </w:rPr>
      </w:pPr>
    </w:p>
    <w:p w14:paraId="2809CD25" w14:textId="77777777" w:rsidR="00F13265" w:rsidRPr="00CC53A5" w:rsidRDefault="00F13265" w:rsidP="00F13265">
      <w:pPr>
        <w:jc w:val="right"/>
        <w:rPr>
          <w:b/>
        </w:rPr>
      </w:pPr>
    </w:p>
    <w:p w14:paraId="1B0FC4CF" w14:textId="77777777" w:rsidR="00F13265" w:rsidRPr="00CC53A5" w:rsidRDefault="00F13265" w:rsidP="00F13265">
      <w:pPr>
        <w:jc w:val="right"/>
        <w:rPr>
          <w:b/>
        </w:rPr>
      </w:pPr>
    </w:p>
    <w:p w14:paraId="46FDEDCC" w14:textId="77777777" w:rsidR="00F13265" w:rsidRPr="00CC53A5" w:rsidRDefault="00F13265" w:rsidP="00F13265">
      <w:pPr>
        <w:rPr>
          <w:b/>
        </w:rPr>
      </w:pPr>
    </w:p>
    <w:p w14:paraId="16989895" w14:textId="77777777" w:rsidR="00F13265" w:rsidRPr="00CC53A5" w:rsidRDefault="00F13265" w:rsidP="00F13265">
      <w:pPr>
        <w:rPr>
          <w:b/>
        </w:rPr>
      </w:pPr>
    </w:p>
    <w:p w14:paraId="77224E10" w14:textId="77777777" w:rsidR="00F13265" w:rsidRPr="00CC53A5" w:rsidRDefault="00F13265" w:rsidP="00F13265">
      <w:pPr>
        <w:jc w:val="right"/>
        <w:rPr>
          <w:b/>
        </w:rPr>
      </w:pPr>
    </w:p>
    <w:p w14:paraId="7A19B604" w14:textId="77777777" w:rsidR="00F13265" w:rsidRPr="00CC53A5" w:rsidRDefault="00F13265" w:rsidP="00F13265">
      <w:pPr>
        <w:jc w:val="right"/>
        <w:rPr>
          <w:b/>
        </w:rPr>
      </w:pPr>
    </w:p>
    <w:p w14:paraId="4768C18C" w14:textId="77777777" w:rsidR="00F13265" w:rsidRPr="00CC53A5" w:rsidRDefault="00F13265" w:rsidP="00F13265">
      <w:pPr>
        <w:jc w:val="right"/>
        <w:rPr>
          <w:b/>
        </w:rPr>
      </w:pPr>
    </w:p>
    <w:p w14:paraId="18D5E8B6" w14:textId="77777777" w:rsidR="00F13265" w:rsidRPr="00CC53A5" w:rsidRDefault="00F13265" w:rsidP="00F13265">
      <w:pPr>
        <w:jc w:val="right"/>
        <w:rPr>
          <w:b/>
        </w:rPr>
      </w:pPr>
    </w:p>
    <w:p w14:paraId="614D4137" w14:textId="77777777" w:rsidR="00F13265" w:rsidRPr="00CC53A5" w:rsidRDefault="00F13265" w:rsidP="00F13265">
      <w:pPr>
        <w:jc w:val="right"/>
        <w:rPr>
          <w:b/>
        </w:rPr>
      </w:pPr>
    </w:p>
    <w:p w14:paraId="6BCBD689" w14:textId="77777777" w:rsidR="00F13265" w:rsidRPr="00CC53A5" w:rsidRDefault="00F13265" w:rsidP="00F13265">
      <w:pPr>
        <w:jc w:val="right"/>
        <w:rPr>
          <w:b/>
        </w:rPr>
      </w:pPr>
    </w:p>
    <w:p w14:paraId="05F233C5" w14:textId="77777777" w:rsidR="00F13265" w:rsidRPr="00CC53A5" w:rsidRDefault="00F13265" w:rsidP="00F13265">
      <w:pPr>
        <w:jc w:val="right"/>
        <w:rPr>
          <w:b/>
        </w:rPr>
      </w:pPr>
    </w:p>
    <w:p w14:paraId="37B8B28E" w14:textId="77777777" w:rsidR="00F13265" w:rsidRPr="00CC53A5" w:rsidRDefault="00F13265" w:rsidP="00F13265">
      <w:pPr>
        <w:jc w:val="right"/>
        <w:rPr>
          <w:b/>
        </w:rPr>
      </w:pPr>
    </w:p>
    <w:p w14:paraId="43A6CEF2" w14:textId="77777777" w:rsidR="00F13265" w:rsidRPr="00CC53A5" w:rsidRDefault="00F13265" w:rsidP="00F13265">
      <w:pPr>
        <w:jc w:val="right"/>
        <w:rPr>
          <w:b/>
        </w:rPr>
      </w:pPr>
    </w:p>
    <w:p w14:paraId="715E0030" w14:textId="77777777" w:rsidR="00F13265" w:rsidRPr="00CC53A5" w:rsidRDefault="00F13265" w:rsidP="00F13265">
      <w:pPr>
        <w:jc w:val="right"/>
        <w:rPr>
          <w:b/>
        </w:rPr>
      </w:pPr>
    </w:p>
    <w:p w14:paraId="3E3A2F51" w14:textId="77777777" w:rsidR="00F13265" w:rsidRPr="00CC53A5" w:rsidRDefault="00F13265" w:rsidP="00F13265">
      <w:pPr>
        <w:jc w:val="right"/>
        <w:rPr>
          <w:b/>
        </w:rPr>
      </w:pPr>
    </w:p>
    <w:p w14:paraId="59361642" w14:textId="77777777" w:rsidR="00F13265" w:rsidRPr="00CC53A5" w:rsidRDefault="00F13265" w:rsidP="00F13265">
      <w:pPr>
        <w:jc w:val="center"/>
        <w:rPr>
          <w:b/>
          <w:u w:val="single"/>
        </w:rPr>
      </w:pPr>
    </w:p>
    <w:p w14:paraId="0B00C808"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38069D85" w14:textId="77777777" w:rsidR="00F13265" w:rsidRPr="00CC53A5" w:rsidRDefault="00F13265" w:rsidP="00F13265">
      <w:pPr>
        <w:spacing w:line="360" w:lineRule="auto"/>
        <w:ind w:left="4956" w:firstLine="708"/>
        <w:jc w:val="center"/>
      </w:pPr>
      <w:r w:rsidRPr="00CC53A5">
        <w:t>oz. prokurista:</w:t>
      </w:r>
    </w:p>
    <w:p w14:paraId="70D5BD26" w14:textId="77777777" w:rsidR="00F13265" w:rsidRPr="00CC53A5" w:rsidRDefault="00F13265" w:rsidP="00F13265">
      <w:pPr>
        <w:spacing w:line="360" w:lineRule="auto"/>
        <w:jc w:val="center"/>
      </w:pPr>
    </w:p>
    <w:p w14:paraId="52C63FBB" w14:textId="77777777" w:rsidR="00F13265"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p w14:paraId="15BE45D9" w14:textId="4289E35C" w:rsidR="00F13265" w:rsidRPr="00CC53A5" w:rsidRDefault="00F13265" w:rsidP="00F13265">
      <w:pPr>
        <w:jc w:val="right"/>
        <w:rPr>
          <w:b/>
        </w:rPr>
      </w:pPr>
      <w:r w:rsidRPr="00CC53A5">
        <w:rPr>
          <w:b/>
        </w:rPr>
        <w:lastRenderedPageBreak/>
        <w:t>OBR-</w:t>
      </w:r>
      <w:r w:rsidR="00DC1297" w:rsidRPr="00CC53A5">
        <w:rPr>
          <w:b/>
        </w:rPr>
        <w:t>9</w:t>
      </w:r>
      <w:r w:rsidRPr="00CC53A5">
        <w:rPr>
          <w:b/>
        </w:rPr>
        <w:t>A</w:t>
      </w:r>
    </w:p>
    <w:p w14:paraId="3F8A6542" w14:textId="77777777" w:rsidR="00F13265" w:rsidRPr="00CC53A5" w:rsidRDefault="00F13265" w:rsidP="00F13265">
      <w:r w:rsidRPr="00CC53A5">
        <w:t>Proizvajalec opreme  ………….................................</w:t>
      </w:r>
    </w:p>
    <w:p w14:paraId="3B5B5D22" w14:textId="77777777" w:rsidR="00F13265" w:rsidRPr="00CC53A5" w:rsidRDefault="00F13265" w:rsidP="00F13265">
      <w:pPr>
        <w:rPr>
          <w:i/>
        </w:rPr>
      </w:pPr>
    </w:p>
    <w:p w14:paraId="3B10B81F" w14:textId="77777777" w:rsidR="00F13265" w:rsidRPr="00CC53A5" w:rsidRDefault="00F13265" w:rsidP="00F13265">
      <w:pPr>
        <w:spacing w:line="360" w:lineRule="auto"/>
      </w:pPr>
      <w:r w:rsidRPr="00CC53A5">
        <w:t>Naslov ......................................................................</w:t>
      </w:r>
    </w:p>
    <w:p w14:paraId="0B743DC7" w14:textId="77777777" w:rsidR="00F13265" w:rsidRPr="00CC53A5" w:rsidRDefault="00F13265" w:rsidP="00F13265"/>
    <w:p w14:paraId="0572BDD5" w14:textId="77777777" w:rsidR="00F13265" w:rsidRPr="00CC53A5" w:rsidRDefault="00F13265" w:rsidP="00F13265"/>
    <w:p w14:paraId="1DE9533F" w14:textId="77777777" w:rsidR="00F13265" w:rsidRPr="00CC53A5" w:rsidRDefault="00F13265" w:rsidP="00F13265"/>
    <w:p w14:paraId="1B2B5A93" w14:textId="77777777" w:rsidR="00F13265" w:rsidRPr="00CC53A5" w:rsidRDefault="00F13265" w:rsidP="00F13265">
      <w:pPr>
        <w:pStyle w:val="Heading2"/>
        <w:numPr>
          <w:ilvl w:val="0"/>
          <w:numId w:val="0"/>
        </w:numPr>
        <w:jc w:val="center"/>
        <w:rPr>
          <w:b/>
        </w:rPr>
      </w:pPr>
      <w:bookmarkStart w:id="227" w:name="_Toc162251517"/>
      <w:bookmarkStart w:id="228" w:name="_Toc198637660"/>
      <w:r w:rsidRPr="00CC53A5">
        <w:rPr>
          <w:b/>
        </w:rPr>
        <w:t>Izjava proizvajalca opreme</w:t>
      </w:r>
      <w:bookmarkEnd w:id="227"/>
      <w:bookmarkEnd w:id="228"/>
    </w:p>
    <w:p w14:paraId="693E8634" w14:textId="733366A4" w:rsidR="00F13265" w:rsidRPr="00CC53A5" w:rsidRDefault="00F13265" w:rsidP="00F13265">
      <w:pPr>
        <w:jc w:val="center"/>
        <w:rPr>
          <w:rFonts w:eastAsia="Calibri" w:cs="Arial"/>
          <w:b/>
          <w:szCs w:val="20"/>
        </w:rPr>
      </w:pPr>
      <w:r w:rsidRPr="00CC53A5">
        <w:rPr>
          <w:rFonts w:eastAsia="Calibri" w:cs="Arial"/>
          <w:b/>
          <w:szCs w:val="20"/>
        </w:rPr>
        <w:t>JAVNO NAROČILO JN-B1090</w:t>
      </w:r>
    </w:p>
    <w:p w14:paraId="1EAF59B3" w14:textId="77777777" w:rsidR="00F13265" w:rsidRPr="00CC53A5" w:rsidRDefault="00F13265" w:rsidP="00F13265"/>
    <w:p w14:paraId="4810F594" w14:textId="77777777" w:rsidR="00F13265" w:rsidRPr="00CC53A5" w:rsidRDefault="00F13265" w:rsidP="00F13265">
      <w:pPr>
        <w:rPr>
          <w:b/>
          <w:u w:val="single"/>
        </w:rPr>
      </w:pPr>
    </w:p>
    <w:p w14:paraId="4DAA0887" w14:textId="77777777" w:rsidR="00F13265" w:rsidRPr="00CC53A5" w:rsidRDefault="00F13265" w:rsidP="00F13265"/>
    <w:p w14:paraId="0F16141D" w14:textId="124D4B79" w:rsidR="00F13265" w:rsidRPr="00CC53A5" w:rsidRDefault="00F13265" w:rsidP="00F13265">
      <w:pPr>
        <w:suppressAutoHyphens/>
        <w:spacing w:line="480" w:lineRule="auto"/>
        <w:rPr>
          <w:rFonts w:eastAsia="NSimSun" w:cs="Courier New"/>
          <w:b/>
          <w:kern w:val="1"/>
          <w:szCs w:val="20"/>
          <w:lang w:eastAsia="hi-IN" w:bidi="hi-IN"/>
        </w:rPr>
      </w:pPr>
      <w:r w:rsidRPr="00CC53A5">
        <w:rPr>
          <w:rFonts w:cs="Arial"/>
          <w:bCs/>
          <w:szCs w:val="20"/>
        </w:rPr>
        <w:t xml:space="preserve">Pod kazensko in materialno odgovornostjo izjavljamo, da smo seznanjeni z vsebino javnega naročila pod oznako: </w:t>
      </w:r>
      <w:r w:rsidRPr="00CC53A5">
        <w:rPr>
          <w:rFonts w:cs="Arial"/>
          <w:b/>
          <w:bCs/>
          <w:szCs w:val="20"/>
        </w:rPr>
        <w:t xml:space="preserve">JN-B1090 za </w:t>
      </w:r>
      <w:r w:rsidRPr="00CC53A5">
        <w:rPr>
          <w:rFonts w:cs="Arial"/>
          <w:b/>
        </w:rPr>
        <w:t>nakup strežniškega sistema</w:t>
      </w:r>
      <w:r w:rsidR="00BE341D" w:rsidRPr="00CC53A5">
        <w:rPr>
          <w:rFonts w:cs="Arial"/>
          <w:b/>
        </w:rPr>
        <w:t xml:space="preserve"> za namen</w:t>
      </w:r>
      <w:r w:rsidRPr="00CC53A5">
        <w:rPr>
          <w:rFonts w:cs="Arial"/>
          <w:b/>
        </w:rPr>
        <w:t xml:space="preserve"> razpoznav</w:t>
      </w:r>
      <w:r w:rsidR="00BE341D" w:rsidRPr="00CC53A5">
        <w:rPr>
          <w:rFonts w:cs="Arial"/>
          <w:b/>
        </w:rPr>
        <w:t>e</w:t>
      </w:r>
      <w:r w:rsidRPr="00CC53A5">
        <w:rPr>
          <w:rFonts w:cs="Arial"/>
          <w:b/>
        </w:rPr>
        <w:t xml:space="preserve"> zvoka</w:t>
      </w:r>
      <w:r w:rsidRPr="00CC53A5">
        <w:rPr>
          <w:rFonts w:cs="Arial"/>
          <w:bCs/>
          <w:szCs w:val="20"/>
        </w:rPr>
        <w:t xml:space="preserve">, za katerega ponudbo oddaja ponudnik ………………………. </w:t>
      </w:r>
      <w:r w:rsidRPr="00CC53A5">
        <w:rPr>
          <w:rFonts w:cs="Arial"/>
          <w:bCs/>
          <w:i/>
          <w:szCs w:val="20"/>
        </w:rPr>
        <w:t>(naziv ponudnika)</w:t>
      </w:r>
      <w:r w:rsidRPr="00CC53A5">
        <w:rPr>
          <w:rFonts w:cs="Arial"/>
          <w:bCs/>
          <w:szCs w:val="20"/>
        </w:rPr>
        <w:t xml:space="preserve"> s svojo ponudbo št. ……………….. </w:t>
      </w:r>
      <w:r w:rsidRPr="00CC53A5">
        <w:rPr>
          <w:rFonts w:cs="Arial"/>
          <w:bCs/>
          <w:i/>
          <w:szCs w:val="20"/>
        </w:rPr>
        <w:t>(oznaka ponudbe).</w:t>
      </w:r>
    </w:p>
    <w:p w14:paraId="5D0E53AE" w14:textId="7BA01C8F" w:rsidR="00F13265" w:rsidRPr="00CC53A5" w:rsidRDefault="00F13265" w:rsidP="00F13265">
      <w:pPr>
        <w:pStyle w:val="BodyText"/>
        <w:rPr>
          <w:rFonts w:cs="Arial"/>
          <w:bCs/>
          <w:szCs w:val="20"/>
        </w:rPr>
      </w:pPr>
    </w:p>
    <w:p w14:paraId="6F27E55B" w14:textId="2BD983C1" w:rsidR="00324D74" w:rsidRPr="00CC53A5" w:rsidRDefault="00324D74" w:rsidP="00324D74">
      <w:pPr>
        <w:pStyle w:val="BodyText"/>
        <w:spacing w:line="360" w:lineRule="auto"/>
        <w:rPr>
          <w:rFonts w:cs="Arial"/>
          <w:bCs/>
          <w:szCs w:val="20"/>
        </w:rPr>
      </w:pPr>
      <w:r w:rsidRPr="00CC53A5">
        <w:rPr>
          <w:rFonts w:cs="Arial"/>
          <w:color w:val="222222"/>
          <w:szCs w:val="20"/>
        </w:rPr>
        <w:t>Ponudnik je naš pooblaščen prodajni in servisni partner.</w:t>
      </w:r>
    </w:p>
    <w:p w14:paraId="09AD2E6E" w14:textId="52A04845" w:rsidR="00F13265" w:rsidRPr="00CC53A5" w:rsidRDefault="00F13265" w:rsidP="00324D74">
      <w:pPr>
        <w:pStyle w:val="BodyText"/>
        <w:spacing w:line="360" w:lineRule="auto"/>
        <w:rPr>
          <w:rFonts w:cs="Arial"/>
          <w:bCs/>
          <w:szCs w:val="20"/>
        </w:rPr>
      </w:pPr>
      <w:r w:rsidRPr="00CC53A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3DADADF" w14:textId="77777777" w:rsidR="00F13265" w:rsidRPr="00CC53A5" w:rsidRDefault="00F13265" w:rsidP="00F13265">
      <w:pPr>
        <w:pStyle w:val="BodyText"/>
        <w:rPr>
          <w:rFonts w:cs="Arial"/>
          <w:b/>
          <w:bCs/>
          <w:szCs w:val="20"/>
        </w:rPr>
      </w:pPr>
    </w:p>
    <w:p w14:paraId="0E0B7D99" w14:textId="77777777" w:rsidR="00F13265" w:rsidRPr="00CC53A5" w:rsidRDefault="00F13265" w:rsidP="00F13265">
      <w:pPr>
        <w:rPr>
          <w:b/>
          <w:u w:val="single"/>
        </w:rPr>
      </w:pPr>
    </w:p>
    <w:p w14:paraId="69DE0F3A" w14:textId="77777777" w:rsidR="00F13265" w:rsidRPr="00CC53A5" w:rsidRDefault="00F13265" w:rsidP="00F13265">
      <w:pPr>
        <w:rPr>
          <w:b/>
          <w:u w:val="single"/>
        </w:rPr>
      </w:pPr>
    </w:p>
    <w:p w14:paraId="06FB0A34" w14:textId="77777777" w:rsidR="00F13265" w:rsidRPr="00CC53A5" w:rsidRDefault="00F13265" w:rsidP="00F13265">
      <w:pPr>
        <w:rPr>
          <w:i/>
          <w:u w:val="single"/>
        </w:rPr>
      </w:pPr>
    </w:p>
    <w:p w14:paraId="67C3101B" w14:textId="77777777" w:rsidR="00F13265" w:rsidRPr="00CC53A5" w:rsidRDefault="00F13265" w:rsidP="00F13265">
      <w:pPr>
        <w:rPr>
          <w:b/>
          <w:u w:val="single"/>
        </w:rPr>
      </w:pPr>
    </w:p>
    <w:p w14:paraId="414DC3E2" w14:textId="77777777" w:rsidR="00F13265" w:rsidRPr="00CC53A5" w:rsidRDefault="00F13265" w:rsidP="00F13265">
      <w:pPr>
        <w:rPr>
          <w:b/>
          <w:u w:val="single"/>
        </w:rPr>
      </w:pPr>
    </w:p>
    <w:p w14:paraId="5F609A67" w14:textId="77777777" w:rsidR="00F13265" w:rsidRPr="00CC53A5" w:rsidRDefault="00F13265" w:rsidP="00F13265">
      <w:pPr>
        <w:rPr>
          <w:b/>
          <w:u w:val="single"/>
        </w:rPr>
      </w:pPr>
    </w:p>
    <w:p w14:paraId="18105170" w14:textId="77777777" w:rsidR="00F13265" w:rsidRPr="00CC53A5" w:rsidRDefault="00F13265" w:rsidP="00F13265">
      <w:pPr>
        <w:rPr>
          <w:b/>
          <w:u w:val="single"/>
        </w:rPr>
      </w:pPr>
    </w:p>
    <w:p w14:paraId="4510FE5E" w14:textId="77777777" w:rsidR="00F13265" w:rsidRPr="00CC53A5" w:rsidRDefault="00F13265" w:rsidP="00F13265">
      <w:pPr>
        <w:rPr>
          <w:b/>
          <w:u w:val="single"/>
        </w:rPr>
      </w:pPr>
    </w:p>
    <w:p w14:paraId="37FB3D55" w14:textId="77777777" w:rsidR="00F13265" w:rsidRPr="00CC53A5" w:rsidRDefault="00F13265" w:rsidP="00F13265">
      <w:pPr>
        <w:rPr>
          <w:b/>
          <w:u w:val="single"/>
        </w:rPr>
      </w:pPr>
    </w:p>
    <w:p w14:paraId="3C6CAFE9" w14:textId="77777777" w:rsidR="00F13265" w:rsidRPr="00CC53A5" w:rsidRDefault="00F13265" w:rsidP="00F13265">
      <w:pPr>
        <w:rPr>
          <w:b/>
          <w:u w:val="single"/>
        </w:rPr>
      </w:pPr>
    </w:p>
    <w:p w14:paraId="30A542CE" w14:textId="77777777" w:rsidR="00F13265" w:rsidRPr="00CC53A5" w:rsidRDefault="00F13265" w:rsidP="00F13265">
      <w:pPr>
        <w:rPr>
          <w:b/>
          <w:u w:val="single"/>
        </w:rPr>
      </w:pPr>
    </w:p>
    <w:p w14:paraId="4F00A569" w14:textId="77777777" w:rsidR="00F13265" w:rsidRPr="00CC53A5" w:rsidRDefault="00F13265" w:rsidP="00F13265">
      <w:pPr>
        <w:rPr>
          <w:b/>
          <w:u w:val="single"/>
        </w:rPr>
      </w:pPr>
    </w:p>
    <w:p w14:paraId="0A992FCE" w14:textId="77777777" w:rsidR="00F13265" w:rsidRPr="00CC53A5" w:rsidRDefault="00F13265" w:rsidP="00F13265">
      <w:pPr>
        <w:rPr>
          <w:b/>
          <w:u w:val="single"/>
        </w:rPr>
      </w:pPr>
    </w:p>
    <w:p w14:paraId="35AE401D" w14:textId="77777777" w:rsidR="00066859" w:rsidRPr="00CC53A5" w:rsidRDefault="00066859" w:rsidP="00F13265">
      <w:pPr>
        <w:rPr>
          <w:b/>
          <w:u w:val="single"/>
        </w:rPr>
      </w:pPr>
    </w:p>
    <w:p w14:paraId="31CBA936" w14:textId="77777777" w:rsidR="00F13265" w:rsidRPr="00CC53A5" w:rsidRDefault="00F13265" w:rsidP="00F13265">
      <w:pPr>
        <w:rPr>
          <w:b/>
          <w:u w:val="single"/>
        </w:rPr>
      </w:pPr>
    </w:p>
    <w:p w14:paraId="6D273902" w14:textId="77777777" w:rsidR="00F13265" w:rsidRPr="00CC53A5" w:rsidRDefault="00F13265" w:rsidP="00F13265">
      <w:pPr>
        <w:rPr>
          <w:b/>
          <w:u w:val="single"/>
        </w:rPr>
      </w:pPr>
    </w:p>
    <w:p w14:paraId="14C2EB01" w14:textId="77777777" w:rsidR="00F13265" w:rsidRPr="00CC53A5" w:rsidRDefault="00F13265" w:rsidP="00F13265">
      <w:pPr>
        <w:rPr>
          <w:b/>
          <w:u w:val="single"/>
        </w:rPr>
      </w:pPr>
    </w:p>
    <w:p w14:paraId="14BE40C9" w14:textId="77777777" w:rsidR="00F13265" w:rsidRPr="00CC53A5" w:rsidRDefault="00F13265" w:rsidP="00F13265">
      <w:pPr>
        <w:rPr>
          <w:b/>
          <w:u w:val="single"/>
        </w:rPr>
      </w:pPr>
    </w:p>
    <w:p w14:paraId="3394BA1A" w14:textId="77777777" w:rsidR="00F13265" w:rsidRPr="00CC53A5" w:rsidRDefault="00F13265" w:rsidP="00F13265">
      <w:pPr>
        <w:rPr>
          <w:b/>
          <w:u w:val="single"/>
        </w:rPr>
      </w:pPr>
    </w:p>
    <w:p w14:paraId="7D016D52" w14:textId="77777777" w:rsidR="00F13265" w:rsidRPr="00CC53A5" w:rsidRDefault="00F13265" w:rsidP="00F13265">
      <w:pPr>
        <w:rPr>
          <w:b/>
          <w:u w:val="single"/>
        </w:rPr>
      </w:pPr>
    </w:p>
    <w:p w14:paraId="12DFD59E" w14:textId="77777777" w:rsidR="00F13265" w:rsidRPr="00CC53A5" w:rsidRDefault="00F13265" w:rsidP="00F13265">
      <w:pPr>
        <w:rPr>
          <w:b/>
          <w:u w:val="single"/>
        </w:rPr>
      </w:pPr>
    </w:p>
    <w:p w14:paraId="3012C9F8" w14:textId="77777777" w:rsidR="00F13265" w:rsidRPr="00CC53A5" w:rsidRDefault="00F13265" w:rsidP="00F13265">
      <w:pPr>
        <w:rPr>
          <w:b/>
          <w:u w:val="single"/>
        </w:rPr>
      </w:pPr>
    </w:p>
    <w:p w14:paraId="5BDAF214" w14:textId="77777777" w:rsidR="00F13265" w:rsidRPr="00CC53A5" w:rsidRDefault="00F13265" w:rsidP="00F13265">
      <w:pPr>
        <w:rPr>
          <w:b/>
          <w:u w:val="single"/>
        </w:rPr>
      </w:pPr>
    </w:p>
    <w:p w14:paraId="7985D1F0" w14:textId="77777777" w:rsidR="00F13265" w:rsidRPr="00CC53A5" w:rsidRDefault="00F13265" w:rsidP="00F13265">
      <w:pPr>
        <w:rPr>
          <w:b/>
          <w:u w:val="single"/>
        </w:rPr>
      </w:pPr>
    </w:p>
    <w:p w14:paraId="1DD3DAE0" w14:textId="77777777" w:rsidR="00F13265" w:rsidRPr="00CC53A5" w:rsidRDefault="00F13265" w:rsidP="00F13265">
      <w:pPr>
        <w:jc w:val="center"/>
        <w:rPr>
          <w:b/>
          <w:u w:val="single"/>
        </w:rPr>
      </w:pPr>
    </w:p>
    <w:p w14:paraId="6380926C"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567E2B46" w14:textId="77777777" w:rsidR="00F13265" w:rsidRPr="00CC53A5" w:rsidRDefault="00F13265" w:rsidP="00F13265">
      <w:pPr>
        <w:spacing w:line="360" w:lineRule="auto"/>
        <w:ind w:left="4956" w:firstLine="708"/>
        <w:jc w:val="center"/>
      </w:pPr>
      <w:r w:rsidRPr="00CC53A5">
        <w:t>oz. prokurista:</w:t>
      </w:r>
    </w:p>
    <w:p w14:paraId="414F07CD" w14:textId="77777777" w:rsidR="00F13265" w:rsidRPr="00CC53A5" w:rsidRDefault="00F13265" w:rsidP="00F13265">
      <w:pPr>
        <w:spacing w:line="360" w:lineRule="auto"/>
        <w:jc w:val="center"/>
      </w:pPr>
    </w:p>
    <w:p w14:paraId="0FEB287B" w14:textId="77777777" w:rsidR="00F13265"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p w14:paraId="4B7CA477" w14:textId="4E68FE2D" w:rsidR="00F13265" w:rsidRPr="00CC53A5" w:rsidRDefault="00F13265" w:rsidP="00F13265">
      <w:pPr>
        <w:jc w:val="right"/>
        <w:rPr>
          <w:b/>
        </w:rPr>
      </w:pPr>
      <w:r w:rsidRPr="00CC53A5">
        <w:rPr>
          <w:b/>
        </w:rPr>
        <w:lastRenderedPageBreak/>
        <w:t>OBR-</w:t>
      </w:r>
      <w:r w:rsidR="00DC1297" w:rsidRPr="00CC53A5">
        <w:rPr>
          <w:b/>
        </w:rPr>
        <w:t>9</w:t>
      </w:r>
      <w:r w:rsidRPr="00CC53A5">
        <w:rPr>
          <w:b/>
        </w:rPr>
        <w:t>B</w:t>
      </w:r>
    </w:p>
    <w:p w14:paraId="07BE4266" w14:textId="77777777" w:rsidR="00F13265" w:rsidRPr="00CC53A5" w:rsidRDefault="00F13265" w:rsidP="00F13265"/>
    <w:p w14:paraId="2905FC60" w14:textId="77777777" w:rsidR="00F13265" w:rsidRPr="00CC53A5" w:rsidRDefault="00F13265" w:rsidP="00F13265">
      <w:r w:rsidRPr="00CC53A5">
        <w:t>Principal …………...................................................</w:t>
      </w:r>
    </w:p>
    <w:p w14:paraId="65AFC6FD" w14:textId="77777777" w:rsidR="00F13265" w:rsidRPr="00CC53A5" w:rsidRDefault="00F13265" w:rsidP="00F13265"/>
    <w:p w14:paraId="2371C921" w14:textId="77777777" w:rsidR="00F13265" w:rsidRPr="00CC53A5" w:rsidRDefault="00F13265" w:rsidP="00F13265">
      <w:pPr>
        <w:spacing w:line="360" w:lineRule="auto"/>
      </w:pPr>
      <w:r w:rsidRPr="00CC53A5">
        <w:t>Naslov ......................................................................</w:t>
      </w:r>
    </w:p>
    <w:p w14:paraId="5F3DBC12" w14:textId="77777777" w:rsidR="00F13265" w:rsidRPr="00CC53A5" w:rsidRDefault="00F13265" w:rsidP="00F13265"/>
    <w:p w14:paraId="5E64EA82" w14:textId="77777777" w:rsidR="00F13265" w:rsidRPr="00CC53A5" w:rsidRDefault="00F13265" w:rsidP="00F13265"/>
    <w:p w14:paraId="6085739D" w14:textId="77777777" w:rsidR="00F13265" w:rsidRPr="00CC53A5" w:rsidRDefault="00F13265" w:rsidP="00F13265">
      <w:pPr>
        <w:pStyle w:val="Heading2"/>
        <w:numPr>
          <w:ilvl w:val="0"/>
          <w:numId w:val="0"/>
        </w:numPr>
        <w:jc w:val="center"/>
        <w:rPr>
          <w:b/>
        </w:rPr>
      </w:pPr>
      <w:bookmarkStart w:id="229" w:name="_Toc162251518"/>
      <w:bookmarkStart w:id="230" w:name="_Toc198637661"/>
      <w:r w:rsidRPr="00CC53A5">
        <w:rPr>
          <w:b/>
        </w:rPr>
        <w:t>Izjava principala</w:t>
      </w:r>
      <w:bookmarkEnd w:id="229"/>
      <w:bookmarkEnd w:id="230"/>
    </w:p>
    <w:p w14:paraId="7AB12792" w14:textId="541AA67A" w:rsidR="00F13265" w:rsidRPr="00CC53A5" w:rsidRDefault="00F13265" w:rsidP="00F13265">
      <w:pPr>
        <w:jc w:val="center"/>
        <w:rPr>
          <w:rFonts w:eastAsia="Calibri" w:cs="Arial"/>
          <w:b/>
          <w:szCs w:val="20"/>
        </w:rPr>
      </w:pPr>
      <w:r w:rsidRPr="00CC53A5">
        <w:rPr>
          <w:rFonts w:eastAsia="Calibri" w:cs="Arial"/>
          <w:b/>
          <w:szCs w:val="20"/>
        </w:rPr>
        <w:t>JAVNO NAROČILO JN-B1090</w:t>
      </w:r>
    </w:p>
    <w:p w14:paraId="79480E90" w14:textId="77777777" w:rsidR="00F13265" w:rsidRPr="00CC53A5" w:rsidRDefault="00F13265" w:rsidP="00F13265"/>
    <w:p w14:paraId="5C639456" w14:textId="77777777" w:rsidR="00F13265" w:rsidRPr="00CC53A5" w:rsidRDefault="00F13265" w:rsidP="00F13265">
      <w:pPr>
        <w:rPr>
          <w:b/>
          <w:u w:val="single"/>
        </w:rPr>
      </w:pPr>
    </w:p>
    <w:p w14:paraId="733E81FA" w14:textId="77777777" w:rsidR="00F13265" w:rsidRPr="00CC53A5" w:rsidRDefault="00F13265" w:rsidP="00F13265"/>
    <w:p w14:paraId="5A2C5E33" w14:textId="48F87462" w:rsidR="00F13265" w:rsidRPr="00CC53A5" w:rsidRDefault="00F13265" w:rsidP="00F13265">
      <w:pPr>
        <w:suppressAutoHyphens/>
        <w:spacing w:line="480" w:lineRule="auto"/>
        <w:rPr>
          <w:rFonts w:cs="Arial"/>
          <w:b/>
          <w:bCs/>
          <w:szCs w:val="20"/>
        </w:rPr>
      </w:pPr>
      <w:r w:rsidRPr="00CC53A5">
        <w:rPr>
          <w:rFonts w:cs="Arial"/>
          <w:bCs/>
          <w:szCs w:val="20"/>
        </w:rPr>
        <w:t xml:space="preserve">Pod kazensko in materialno odgovornostjo izjavljamo, da smo seznanjeni z vsebino javnega naročila pod oznako: </w:t>
      </w:r>
      <w:r w:rsidRPr="00CC53A5">
        <w:rPr>
          <w:rFonts w:cs="Arial"/>
          <w:b/>
          <w:bCs/>
          <w:szCs w:val="20"/>
        </w:rPr>
        <w:t xml:space="preserve">JN-B1090 za </w:t>
      </w:r>
      <w:r w:rsidRPr="00CC53A5">
        <w:rPr>
          <w:rFonts w:cs="Arial"/>
          <w:b/>
        </w:rPr>
        <w:t xml:space="preserve">nakup strežniškega sistema za </w:t>
      </w:r>
      <w:r w:rsidR="00BE341D" w:rsidRPr="00CC53A5">
        <w:rPr>
          <w:rFonts w:cs="Arial"/>
          <w:b/>
        </w:rPr>
        <w:t xml:space="preserve">namen </w:t>
      </w:r>
      <w:r w:rsidRPr="00CC53A5">
        <w:rPr>
          <w:rFonts w:cs="Arial"/>
          <w:b/>
        </w:rPr>
        <w:t>razpozna</w:t>
      </w:r>
      <w:r w:rsidR="00BE341D" w:rsidRPr="00CC53A5">
        <w:rPr>
          <w:rFonts w:cs="Arial"/>
          <w:b/>
        </w:rPr>
        <w:t>ve zvoka</w:t>
      </w:r>
      <w:r w:rsidRPr="00CC53A5">
        <w:rPr>
          <w:rFonts w:cs="Arial"/>
          <w:bCs/>
          <w:szCs w:val="20"/>
        </w:rPr>
        <w:t xml:space="preserve">, za katerega ponudbo oddaja ponudnik ………………………. </w:t>
      </w:r>
      <w:r w:rsidRPr="00CC53A5">
        <w:rPr>
          <w:rFonts w:cs="Arial"/>
          <w:bCs/>
          <w:i/>
          <w:szCs w:val="20"/>
        </w:rPr>
        <w:t>(naziv ponudnika)</w:t>
      </w:r>
      <w:r w:rsidRPr="00CC53A5">
        <w:rPr>
          <w:rFonts w:cs="Arial"/>
          <w:bCs/>
          <w:szCs w:val="20"/>
        </w:rPr>
        <w:t xml:space="preserve"> s svojo ponudbo št. ……………….. </w:t>
      </w:r>
      <w:r w:rsidRPr="00CC53A5">
        <w:rPr>
          <w:rFonts w:cs="Arial"/>
          <w:bCs/>
          <w:i/>
          <w:szCs w:val="20"/>
        </w:rPr>
        <w:t>(oznaka ponudbe).</w:t>
      </w:r>
    </w:p>
    <w:p w14:paraId="7A9619A3" w14:textId="77777777" w:rsidR="00F13265" w:rsidRPr="00CC53A5" w:rsidRDefault="00F13265" w:rsidP="00F13265">
      <w:pPr>
        <w:suppressAutoHyphens/>
        <w:spacing w:line="480" w:lineRule="auto"/>
        <w:rPr>
          <w:rFonts w:eastAsia="NSimSun" w:cs="Courier New"/>
          <w:b/>
          <w:kern w:val="1"/>
          <w:szCs w:val="20"/>
          <w:lang w:eastAsia="hi-IN" w:bidi="hi-IN"/>
        </w:rPr>
      </w:pPr>
    </w:p>
    <w:p w14:paraId="2D82100E" w14:textId="246CFE02" w:rsidR="00F13265" w:rsidRPr="00CC53A5" w:rsidRDefault="00F13265" w:rsidP="00F13265">
      <w:pPr>
        <w:pStyle w:val="BodyText"/>
        <w:spacing w:after="100" w:afterAutospacing="1" w:line="280" w:lineRule="exact"/>
        <w:rPr>
          <w:rFonts w:cs="Arial"/>
          <w:bCs/>
          <w:szCs w:val="20"/>
        </w:rPr>
      </w:pPr>
      <w:r w:rsidRPr="00CC53A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3F543C2" w14:textId="0459635A" w:rsidR="00F13265" w:rsidRPr="00CC53A5" w:rsidRDefault="00F13265" w:rsidP="00F13265">
      <w:pPr>
        <w:spacing w:after="100" w:afterAutospacing="1" w:line="280" w:lineRule="exact"/>
        <w:rPr>
          <w:rFonts w:cs="Arial"/>
          <w:bCs/>
          <w:szCs w:val="20"/>
          <w:lang w:eastAsia="sl-SI"/>
        </w:rPr>
      </w:pPr>
      <w:r w:rsidRPr="00CC53A5">
        <w:rPr>
          <w:rFonts w:cs="Arial"/>
          <w:szCs w:val="20"/>
          <w:lang w:eastAsia="sl-SI"/>
        </w:rPr>
        <w:t xml:space="preserve">Kot dokazilo </w:t>
      </w:r>
      <w:r w:rsidRPr="00CC53A5">
        <w:rPr>
          <w:rFonts w:cs="Arial"/>
          <w:bCs/>
          <w:szCs w:val="20"/>
          <w:lang w:eastAsia="sl-SI"/>
        </w:rPr>
        <w:t>prilagamo kopijo pogodbe med nami in proizvajalcem opreme, iz katere je razvidno, da imamo popoln dostop do rezervnih delov in nadomestne opreme za ponujeno opremo.</w:t>
      </w:r>
    </w:p>
    <w:p w14:paraId="033549EA" w14:textId="77777777" w:rsidR="00F13265" w:rsidRPr="00CC53A5" w:rsidRDefault="00F13265" w:rsidP="00F13265">
      <w:pPr>
        <w:tabs>
          <w:tab w:val="left" w:pos="0"/>
        </w:tabs>
        <w:spacing w:after="100" w:afterAutospacing="1" w:line="280" w:lineRule="exact"/>
        <w:rPr>
          <w:rFonts w:eastAsia="Calibri" w:cs="Arial"/>
          <w:szCs w:val="20"/>
        </w:rPr>
      </w:pPr>
      <w:r w:rsidRPr="00CC53A5">
        <w:rPr>
          <w:rFonts w:eastAsia="Calibri" w:cs="Arial"/>
          <w:szCs w:val="20"/>
        </w:rPr>
        <w:t xml:space="preserve">V primeru, da naročnik naknadno zahteva originalno pogodbo, jo bomo naročniku prinesli v vpogled. </w:t>
      </w:r>
    </w:p>
    <w:p w14:paraId="2E6140B8" w14:textId="77777777" w:rsidR="00F13265" w:rsidRPr="00CC53A5" w:rsidRDefault="00F13265" w:rsidP="00F13265">
      <w:pPr>
        <w:pStyle w:val="BodyText"/>
        <w:rPr>
          <w:rFonts w:cs="Arial"/>
          <w:b/>
          <w:bCs/>
          <w:szCs w:val="20"/>
        </w:rPr>
      </w:pPr>
    </w:p>
    <w:p w14:paraId="63FC9ADA" w14:textId="77777777" w:rsidR="00F13265" w:rsidRPr="00CC53A5" w:rsidRDefault="00F13265" w:rsidP="00F13265">
      <w:pPr>
        <w:rPr>
          <w:b/>
          <w:u w:val="single"/>
        </w:rPr>
      </w:pPr>
    </w:p>
    <w:p w14:paraId="6CCD7D07" w14:textId="77777777" w:rsidR="00F13265" w:rsidRPr="00CC53A5" w:rsidRDefault="00F13265" w:rsidP="00F13265">
      <w:pPr>
        <w:rPr>
          <w:b/>
          <w:u w:val="single"/>
        </w:rPr>
      </w:pPr>
    </w:p>
    <w:p w14:paraId="22425B99" w14:textId="77777777" w:rsidR="00F13265" w:rsidRPr="00CC53A5" w:rsidRDefault="00F13265" w:rsidP="00F13265">
      <w:pPr>
        <w:rPr>
          <w:b/>
          <w:u w:val="single"/>
        </w:rPr>
      </w:pPr>
    </w:p>
    <w:p w14:paraId="66C0BF57" w14:textId="77777777" w:rsidR="00F13265" w:rsidRPr="00CC53A5" w:rsidRDefault="00F13265" w:rsidP="00F13265">
      <w:pPr>
        <w:rPr>
          <w:b/>
          <w:u w:val="single"/>
        </w:rPr>
      </w:pPr>
    </w:p>
    <w:p w14:paraId="0B7966BE" w14:textId="77777777" w:rsidR="00F13265" w:rsidRPr="00CC53A5" w:rsidRDefault="00F13265" w:rsidP="00F13265">
      <w:pPr>
        <w:rPr>
          <w:b/>
          <w:u w:val="single"/>
        </w:rPr>
      </w:pPr>
    </w:p>
    <w:p w14:paraId="4B673D59" w14:textId="77777777" w:rsidR="00F13265" w:rsidRPr="00CC53A5" w:rsidRDefault="00F13265" w:rsidP="00F13265">
      <w:pPr>
        <w:rPr>
          <w:b/>
          <w:u w:val="single"/>
        </w:rPr>
      </w:pPr>
    </w:p>
    <w:p w14:paraId="52A94D42" w14:textId="77777777" w:rsidR="00F13265" w:rsidRPr="00CC53A5" w:rsidRDefault="00F13265" w:rsidP="00F13265">
      <w:pPr>
        <w:rPr>
          <w:b/>
          <w:u w:val="single"/>
        </w:rPr>
      </w:pPr>
    </w:p>
    <w:p w14:paraId="4405B338" w14:textId="77777777" w:rsidR="00F13265" w:rsidRPr="00CC53A5" w:rsidRDefault="00F13265" w:rsidP="00F13265">
      <w:pPr>
        <w:rPr>
          <w:b/>
          <w:u w:val="single"/>
        </w:rPr>
      </w:pPr>
    </w:p>
    <w:p w14:paraId="29B947CF" w14:textId="77777777" w:rsidR="00F13265" w:rsidRPr="00CC53A5" w:rsidRDefault="00F13265" w:rsidP="00F13265">
      <w:pPr>
        <w:rPr>
          <w:b/>
          <w:u w:val="single"/>
        </w:rPr>
      </w:pPr>
    </w:p>
    <w:p w14:paraId="44048938" w14:textId="77777777" w:rsidR="00F13265" w:rsidRPr="00CC53A5" w:rsidRDefault="00F13265" w:rsidP="00F13265">
      <w:pPr>
        <w:rPr>
          <w:b/>
          <w:u w:val="single"/>
        </w:rPr>
      </w:pPr>
    </w:p>
    <w:p w14:paraId="7D110BF2" w14:textId="77777777" w:rsidR="00F13265" w:rsidRPr="00CC53A5" w:rsidRDefault="00F13265" w:rsidP="00F13265">
      <w:pPr>
        <w:rPr>
          <w:b/>
          <w:u w:val="single"/>
        </w:rPr>
      </w:pPr>
    </w:p>
    <w:p w14:paraId="1204449E" w14:textId="77777777" w:rsidR="00F13265" w:rsidRPr="00CC53A5" w:rsidRDefault="00F13265" w:rsidP="00F13265">
      <w:pPr>
        <w:rPr>
          <w:b/>
          <w:u w:val="single"/>
        </w:rPr>
      </w:pPr>
    </w:p>
    <w:p w14:paraId="48C9250F" w14:textId="77777777" w:rsidR="00F13265" w:rsidRPr="00CC53A5" w:rsidRDefault="00F13265" w:rsidP="00F13265">
      <w:pPr>
        <w:rPr>
          <w:b/>
          <w:u w:val="single"/>
        </w:rPr>
      </w:pPr>
    </w:p>
    <w:p w14:paraId="679F8B1C" w14:textId="77777777" w:rsidR="00F13265" w:rsidRPr="00CC53A5" w:rsidRDefault="00F13265" w:rsidP="00F13265">
      <w:pPr>
        <w:rPr>
          <w:b/>
          <w:u w:val="single"/>
        </w:rPr>
      </w:pPr>
    </w:p>
    <w:p w14:paraId="6EA8A921" w14:textId="77777777" w:rsidR="00F13265" w:rsidRPr="00CC53A5" w:rsidRDefault="00F13265" w:rsidP="00F13265">
      <w:pPr>
        <w:rPr>
          <w:b/>
          <w:u w:val="single"/>
        </w:rPr>
      </w:pPr>
    </w:p>
    <w:p w14:paraId="576D4FC6" w14:textId="77777777" w:rsidR="00F13265" w:rsidRPr="00CC53A5" w:rsidRDefault="00F13265" w:rsidP="00F13265">
      <w:pPr>
        <w:rPr>
          <w:b/>
          <w:u w:val="single"/>
        </w:rPr>
      </w:pPr>
    </w:p>
    <w:p w14:paraId="179A3147" w14:textId="77777777" w:rsidR="00F13265" w:rsidRPr="00CC53A5" w:rsidRDefault="00F13265" w:rsidP="00F13265">
      <w:pPr>
        <w:rPr>
          <w:b/>
          <w:u w:val="single"/>
        </w:rPr>
      </w:pPr>
    </w:p>
    <w:p w14:paraId="11613C2D" w14:textId="77777777" w:rsidR="00F13265" w:rsidRPr="00CC53A5" w:rsidRDefault="00F13265" w:rsidP="00F13265">
      <w:pPr>
        <w:rPr>
          <w:b/>
          <w:u w:val="single"/>
        </w:rPr>
      </w:pPr>
    </w:p>
    <w:p w14:paraId="7921EC88" w14:textId="77777777" w:rsidR="00F13265" w:rsidRPr="00CC53A5" w:rsidRDefault="00F13265" w:rsidP="00F13265">
      <w:pPr>
        <w:jc w:val="center"/>
        <w:rPr>
          <w:b/>
          <w:u w:val="single"/>
        </w:rPr>
      </w:pPr>
    </w:p>
    <w:p w14:paraId="257C2567" w14:textId="77777777" w:rsidR="00F13265" w:rsidRPr="00CC53A5" w:rsidRDefault="00F13265" w:rsidP="00F13265">
      <w:pPr>
        <w:jc w:val="center"/>
        <w:rPr>
          <w:b/>
          <w:u w:val="single"/>
        </w:rPr>
      </w:pPr>
    </w:p>
    <w:p w14:paraId="26B3ADF8" w14:textId="77777777" w:rsidR="00F13265" w:rsidRPr="00CC53A5" w:rsidRDefault="00F13265" w:rsidP="00F13265">
      <w:pPr>
        <w:jc w:val="center"/>
        <w:rPr>
          <w:b/>
          <w:u w:val="single"/>
        </w:rPr>
      </w:pPr>
    </w:p>
    <w:p w14:paraId="5625DCDB"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0596AEA1" w14:textId="77777777" w:rsidR="00F13265" w:rsidRPr="00CC53A5" w:rsidRDefault="00F13265" w:rsidP="00F13265">
      <w:pPr>
        <w:spacing w:line="360" w:lineRule="auto"/>
        <w:ind w:left="4956" w:firstLine="708"/>
        <w:jc w:val="center"/>
      </w:pPr>
      <w:r w:rsidRPr="00CC53A5">
        <w:t>oz. prokurista:</w:t>
      </w:r>
    </w:p>
    <w:p w14:paraId="00B60DA4" w14:textId="77777777" w:rsidR="00F13265" w:rsidRPr="00CC53A5" w:rsidRDefault="00F13265" w:rsidP="00F13265">
      <w:pPr>
        <w:spacing w:line="360" w:lineRule="auto"/>
        <w:jc w:val="center"/>
      </w:pPr>
    </w:p>
    <w:p w14:paraId="383A9536" w14:textId="15B22E80" w:rsidR="00024D00"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bookmarkEnd w:id="215"/>
    <w:p w14:paraId="214F8582" w14:textId="34758B46" w:rsidR="00303745" w:rsidRPr="00CC53A5" w:rsidRDefault="00303745" w:rsidP="00303745">
      <w:pPr>
        <w:jc w:val="right"/>
        <w:rPr>
          <w:b/>
        </w:rPr>
      </w:pPr>
      <w:r w:rsidRPr="00CC53A5">
        <w:rPr>
          <w:b/>
        </w:rPr>
        <w:lastRenderedPageBreak/>
        <w:t>OBR-</w:t>
      </w:r>
      <w:r w:rsidR="00DC1297" w:rsidRPr="00CC53A5">
        <w:rPr>
          <w:b/>
        </w:rPr>
        <w:t>10</w:t>
      </w:r>
    </w:p>
    <w:p w14:paraId="02C1A16D" w14:textId="77777777" w:rsidR="00303745" w:rsidRPr="00CC53A5" w:rsidRDefault="00303745" w:rsidP="00303745">
      <w:r w:rsidRPr="00CC53A5">
        <w:t>Ponudnik ..................................................</w:t>
      </w:r>
    </w:p>
    <w:p w14:paraId="595A73DD" w14:textId="77777777" w:rsidR="00303745" w:rsidRPr="00CC53A5" w:rsidRDefault="00303745" w:rsidP="00303745">
      <w:pPr>
        <w:rPr>
          <w:i/>
        </w:rPr>
      </w:pPr>
    </w:p>
    <w:p w14:paraId="7E1BD800" w14:textId="77777777" w:rsidR="00303745" w:rsidRPr="00CC53A5" w:rsidRDefault="00303745" w:rsidP="00303745">
      <w:pPr>
        <w:spacing w:line="360" w:lineRule="auto"/>
      </w:pPr>
      <w:r w:rsidRPr="00CC53A5">
        <w:t>Naslov ......................................................</w:t>
      </w:r>
    </w:p>
    <w:p w14:paraId="0D3A6C5E" w14:textId="77777777" w:rsidR="00303745" w:rsidRPr="00CC53A5" w:rsidRDefault="00303745" w:rsidP="00303745"/>
    <w:p w14:paraId="155C0913" w14:textId="77777777" w:rsidR="00303745" w:rsidRPr="00CC53A5" w:rsidRDefault="00303745" w:rsidP="00303745"/>
    <w:p w14:paraId="06D4D6DA" w14:textId="77777777" w:rsidR="00303745" w:rsidRPr="00CC53A5" w:rsidRDefault="00303745" w:rsidP="00303745"/>
    <w:p w14:paraId="2E431E79" w14:textId="77777777" w:rsidR="00303745" w:rsidRPr="00CC53A5" w:rsidRDefault="00303745" w:rsidP="00303745"/>
    <w:p w14:paraId="103C1BFB" w14:textId="77777777" w:rsidR="00303745" w:rsidRPr="00CC53A5" w:rsidRDefault="00303745" w:rsidP="00303745"/>
    <w:p w14:paraId="6D0A15FE" w14:textId="77777777" w:rsidR="00303745" w:rsidRPr="00CC53A5" w:rsidRDefault="00303745" w:rsidP="00303745"/>
    <w:p w14:paraId="36FA98C0" w14:textId="7C76FAF2" w:rsidR="00303745" w:rsidRPr="00CC53A5" w:rsidRDefault="00303745" w:rsidP="00303745">
      <w:pPr>
        <w:pStyle w:val="Heading2"/>
        <w:numPr>
          <w:ilvl w:val="0"/>
          <w:numId w:val="0"/>
        </w:numPr>
        <w:jc w:val="center"/>
        <w:rPr>
          <w:b/>
          <w:noProof/>
        </w:rPr>
      </w:pPr>
      <w:bookmarkStart w:id="231" w:name="_Hlk519162514"/>
      <w:bookmarkStart w:id="232" w:name="_Toc522002004"/>
      <w:bookmarkStart w:id="233" w:name="_Toc128383661"/>
      <w:bookmarkStart w:id="234" w:name="_Toc198637662"/>
      <w:r w:rsidRPr="00CC53A5">
        <w:rPr>
          <w:b/>
          <w:noProof/>
        </w:rPr>
        <w:t>Izjava o predložitvi garancije za dobro izvedbo pogodbenih obveznosti</w:t>
      </w:r>
      <w:bookmarkEnd w:id="231"/>
      <w:bookmarkEnd w:id="232"/>
      <w:bookmarkEnd w:id="233"/>
      <w:bookmarkEnd w:id="234"/>
    </w:p>
    <w:p w14:paraId="7B861FB4" w14:textId="2ECA724C" w:rsidR="00A34E10" w:rsidRPr="00CC53A5" w:rsidRDefault="00A34E10" w:rsidP="00092AC2">
      <w:pPr>
        <w:jc w:val="center"/>
        <w:rPr>
          <w:b/>
        </w:rPr>
      </w:pPr>
      <w:r w:rsidRPr="00CC53A5">
        <w:rPr>
          <w:b/>
        </w:rPr>
        <w:t>J</w:t>
      </w:r>
      <w:r w:rsidR="00092AC2" w:rsidRPr="00CC53A5">
        <w:rPr>
          <w:b/>
        </w:rPr>
        <w:t xml:space="preserve">AVNO NAROČILO </w:t>
      </w:r>
      <w:r w:rsidR="00596647" w:rsidRPr="00CC53A5">
        <w:rPr>
          <w:b/>
        </w:rPr>
        <w:t>JN-</w:t>
      </w:r>
      <w:r w:rsidR="00F13265" w:rsidRPr="00CC53A5">
        <w:rPr>
          <w:b/>
        </w:rPr>
        <w:t>B1090</w:t>
      </w:r>
    </w:p>
    <w:p w14:paraId="46C2D1BF" w14:textId="77777777" w:rsidR="00303745" w:rsidRPr="00CC53A5" w:rsidRDefault="00303745" w:rsidP="00303745"/>
    <w:p w14:paraId="3AF5579E" w14:textId="77777777" w:rsidR="00303745" w:rsidRPr="00CC53A5" w:rsidRDefault="00303745" w:rsidP="00303745">
      <w:pPr>
        <w:pStyle w:val="BodyText3"/>
        <w:rPr>
          <w:noProof/>
          <w:sz w:val="20"/>
          <w:lang w:val="sl-SI"/>
        </w:rPr>
      </w:pPr>
    </w:p>
    <w:p w14:paraId="712F09F5" w14:textId="4DDA4F82" w:rsidR="00303745" w:rsidRPr="00CC53A5" w:rsidRDefault="00303745" w:rsidP="003B6503">
      <w:pPr>
        <w:pStyle w:val="BodyText3"/>
        <w:spacing w:line="280" w:lineRule="atLeast"/>
        <w:rPr>
          <w:rFonts w:cs="Arial"/>
          <w:b/>
          <w:noProof/>
          <w:sz w:val="20"/>
          <w:lang w:val="sl-SI"/>
        </w:rPr>
      </w:pPr>
      <w:r w:rsidRPr="00CC53A5">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CC53A5">
        <w:rPr>
          <w:rFonts w:cs="Arial"/>
          <w:bCs/>
          <w:noProof/>
          <w:sz w:val="20"/>
          <w:lang w:val="sl-SI"/>
        </w:rPr>
        <w:t>10</w:t>
      </w:r>
      <w:r w:rsidR="00E84F72" w:rsidRPr="00CC53A5">
        <w:rPr>
          <w:rFonts w:cs="Arial"/>
          <w:bCs/>
          <w:noProof/>
          <w:sz w:val="20"/>
          <w:lang w:val="sl-SI"/>
        </w:rPr>
        <w:t xml:space="preserve"> </w:t>
      </w:r>
      <w:r w:rsidRPr="00CC53A5">
        <w:rPr>
          <w:rFonts w:cs="Arial"/>
          <w:bCs/>
          <w:noProof/>
          <w:sz w:val="20"/>
          <w:lang w:val="sl-SI"/>
        </w:rPr>
        <w:t>% pogodbene vrednosti</w:t>
      </w:r>
      <w:r w:rsidR="00691060" w:rsidRPr="00CC53A5">
        <w:rPr>
          <w:rFonts w:cs="Arial"/>
          <w:bCs/>
          <w:noProof/>
          <w:sz w:val="20"/>
          <w:lang w:val="sl-SI"/>
        </w:rPr>
        <w:t xml:space="preserve"> z DDV</w:t>
      </w:r>
      <w:r w:rsidRPr="00CC53A5">
        <w:rPr>
          <w:rFonts w:cs="Arial"/>
          <w:bCs/>
          <w:noProof/>
          <w:sz w:val="20"/>
          <w:lang w:val="sl-SI"/>
        </w:rPr>
        <w:t xml:space="preserve">, nepreklicno, brezpogojno in plačljivo na prvi poziv naročnika, veljavno </w:t>
      </w:r>
      <w:r w:rsidR="005A1094" w:rsidRPr="00CC53A5">
        <w:rPr>
          <w:rFonts w:cs="Arial"/>
          <w:bCs/>
          <w:noProof/>
          <w:sz w:val="20"/>
          <w:lang w:val="sl-SI"/>
        </w:rPr>
        <w:t xml:space="preserve">do </w:t>
      </w:r>
      <w:r w:rsidR="005A1094" w:rsidRPr="00CC53A5">
        <w:rPr>
          <w:rFonts w:cs="Arial"/>
          <w:b/>
          <w:noProof/>
          <w:sz w:val="20"/>
          <w:lang w:val="sl-SI"/>
        </w:rPr>
        <w:t>1. 7. 2026.</w:t>
      </w:r>
    </w:p>
    <w:p w14:paraId="654BA313" w14:textId="21BC077D" w:rsidR="00750C50" w:rsidRPr="00CC53A5" w:rsidRDefault="00750C50" w:rsidP="003B6503">
      <w:pPr>
        <w:pStyle w:val="BodyText3"/>
        <w:spacing w:line="280" w:lineRule="atLeast"/>
        <w:rPr>
          <w:rFonts w:cs="Arial"/>
          <w:bCs/>
          <w:noProof/>
          <w:sz w:val="20"/>
          <w:lang w:val="sl-SI"/>
        </w:rPr>
      </w:pPr>
    </w:p>
    <w:p w14:paraId="31B1631B" w14:textId="7D33DF31" w:rsidR="00750C50" w:rsidRPr="00CC53A5" w:rsidRDefault="00750C50" w:rsidP="00750C50">
      <w:pPr>
        <w:suppressAutoHyphens/>
        <w:spacing w:line="280" w:lineRule="exact"/>
        <w:rPr>
          <w:rFonts w:cs="Arial"/>
          <w:noProof/>
          <w:szCs w:val="20"/>
        </w:rPr>
      </w:pPr>
    </w:p>
    <w:p w14:paraId="4A065994" w14:textId="161A4712" w:rsidR="00750C50" w:rsidRPr="00CC53A5" w:rsidRDefault="00750C50" w:rsidP="00750C50">
      <w:pPr>
        <w:suppressAutoHyphens/>
        <w:spacing w:line="280" w:lineRule="exact"/>
        <w:rPr>
          <w:rFonts w:cs="Arial"/>
          <w:noProof/>
          <w:szCs w:val="20"/>
        </w:rPr>
      </w:pPr>
    </w:p>
    <w:p w14:paraId="092529AD" w14:textId="77777777" w:rsidR="00750C50" w:rsidRPr="00CC53A5" w:rsidRDefault="00750C50" w:rsidP="00750C50">
      <w:pPr>
        <w:suppressAutoHyphens/>
        <w:rPr>
          <w:rFonts w:cs="Arial"/>
          <w:bCs/>
          <w:noProof/>
        </w:rPr>
      </w:pPr>
    </w:p>
    <w:p w14:paraId="7AD9B2B0" w14:textId="77777777" w:rsidR="00D62C61" w:rsidRPr="00CC53A5" w:rsidRDefault="00D62C61" w:rsidP="00750C50">
      <w:pPr>
        <w:suppressAutoHyphens/>
        <w:rPr>
          <w:rFonts w:cs="Arial"/>
          <w:bCs/>
          <w:noProof/>
        </w:rPr>
      </w:pPr>
    </w:p>
    <w:p w14:paraId="4B0563B0" w14:textId="77777777" w:rsidR="00D62C61" w:rsidRPr="00CC53A5" w:rsidRDefault="00D62C61" w:rsidP="00750C50">
      <w:pPr>
        <w:suppressAutoHyphens/>
        <w:rPr>
          <w:rFonts w:cs="Arial"/>
          <w:bCs/>
          <w:noProof/>
        </w:rPr>
      </w:pPr>
    </w:p>
    <w:p w14:paraId="0A4EA72A" w14:textId="77777777" w:rsidR="00D62C61" w:rsidRPr="00CC53A5" w:rsidRDefault="00D62C61" w:rsidP="00750C50">
      <w:pPr>
        <w:suppressAutoHyphens/>
        <w:rPr>
          <w:rFonts w:cs="Arial"/>
          <w:bCs/>
          <w:noProof/>
        </w:rPr>
      </w:pPr>
    </w:p>
    <w:p w14:paraId="06D7AB91" w14:textId="77777777" w:rsidR="00D62C61" w:rsidRPr="00CC53A5" w:rsidRDefault="00D62C61" w:rsidP="00750C50">
      <w:pPr>
        <w:suppressAutoHyphens/>
        <w:rPr>
          <w:rFonts w:cs="Arial"/>
          <w:bCs/>
          <w:noProof/>
        </w:rPr>
      </w:pPr>
    </w:p>
    <w:p w14:paraId="3DDF20F9" w14:textId="77777777" w:rsidR="00D62C61" w:rsidRPr="00CC53A5" w:rsidRDefault="00D62C61" w:rsidP="00750C50">
      <w:pPr>
        <w:suppressAutoHyphens/>
        <w:rPr>
          <w:rFonts w:cs="Arial"/>
          <w:noProof/>
          <w:szCs w:val="20"/>
        </w:rPr>
      </w:pPr>
    </w:p>
    <w:p w14:paraId="632D8A25" w14:textId="713D11D4" w:rsidR="00A34E10" w:rsidRPr="00CC53A5" w:rsidRDefault="00A34E10" w:rsidP="00750C50">
      <w:pPr>
        <w:rPr>
          <w:b/>
        </w:rPr>
      </w:pPr>
    </w:p>
    <w:p w14:paraId="43827C18" w14:textId="16B3A1B7" w:rsidR="009C17D8" w:rsidRPr="00CC53A5" w:rsidRDefault="009C17D8" w:rsidP="00A34E10">
      <w:pPr>
        <w:rPr>
          <w:b/>
        </w:rPr>
      </w:pPr>
    </w:p>
    <w:p w14:paraId="044F9864" w14:textId="757C3E86" w:rsidR="00750C50" w:rsidRPr="00CC53A5" w:rsidRDefault="00750C50" w:rsidP="00A34E10">
      <w:pPr>
        <w:rPr>
          <w:b/>
        </w:rPr>
      </w:pPr>
    </w:p>
    <w:p w14:paraId="3A77A2C0" w14:textId="1AAB7432" w:rsidR="001A2A46" w:rsidRPr="00CC53A5" w:rsidRDefault="001A2A46" w:rsidP="00A34E10">
      <w:pPr>
        <w:rPr>
          <w:b/>
        </w:rPr>
      </w:pPr>
    </w:p>
    <w:p w14:paraId="3E9570D7" w14:textId="0616B74F" w:rsidR="001A2A46" w:rsidRPr="00CC53A5" w:rsidRDefault="001A2A46" w:rsidP="00A34E10">
      <w:pPr>
        <w:rPr>
          <w:b/>
        </w:rPr>
      </w:pPr>
    </w:p>
    <w:p w14:paraId="308304F4" w14:textId="77777777" w:rsidR="001A2A46" w:rsidRPr="00CC53A5" w:rsidRDefault="001A2A46" w:rsidP="00A34E10">
      <w:pPr>
        <w:rPr>
          <w:b/>
        </w:rPr>
      </w:pPr>
    </w:p>
    <w:p w14:paraId="3C63017C" w14:textId="77777777" w:rsidR="009C17D8" w:rsidRPr="00CC53A5" w:rsidRDefault="009C17D8" w:rsidP="00A34E10">
      <w:pPr>
        <w:rPr>
          <w:b/>
        </w:rPr>
      </w:pPr>
    </w:p>
    <w:p w14:paraId="5DC7C847" w14:textId="77777777" w:rsidR="003B6503" w:rsidRPr="00CC53A5" w:rsidRDefault="003B6503" w:rsidP="00A34E10">
      <w:pPr>
        <w:rPr>
          <w:b/>
        </w:rPr>
      </w:pPr>
    </w:p>
    <w:p w14:paraId="49F3072E" w14:textId="77777777" w:rsidR="003B6503" w:rsidRPr="00CC53A5" w:rsidRDefault="003B6503" w:rsidP="00A34E10">
      <w:pPr>
        <w:rPr>
          <w:b/>
        </w:rPr>
      </w:pPr>
    </w:p>
    <w:p w14:paraId="12BFEBF1" w14:textId="77777777" w:rsidR="003B6503" w:rsidRPr="00CC53A5" w:rsidRDefault="003B6503" w:rsidP="00A34E10">
      <w:pPr>
        <w:rPr>
          <w:b/>
        </w:rPr>
      </w:pPr>
    </w:p>
    <w:p w14:paraId="47702E02" w14:textId="77777777" w:rsidR="003B6503" w:rsidRPr="00CC53A5" w:rsidRDefault="003B6503" w:rsidP="00A34E10">
      <w:pPr>
        <w:rPr>
          <w:b/>
        </w:rPr>
      </w:pPr>
    </w:p>
    <w:p w14:paraId="4C402226" w14:textId="77777777" w:rsidR="00F13265" w:rsidRPr="00CC53A5" w:rsidRDefault="00F13265" w:rsidP="00A34E10">
      <w:pPr>
        <w:rPr>
          <w:b/>
        </w:rPr>
      </w:pPr>
    </w:p>
    <w:p w14:paraId="473AD9A3" w14:textId="77777777" w:rsidR="00F13265" w:rsidRPr="00CC53A5" w:rsidRDefault="00F13265" w:rsidP="00A34E10">
      <w:pPr>
        <w:rPr>
          <w:b/>
        </w:rPr>
      </w:pPr>
    </w:p>
    <w:p w14:paraId="4986D47C" w14:textId="77777777" w:rsidR="00F13265" w:rsidRPr="00CC53A5" w:rsidRDefault="00F13265" w:rsidP="00A34E10">
      <w:pPr>
        <w:rPr>
          <w:b/>
        </w:rPr>
      </w:pPr>
    </w:p>
    <w:p w14:paraId="144DBD9C" w14:textId="77777777" w:rsidR="00F13265" w:rsidRPr="00CC53A5" w:rsidRDefault="00F13265" w:rsidP="00A34E10">
      <w:pPr>
        <w:rPr>
          <w:b/>
        </w:rPr>
      </w:pPr>
    </w:p>
    <w:p w14:paraId="2C7B782D" w14:textId="77777777" w:rsidR="00F13265" w:rsidRPr="00CC53A5" w:rsidRDefault="00F13265" w:rsidP="00A34E10">
      <w:pPr>
        <w:rPr>
          <w:b/>
        </w:rPr>
      </w:pPr>
    </w:p>
    <w:p w14:paraId="7140CD2D" w14:textId="77777777" w:rsidR="00F13265" w:rsidRPr="00CC53A5" w:rsidRDefault="00F13265" w:rsidP="00A34E10">
      <w:pPr>
        <w:rPr>
          <w:b/>
        </w:rPr>
      </w:pPr>
    </w:p>
    <w:p w14:paraId="11410180" w14:textId="77777777" w:rsidR="00F13265" w:rsidRPr="00CC53A5" w:rsidRDefault="00F13265" w:rsidP="00A34E10">
      <w:pPr>
        <w:rPr>
          <w:b/>
        </w:rPr>
      </w:pPr>
    </w:p>
    <w:p w14:paraId="79167872" w14:textId="77777777" w:rsidR="00F13265" w:rsidRPr="00CC53A5" w:rsidRDefault="00F13265" w:rsidP="00A34E10">
      <w:pPr>
        <w:rPr>
          <w:b/>
        </w:rPr>
      </w:pPr>
    </w:p>
    <w:p w14:paraId="1EEAA6DF" w14:textId="77777777" w:rsidR="00F13265" w:rsidRPr="00CC53A5" w:rsidRDefault="00F13265" w:rsidP="00A34E10">
      <w:pPr>
        <w:rPr>
          <w:b/>
        </w:rPr>
      </w:pPr>
    </w:p>
    <w:p w14:paraId="34299A87" w14:textId="77777777" w:rsidR="00F13265" w:rsidRPr="00CC53A5" w:rsidRDefault="00F13265" w:rsidP="00A34E10">
      <w:pPr>
        <w:rPr>
          <w:b/>
        </w:rPr>
      </w:pPr>
    </w:p>
    <w:p w14:paraId="6C98CB09" w14:textId="77777777" w:rsidR="00F13265" w:rsidRPr="00CC53A5" w:rsidRDefault="00F13265" w:rsidP="00A34E10">
      <w:pPr>
        <w:rPr>
          <w:b/>
        </w:rPr>
      </w:pPr>
    </w:p>
    <w:p w14:paraId="7CAA43EC" w14:textId="77777777" w:rsidR="003B6503" w:rsidRPr="00CC53A5" w:rsidRDefault="003B6503" w:rsidP="00A34E10">
      <w:pPr>
        <w:rPr>
          <w:b/>
        </w:rPr>
      </w:pPr>
    </w:p>
    <w:p w14:paraId="744F2E84" w14:textId="77777777" w:rsidR="00A34E10" w:rsidRPr="00CC53A5" w:rsidRDefault="00A34E10" w:rsidP="00A34E10">
      <w:pPr>
        <w:jc w:val="right"/>
        <w:rPr>
          <w:b/>
        </w:rPr>
      </w:pPr>
    </w:p>
    <w:p w14:paraId="6B7F2547" w14:textId="77777777" w:rsidR="00A34E10" w:rsidRPr="00CC53A5" w:rsidRDefault="00A34E10" w:rsidP="00A34E10">
      <w:pPr>
        <w:jc w:val="right"/>
        <w:rPr>
          <w:b/>
        </w:rPr>
      </w:pPr>
    </w:p>
    <w:p w14:paraId="1EE40EF3" w14:textId="77777777" w:rsidR="009C17D8" w:rsidRPr="00CC53A5" w:rsidRDefault="009C17D8" w:rsidP="009C17D8">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2E1E5339" w14:textId="77777777" w:rsidR="009C17D8" w:rsidRPr="00CC53A5" w:rsidRDefault="009C17D8" w:rsidP="009C17D8">
      <w:pPr>
        <w:spacing w:line="360" w:lineRule="auto"/>
        <w:ind w:left="4956" w:firstLine="708"/>
        <w:jc w:val="center"/>
      </w:pPr>
      <w:r w:rsidRPr="00CC53A5">
        <w:t>oz. prokurista:</w:t>
      </w:r>
    </w:p>
    <w:p w14:paraId="5C6B8E78" w14:textId="77777777" w:rsidR="009C17D8" w:rsidRPr="00CC53A5" w:rsidRDefault="009C17D8" w:rsidP="009C17D8">
      <w:pPr>
        <w:spacing w:line="360" w:lineRule="auto"/>
        <w:jc w:val="center"/>
      </w:pPr>
    </w:p>
    <w:p w14:paraId="69B64A80" w14:textId="179F8335" w:rsidR="00B8269C" w:rsidRPr="00CC53A5" w:rsidRDefault="009C17D8" w:rsidP="004251A3">
      <w:pPr>
        <w:spacing w:line="360" w:lineRule="auto"/>
        <w:jc w:val="center"/>
      </w:pPr>
      <w:r w:rsidRPr="00CC53A5">
        <w:t>........................................</w:t>
      </w:r>
      <w:r w:rsidRPr="00CC53A5">
        <w:tab/>
      </w:r>
      <w:r w:rsidRPr="00CC53A5">
        <w:tab/>
      </w:r>
      <w:r w:rsidRPr="00CC53A5">
        <w:tab/>
      </w:r>
      <w:r w:rsidRPr="00CC53A5">
        <w:tab/>
      </w:r>
      <w:r w:rsidRPr="00CC53A5">
        <w:tab/>
        <w:t>.........................................</w:t>
      </w:r>
    </w:p>
    <w:p w14:paraId="056B708C" w14:textId="1522F53A" w:rsidR="0055707F" w:rsidRPr="00CC53A5" w:rsidRDefault="0055707F" w:rsidP="0055707F">
      <w:pPr>
        <w:jc w:val="right"/>
        <w:rPr>
          <w:rFonts w:cs="Arial"/>
          <w:b/>
          <w:noProof/>
        </w:rPr>
      </w:pPr>
      <w:r w:rsidRPr="00CC53A5">
        <w:rPr>
          <w:rFonts w:cs="Arial"/>
          <w:b/>
          <w:noProof/>
        </w:rPr>
        <w:lastRenderedPageBreak/>
        <w:t>OBR-</w:t>
      </w:r>
      <w:r w:rsidR="00F13265" w:rsidRPr="00CC53A5">
        <w:rPr>
          <w:rFonts w:cs="Arial"/>
          <w:b/>
          <w:noProof/>
        </w:rPr>
        <w:t>1</w:t>
      </w:r>
      <w:r w:rsidR="00DC1297" w:rsidRPr="00CC53A5">
        <w:rPr>
          <w:rFonts w:cs="Arial"/>
          <w:b/>
          <w:noProof/>
        </w:rPr>
        <w:t>1</w:t>
      </w:r>
    </w:p>
    <w:p w14:paraId="05C96F6C" w14:textId="64085416" w:rsidR="0055707F" w:rsidRPr="00CC53A5" w:rsidRDefault="0055707F" w:rsidP="0055707F">
      <w:pPr>
        <w:pStyle w:val="Heading2"/>
        <w:numPr>
          <w:ilvl w:val="0"/>
          <w:numId w:val="0"/>
        </w:numPr>
        <w:jc w:val="center"/>
        <w:rPr>
          <w:b/>
          <w:noProof/>
        </w:rPr>
      </w:pPr>
      <w:bookmarkStart w:id="235" w:name="_Toc528148135"/>
      <w:bookmarkStart w:id="236" w:name="_Toc128383663"/>
      <w:bookmarkStart w:id="237" w:name="_Toc198637663"/>
      <w:r w:rsidRPr="00CC53A5">
        <w:rPr>
          <w:b/>
          <w:noProof/>
        </w:rPr>
        <w:t>Vzorec pogodbe</w:t>
      </w:r>
      <w:bookmarkEnd w:id="235"/>
      <w:bookmarkEnd w:id="236"/>
      <w:bookmarkEnd w:id="237"/>
    </w:p>
    <w:p w14:paraId="6A1C656B" w14:textId="77777777" w:rsidR="002806E4" w:rsidRPr="00CC53A5" w:rsidRDefault="002806E4" w:rsidP="0055707F">
      <w:pPr>
        <w:widowControl w:val="0"/>
        <w:autoSpaceDE w:val="0"/>
        <w:autoSpaceDN w:val="0"/>
        <w:adjustRightInd w:val="0"/>
        <w:jc w:val="center"/>
        <w:rPr>
          <w:b/>
          <w:bCs/>
          <w:noProof/>
          <w:sz w:val="28"/>
          <w:szCs w:val="28"/>
        </w:rPr>
      </w:pPr>
    </w:p>
    <w:p w14:paraId="4BAEBD0A" w14:textId="4933FA76" w:rsidR="0055707F" w:rsidRPr="00CC53A5" w:rsidRDefault="0055707F" w:rsidP="0055707F">
      <w:pPr>
        <w:widowControl w:val="0"/>
        <w:autoSpaceDE w:val="0"/>
        <w:autoSpaceDN w:val="0"/>
        <w:adjustRightInd w:val="0"/>
        <w:jc w:val="center"/>
        <w:rPr>
          <w:b/>
          <w:noProof/>
          <w:sz w:val="28"/>
          <w:szCs w:val="28"/>
        </w:rPr>
      </w:pPr>
      <w:r w:rsidRPr="00CC53A5">
        <w:rPr>
          <w:b/>
          <w:bCs/>
          <w:noProof/>
          <w:sz w:val="28"/>
          <w:szCs w:val="28"/>
        </w:rPr>
        <w:t xml:space="preserve">POGODBA štev. </w:t>
      </w:r>
      <w:r w:rsidR="00596647" w:rsidRPr="00CC53A5">
        <w:rPr>
          <w:b/>
          <w:bCs/>
          <w:noProof/>
          <w:sz w:val="28"/>
          <w:szCs w:val="28"/>
        </w:rPr>
        <w:t>JN-</w:t>
      </w:r>
      <w:r w:rsidR="00636657" w:rsidRPr="00CC53A5">
        <w:rPr>
          <w:b/>
          <w:bCs/>
          <w:noProof/>
          <w:sz w:val="28"/>
          <w:szCs w:val="28"/>
        </w:rPr>
        <w:t>B1090</w:t>
      </w:r>
    </w:p>
    <w:p w14:paraId="0997095E" w14:textId="77777777" w:rsidR="0055707F" w:rsidRPr="00CC53A5" w:rsidRDefault="0055707F" w:rsidP="0055707F">
      <w:pPr>
        <w:pStyle w:val="BodyText"/>
        <w:rPr>
          <w:b/>
          <w:noProof/>
          <w:sz w:val="28"/>
          <w:szCs w:val="28"/>
        </w:rPr>
      </w:pPr>
    </w:p>
    <w:p w14:paraId="30CDE0D2" w14:textId="5D74928E" w:rsidR="0055707F" w:rsidRPr="00CC53A5" w:rsidRDefault="00636657" w:rsidP="00E7613D">
      <w:pPr>
        <w:pStyle w:val="BodyText"/>
        <w:jc w:val="center"/>
        <w:rPr>
          <w:b/>
          <w:noProof/>
        </w:rPr>
      </w:pPr>
      <w:bookmarkStart w:id="238" w:name="_Hlk176939538"/>
      <w:r w:rsidRPr="00CC53A5">
        <w:rPr>
          <w:b/>
          <w:sz w:val="36"/>
          <w:szCs w:val="36"/>
        </w:rPr>
        <w:t>Nakup strežniškega sistema za</w:t>
      </w:r>
      <w:r w:rsidR="00BE341D" w:rsidRPr="00CC53A5">
        <w:rPr>
          <w:b/>
          <w:sz w:val="36"/>
          <w:szCs w:val="36"/>
        </w:rPr>
        <w:t xml:space="preserve"> namen</w:t>
      </w:r>
      <w:r w:rsidRPr="00CC53A5">
        <w:rPr>
          <w:b/>
          <w:sz w:val="36"/>
          <w:szCs w:val="36"/>
        </w:rPr>
        <w:t xml:space="preserve"> razpoznav</w:t>
      </w:r>
      <w:r w:rsidR="00BE341D" w:rsidRPr="00CC53A5">
        <w:rPr>
          <w:b/>
          <w:sz w:val="36"/>
          <w:szCs w:val="36"/>
        </w:rPr>
        <w:t>e</w:t>
      </w:r>
      <w:r w:rsidRPr="00CC53A5">
        <w:rPr>
          <w:b/>
          <w:sz w:val="36"/>
          <w:szCs w:val="36"/>
        </w:rPr>
        <w:t xml:space="preserve"> zvoka</w:t>
      </w:r>
    </w:p>
    <w:bookmarkEnd w:id="238"/>
    <w:p w14:paraId="6536A29E" w14:textId="77777777" w:rsidR="0055707F" w:rsidRPr="00CC53A5" w:rsidRDefault="0055707F" w:rsidP="0055707F">
      <w:pPr>
        <w:pStyle w:val="BodyText"/>
        <w:spacing w:after="0"/>
        <w:rPr>
          <w:noProof/>
        </w:rPr>
      </w:pPr>
    </w:p>
    <w:p w14:paraId="7C097F6E" w14:textId="77777777" w:rsidR="0055707F" w:rsidRPr="00CC53A5" w:rsidRDefault="0055707F" w:rsidP="0055707F">
      <w:pPr>
        <w:pStyle w:val="BodyText"/>
        <w:spacing w:after="0"/>
        <w:rPr>
          <w:noProof/>
        </w:rPr>
      </w:pPr>
    </w:p>
    <w:p w14:paraId="136A9EB7" w14:textId="77777777" w:rsidR="0055707F" w:rsidRPr="00CC53A5" w:rsidRDefault="0055707F" w:rsidP="0055707F">
      <w:pPr>
        <w:pStyle w:val="BodyText"/>
        <w:spacing w:after="0"/>
        <w:rPr>
          <w:noProof/>
        </w:rPr>
      </w:pPr>
    </w:p>
    <w:p w14:paraId="7C57A0C7" w14:textId="77777777" w:rsidR="0055707F" w:rsidRPr="00CC53A5" w:rsidRDefault="0055707F" w:rsidP="0055707F">
      <w:pPr>
        <w:pStyle w:val="BodyText"/>
        <w:spacing w:after="0"/>
        <w:rPr>
          <w:noProof/>
        </w:rPr>
      </w:pPr>
    </w:p>
    <w:p w14:paraId="48BFEB60" w14:textId="77777777" w:rsidR="0055707F" w:rsidRPr="00CC53A5" w:rsidRDefault="0055707F" w:rsidP="0055707F">
      <w:pPr>
        <w:pStyle w:val="BodyText"/>
        <w:spacing w:after="0"/>
        <w:rPr>
          <w:noProof/>
        </w:rPr>
      </w:pPr>
    </w:p>
    <w:p w14:paraId="05B5B019" w14:textId="77777777" w:rsidR="0055707F" w:rsidRPr="00CC53A5" w:rsidRDefault="0055707F" w:rsidP="0055707F">
      <w:pPr>
        <w:pStyle w:val="BodyText"/>
        <w:spacing w:after="0"/>
        <w:rPr>
          <w:noProof/>
        </w:rPr>
      </w:pPr>
      <w:r w:rsidRPr="00CC53A5">
        <w:rPr>
          <w:noProof/>
        </w:rPr>
        <w:t>sklenjena med:</w:t>
      </w:r>
    </w:p>
    <w:p w14:paraId="263169FA" w14:textId="77777777" w:rsidR="0055707F" w:rsidRPr="00CC53A5" w:rsidRDefault="0055707F" w:rsidP="0055707F">
      <w:pPr>
        <w:pStyle w:val="BodyText"/>
        <w:spacing w:after="0"/>
        <w:rPr>
          <w:noProof/>
        </w:rPr>
      </w:pPr>
    </w:p>
    <w:p w14:paraId="50BB6CD1" w14:textId="77777777" w:rsidR="0055707F" w:rsidRPr="00CC53A5" w:rsidRDefault="0055707F" w:rsidP="0055707F">
      <w:pPr>
        <w:pStyle w:val="BodyText"/>
        <w:spacing w:after="0"/>
        <w:rPr>
          <w:noProof/>
        </w:rPr>
      </w:pPr>
    </w:p>
    <w:p w14:paraId="414A7554" w14:textId="77777777" w:rsidR="0055707F" w:rsidRPr="00CC53A5" w:rsidRDefault="0055707F" w:rsidP="0055707F">
      <w:pPr>
        <w:pStyle w:val="BodyText"/>
        <w:spacing w:after="0"/>
        <w:rPr>
          <w:noProof/>
        </w:rPr>
      </w:pPr>
      <w:r w:rsidRPr="00CC53A5">
        <w:rPr>
          <w:noProof/>
        </w:rPr>
        <w:t>Radiotelevizija Slovenija, Javni zavod</w:t>
      </w:r>
    </w:p>
    <w:p w14:paraId="6083E477" w14:textId="77777777" w:rsidR="0055707F" w:rsidRPr="00CC53A5" w:rsidRDefault="0055707F" w:rsidP="0055707F">
      <w:pPr>
        <w:pStyle w:val="BodyText"/>
        <w:spacing w:after="0"/>
        <w:rPr>
          <w:noProof/>
        </w:rPr>
      </w:pPr>
      <w:r w:rsidRPr="00CC53A5">
        <w:rPr>
          <w:noProof/>
        </w:rPr>
        <w:t>Kolodvorska 2</w:t>
      </w:r>
    </w:p>
    <w:p w14:paraId="3EE097FA" w14:textId="77777777" w:rsidR="0055707F" w:rsidRPr="00CC53A5" w:rsidRDefault="0055707F" w:rsidP="0055707F">
      <w:pPr>
        <w:pStyle w:val="BodyText"/>
        <w:spacing w:after="0"/>
        <w:rPr>
          <w:noProof/>
        </w:rPr>
      </w:pPr>
      <w:r w:rsidRPr="00CC53A5">
        <w:rPr>
          <w:noProof/>
        </w:rPr>
        <w:t>1550 Ljubljana</w:t>
      </w:r>
    </w:p>
    <w:p w14:paraId="49331721" w14:textId="77777777" w:rsidR="0055707F" w:rsidRPr="00CC53A5" w:rsidRDefault="0055707F" w:rsidP="0055707F">
      <w:pPr>
        <w:pStyle w:val="BodyText"/>
        <w:spacing w:after="0"/>
        <w:rPr>
          <w:noProof/>
        </w:rPr>
      </w:pPr>
    </w:p>
    <w:p w14:paraId="480B2780" w14:textId="77777777" w:rsidR="0055707F" w:rsidRPr="00CC53A5" w:rsidRDefault="0055707F" w:rsidP="0055707F">
      <w:pPr>
        <w:pStyle w:val="BodyText"/>
        <w:spacing w:after="0"/>
        <w:rPr>
          <w:noProof/>
        </w:rPr>
      </w:pPr>
      <w:r w:rsidRPr="00CC53A5">
        <w:rPr>
          <w:noProof/>
        </w:rPr>
        <w:t>Identifikacijska štev. za DDV: SI29865174</w:t>
      </w:r>
    </w:p>
    <w:p w14:paraId="6EF74385" w14:textId="77777777" w:rsidR="0055707F" w:rsidRPr="00CC53A5" w:rsidRDefault="0055707F" w:rsidP="0055707F">
      <w:pPr>
        <w:pStyle w:val="BodyText"/>
        <w:spacing w:after="0"/>
        <w:rPr>
          <w:noProof/>
        </w:rPr>
      </w:pPr>
      <w:r w:rsidRPr="00CC53A5">
        <w:rPr>
          <w:noProof/>
        </w:rPr>
        <w:t>Matična številka: 5056497</w:t>
      </w:r>
    </w:p>
    <w:p w14:paraId="1EE64658" w14:textId="77777777" w:rsidR="0055707F" w:rsidRPr="00CC53A5" w:rsidRDefault="0055707F" w:rsidP="0055707F">
      <w:pPr>
        <w:pStyle w:val="BodyText"/>
        <w:spacing w:after="0"/>
        <w:rPr>
          <w:noProof/>
        </w:rPr>
      </w:pPr>
    </w:p>
    <w:p w14:paraId="4E968701" w14:textId="77777777" w:rsidR="00895DFF" w:rsidRPr="00CC53A5" w:rsidRDefault="00895DFF" w:rsidP="00895DFF">
      <w:pPr>
        <w:rPr>
          <w:rFonts w:cs="Arial"/>
          <w:noProof/>
          <w:color w:val="000000"/>
          <w:szCs w:val="22"/>
          <w:lang w:eastAsia="sl-SI"/>
        </w:rPr>
      </w:pPr>
      <w:r w:rsidRPr="00CC53A5">
        <w:rPr>
          <w:rFonts w:cs="Arial"/>
          <w:noProof/>
          <w:color w:val="000000"/>
          <w:szCs w:val="22"/>
          <w:lang w:eastAsia="sl-SI"/>
        </w:rPr>
        <w:t xml:space="preserve">ki ga zastopa </w:t>
      </w:r>
      <w:bookmarkStart w:id="239" w:name="_Hlk161913322"/>
      <w:r w:rsidRPr="00CC53A5">
        <w:rPr>
          <w:rFonts w:cs="Arial"/>
          <w:noProof/>
          <w:color w:val="000000"/>
          <w:szCs w:val="22"/>
          <w:lang w:eastAsia="sl-SI"/>
        </w:rPr>
        <w:t>Uprava javnega zavoda RTV Slovenija</w:t>
      </w:r>
    </w:p>
    <w:bookmarkEnd w:id="239"/>
    <w:p w14:paraId="4E3B9FD6" w14:textId="77777777" w:rsidR="0055707F" w:rsidRPr="00CC53A5" w:rsidRDefault="0055707F" w:rsidP="0055707F">
      <w:pPr>
        <w:rPr>
          <w:rFonts w:cs="Arial"/>
          <w:noProof/>
          <w:szCs w:val="22"/>
          <w:lang w:eastAsia="sl-SI"/>
        </w:rPr>
      </w:pPr>
    </w:p>
    <w:p w14:paraId="606FC536" w14:textId="77777777" w:rsidR="0055707F" w:rsidRPr="00CC53A5" w:rsidRDefault="0055707F" w:rsidP="0055707F">
      <w:pPr>
        <w:pStyle w:val="BodyText"/>
        <w:spacing w:after="0"/>
        <w:rPr>
          <w:noProof/>
          <w:u w:val="single"/>
        </w:rPr>
      </w:pPr>
      <w:r w:rsidRPr="00CC53A5">
        <w:rPr>
          <w:noProof/>
          <w:u w:val="single"/>
        </w:rPr>
        <w:t>(v nadaljevanju: NAROČNIK)</w:t>
      </w:r>
    </w:p>
    <w:p w14:paraId="3AED8BBF" w14:textId="77777777" w:rsidR="0055707F" w:rsidRPr="00CC53A5" w:rsidRDefault="0055707F" w:rsidP="0055707F">
      <w:pPr>
        <w:pStyle w:val="BodyText"/>
        <w:spacing w:after="0"/>
        <w:rPr>
          <w:b/>
          <w:noProof/>
          <w:u w:val="single"/>
        </w:rPr>
      </w:pPr>
    </w:p>
    <w:p w14:paraId="46170424" w14:textId="77777777" w:rsidR="0055707F" w:rsidRPr="00CC53A5" w:rsidRDefault="0055707F" w:rsidP="0055707F">
      <w:pPr>
        <w:pStyle w:val="BodyText"/>
        <w:spacing w:after="0"/>
        <w:rPr>
          <w:b/>
          <w:noProof/>
          <w:u w:val="single"/>
        </w:rPr>
      </w:pPr>
    </w:p>
    <w:p w14:paraId="7C06A62D" w14:textId="77777777" w:rsidR="0055707F" w:rsidRPr="00CC53A5" w:rsidRDefault="0055707F" w:rsidP="0055707F">
      <w:pPr>
        <w:pStyle w:val="BodyText"/>
        <w:spacing w:after="0"/>
        <w:rPr>
          <w:b/>
          <w:noProof/>
          <w:u w:val="single"/>
        </w:rPr>
      </w:pPr>
    </w:p>
    <w:p w14:paraId="26220908" w14:textId="77777777" w:rsidR="0055707F" w:rsidRPr="00CC53A5" w:rsidRDefault="0055707F" w:rsidP="0055707F">
      <w:pPr>
        <w:pStyle w:val="BodyText"/>
        <w:spacing w:after="0"/>
        <w:rPr>
          <w:b/>
          <w:noProof/>
        </w:rPr>
      </w:pPr>
    </w:p>
    <w:p w14:paraId="02C134FA" w14:textId="77777777" w:rsidR="0055707F" w:rsidRPr="00CC53A5" w:rsidRDefault="0055707F" w:rsidP="0055707F">
      <w:pPr>
        <w:jc w:val="left"/>
        <w:rPr>
          <w:noProof/>
          <w:szCs w:val="20"/>
        </w:rPr>
      </w:pPr>
      <w:r w:rsidRPr="00CC53A5">
        <w:rPr>
          <w:noProof/>
          <w:szCs w:val="20"/>
        </w:rPr>
        <w:t>in</w:t>
      </w:r>
    </w:p>
    <w:p w14:paraId="491A0FB8" w14:textId="77777777" w:rsidR="0055707F" w:rsidRPr="00CC53A5" w:rsidRDefault="0055707F" w:rsidP="0055707F">
      <w:pPr>
        <w:jc w:val="left"/>
        <w:rPr>
          <w:noProof/>
          <w:szCs w:val="20"/>
        </w:rPr>
      </w:pPr>
    </w:p>
    <w:p w14:paraId="07D9E8D5" w14:textId="77777777" w:rsidR="0055707F" w:rsidRPr="00CC53A5" w:rsidRDefault="0055707F" w:rsidP="0055707F">
      <w:pPr>
        <w:jc w:val="left"/>
        <w:rPr>
          <w:noProof/>
          <w:szCs w:val="20"/>
        </w:rPr>
      </w:pPr>
    </w:p>
    <w:p w14:paraId="4DC5D579" w14:textId="77777777" w:rsidR="0055707F" w:rsidRPr="00CC53A5" w:rsidRDefault="0055707F" w:rsidP="0055707F">
      <w:pPr>
        <w:jc w:val="left"/>
        <w:rPr>
          <w:noProof/>
          <w:szCs w:val="20"/>
        </w:rPr>
      </w:pPr>
    </w:p>
    <w:p w14:paraId="399B4F3C" w14:textId="77777777" w:rsidR="0055707F" w:rsidRPr="00CC53A5" w:rsidRDefault="0055707F" w:rsidP="0055707F">
      <w:pPr>
        <w:jc w:val="left"/>
        <w:rPr>
          <w:noProof/>
          <w:szCs w:val="20"/>
        </w:rPr>
      </w:pPr>
      <w:r w:rsidRPr="00CC53A5">
        <w:rPr>
          <w:noProof/>
          <w:szCs w:val="20"/>
        </w:rPr>
        <w:t>..............................................</w:t>
      </w:r>
    </w:p>
    <w:p w14:paraId="163B8731" w14:textId="77777777" w:rsidR="0055707F" w:rsidRPr="00CC53A5" w:rsidRDefault="0055707F" w:rsidP="0055707F">
      <w:pPr>
        <w:jc w:val="left"/>
        <w:rPr>
          <w:noProof/>
          <w:szCs w:val="20"/>
        </w:rPr>
      </w:pPr>
      <w:r w:rsidRPr="00CC53A5">
        <w:rPr>
          <w:noProof/>
          <w:szCs w:val="20"/>
        </w:rPr>
        <w:t>..............................................</w:t>
      </w:r>
    </w:p>
    <w:p w14:paraId="04BE26D7" w14:textId="77777777" w:rsidR="0055707F" w:rsidRPr="00CC53A5" w:rsidRDefault="0055707F" w:rsidP="0055707F">
      <w:pPr>
        <w:jc w:val="left"/>
        <w:rPr>
          <w:noProof/>
          <w:szCs w:val="20"/>
        </w:rPr>
      </w:pPr>
      <w:r w:rsidRPr="00CC53A5">
        <w:rPr>
          <w:noProof/>
          <w:szCs w:val="20"/>
        </w:rPr>
        <w:t>..............................................</w:t>
      </w:r>
    </w:p>
    <w:p w14:paraId="0DE4B6E3" w14:textId="77777777" w:rsidR="0055707F" w:rsidRPr="00CC53A5" w:rsidRDefault="0055707F" w:rsidP="0055707F">
      <w:pPr>
        <w:jc w:val="left"/>
        <w:rPr>
          <w:noProof/>
          <w:szCs w:val="20"/>
        </w:rPr>
      </w:pPr>
      <w:r w:rsidRPr="00CC53A5">
        <w:rPr>
          <w:noProof/>
          <w:szCs w:val="20"/>
        </w:rPr>
        <w:t>..............................................</w:t>
      </w:r>
    </w:p>
    <w:p w14:paraId="1A48DF76" w14:textId="77777777" w:rsidR="0055707F" w:rsidRPr="00CC53A5" w:rsidRDefault="0055707F" w:rsidP="0055707F">
      <w:pPr>
        <w:jc w:val="left"/>
        <w:rPr>
          <w:noProof/>
          <w:szCs w:val="20"/>
        </w:rPr>
      </w:pPr>
    </w:p>
    <w:p w14:paraId="78B15FCC" w14:textId="77777777" w:rsidR="0055707F" w:rsidRPr="00CC53A5" w:rsidRDefault="0055707F" w:rsidP="0055707F">
      <w:pPr>
        <w:jc w:val="left"/>
        <w:rPr>
          <w:noProof/>
          <w:szCs w:val="20"/>
        </w:rPr>
      </w:pPr>
      <w:r w:rsidRPr="00CC53A5">
        <w:rPr>
          <w:noProof/>
          <w:szCs w:val="20"/>
        </w:rPr>
        <w:t xml:space="preserve">Identifikacijska štev. za DDV: </w:t>
      </w:r>
    </w:p>
    <w:p w14:paraId="47B4FC36" w14:textId="77777777" w:rsidR="0055707F" w:rsidRPr="00CC53A5" w:rsidRDefault="0055707F" w:rsidP="0055707F">
      <w:pPr>
        <w:jc w:val="left"/>
        <w:rPr>
          <w:noProof/>
          <w:szCs w:val="20"/>
        </w:rPr>
      </w:pPr>
      <w:r w:rsidRPr="00CC53A5">
        <w:rPr>
          <w:noProof/>
          <w:szCs w:val="20"/>
        </w:rPr>
        <w:t xml:space="preserve">Matična številka: </w:t>
      </w:r>
    </w:p>
    <w:p w14:paraId="053C7B10" w14:textId="77777777" w:rsidR="0055707F" w:rsidRPr="00CC53A5" w:rsidRDefault="0055707F" w:rsidP="0055707F">
      <w:pPr>
        <w:jc w:val="left"/>
        <w:rPr>
          <w:noProof/>
          <w:szCs w:val="20"/>
        </w:rPr>
      </w:pPr>
    </w:p>
    <w:p w14:paraId="7C49C750" w14:textId="77777777" w:rsidR="0055707F" w:rsidRPr="00CC53A5" w:rsidRDefault="0055707F" w:rsidP="0055707F">
      <w:pPr>
        <w:jc w:val="left"/>
        <w:rPr>
          <w:noProof/>
          <w:szCs w:val="20"/>
        </w:rPr>
      </w:pPr>
    </w:p>
    <w:p w14:paraId="3570323D" w14:textId="77777777" w:rsidR="0055707F" w:rsidRPr="00CC53A5" w:rsidRDefault="0055707F" w:rsidP="0055707F">
      <w:pPr>
        <w:jc w:val="left"/>
        <w:rPr>
          <w:noProof/>
          <w:szCs w:val="20"/>
        </w:rPr>
      </w:pPr>
      <w:r w:rsidRPr="00CC53A5">
        <w:rPr>
          <w:noProof/>
          <w:szCs w:val="20"/>
        </w:rPr>
        <w:t>ki ga zastopa ..............................................</w:t>
      </w:r>
    </w:p>
    <w:p w14:paraId="2C441079" w14:textId="77777777" w:rsidR="0055707F" w:rsidRPr="00CC53A5" w:rsidRDefault="0055707F" w:rsidP="0055707F">
      <w:pPr>
        <w:jc w:val="left"/>
        <w:rPr>
          <w:noProof/>
          <w:szCs w:val="20"/>
        </w:rPr>
      </w:pPr>
    </w:p>
    <w:p w14:paraId="4A38C248" w14:textId="77777777" w:rsidR="0055707F" w:rsidRPr="00CC53A5" w:rsidRDefault="0055707F" w:rsidP="0055707F">
      <w:pPr>
        <w:jc w:val="left"/>
        <w:rPr>
          <w:noProof/>
          <w:szCs w:val="20"/>
          <w:u w:val="single"/>
        </w:rPr>
      </w:pPr>
      <w:r w:rsidRPr="00CC53A5">
        <w:rPr>
          <w:noProof/>
          <w:szCs w:val="20"/>
          <w:u w:val="single"/>
        </w:rPr>
        <w:t>(v nadaljevanju: PONUDNIK)</w:t>
      </w:r>
    </w:p>
    <w:p w14:paraId="0C141388" w14:textId="5C272A90" w:rsidR="0055707F" w:rsidRPr="00CC53A5" w:rsidRDefault="0055707F" w:rsidP="0055707F">
      <w:pPr>
        <w:jc w:val="left"/>
        <w:rPr>
          <w:rFonts w:cs="Arial"/>
          <w:b/>
          <w:noProof/>
        </w:rPr>
      </w:pPr>
    </w:p>
    <w:p w14:paraId="06D135D4" w14:textId="77777777" w:rsidR="00066859" w:rsidRPr="00CC53A5" w:rsidRDefault="00066859" w:rsidP="00582627">
      <w:pPr>
        <w:jc w:val="center"/>
        <w:rPr>
          <w:rFonts w:cs="Arial"/>
          <w:b/>
          <w:noProof/>
        </w:rPr>
      </w:pPr>
    </w:p>
    <w:p w14:paraId="6F5DD2B7" w14:textId="77777777" w:rsidR="00066859" w:rsidRPr="00CC53A5" w:rsidRDefault="00066859" w:rsidP="00582627">
      <w:pPr>
        <w:jc w:val="center"/>
        <w:rPr>
          <w:rFonts w:cs="Arial"/>
          <w:b/>
          <w:noProof/>
        </w:rPr>
      </w:pPr>
    </w:p>
    <w:p w14:paraId="5B3BED33" w14:textId="77777777" w:rsidR="00066859" w:rsidRPr="00CC53A5" w:rsidRDefault="00066859" w:rsidP="00582627">
      <w:pPr>
        <w:jc w:val="center"/>
        <w:rPr>
          <w:rFonts w:cs="Arial"/>
          <w:b/>
          <w:noProof/>
        </w:rPr>
      </w:pPr>
    </w:p>
    <w:p w14:paraId="318B68B3" w14:textId="77777777" w:rsidR="00066859" w:rsidRPr="00CC53A5" w:rsidRDefault="00066859" w:rsidP="00582627">
      <w:pPr>
        <w:jc w:val="center"/>
        <w:rPr>
          <w:rFonts w:cs="Arial"/>
          <w:b/>
          <w:noProof/>
        </w:rPr>
      </w:pPr>
    </w:p>
    <w:p w14:paraId="4245E965" w14:textId="77777777" w:rsidR="00066859" w:rsidRPr="00CC53A5" w:rsidRDefault="00066859" w:rsidP="00582627">
      <w:pPr>
        <w:jc w:val="center"/>
        <w:rPr>
          <w:rFonts w:cs="Arial"/>
          <w:b/>
          <w:noProof/>
        </w:rPr>
      </w:pPr>
    </w:p>
    <w:p w14:paraId="1920EA22" w14:textId="77777777" w:rsidR="00066859" w:rsidRPr="00CC53A5" w:rsidRDefault="00066859" w:rsidP="00582627">
      <w:pPr>
        <w:jc w:val="center"/>
        <w:rPr>
          <w:rFonts w:cs="Arial"/>
          <w:b/>
          <w:noProof/>
        </w:rPr>
      </w:pPr>
    </w:p>
    <w:p w14:paraId="32A40C96" w14:textId="77777777" w:rsidR="00066859" w:rsidRPr="00CC53A5" w:rsidRDefault="00066859" w:rsidP="00582627">
      <w:pPr>
        <w:jc w:val="center"/>
        <w:rPr>
          <w:rFonts w:cs="Arial"/>
          <w:b/>
          <w:noProof/>
        </w:rPr>
      </w:pPr>
    </w:p>
    <w:p w14:paraId="05AC659C" w14:textId="77777777" w:rsidR="00066859" w:rsidRPr="00CC53A5" w:rsidRDefault="00066859" w:rsidP="00582627">
      <w:pPr>
        <w:jc w:val="center"/>
        <w:rPr>
          <w:rFonts w:cs="Arial"/>
          <w:b/>
          <w:noProof/>
        </w:rPr>
      </w:pPr>
    </w:p>
    <w:p w14:paraId="6A8A7806" w14:textId="77777777" w:rsidR="00066859" w:rsidRPr="00CC53A5" w:rsidRDefault="00066859" w:rsidP="00582627">
      <w:pPr>
        <w:jc w:val="center"/>
        <w:rPr>
          <w:rFonts w:cs="Arial"/>
          <w:b/>
          <w:noProof/>
        </w:rPr>
      </w:pPr>
    </w:p>
    <w:p w14:paraId="64E7B1F3" w14:textId="77777777" w:rsidR="00066859" w:rsidRPr="00CC53A5" w:rsidRDefault="00066859" w:rsidP="00582627">
      <w:pPr>
        <w:jc w:val="center"/>
        <w:rPr>
          <w:rFonts w:cs="Arial"/>
          <w:b/>
          <w:noProof/>
        </w:rPr>
      </w:pPr>
    </w:p>
    <w:p w14:paraId="2529E09A" w14:textId="77777777" w:rsidR="00066859" w:rsidRPr="00CC53A5" w:rsidRDefault="00066859" w:rsidP="00582627">
      <w:pPr>
        <w:jc w:val="center"/>
        <w:rPr>
          <w:rFonts w:cs="Arial"/>
          <w:b/>
          <w:noProof/>
        </w:rPr>
      </w:pPr>
    </w:p>
    <w:p w14:paraId="27C71E39" w14:textId="1F089AD4" w:rsidR="002D0CDB" w:rsidRPr="00CC53A5" w:rsidRDefault="00E629F8" w:rsidP="00066859">
      <w:pPr>
        <w:jc w:val="center"/>
        <w:rPr>
          <w:rFonts w:cs="Arial"/>
          <w:b/>
          <w:noProof/>
        </w:rPr>
      </w:pPr>
      <w:r w:rsidRPr="00CC53A5">
        <w:rPr>
          <w:rFonts w:cs="Arial"/>
          <w:b/>
          <w:noProof/>
        </w:rPr>
        <w:lastRenderedPageBreak/>
        <w:t>UVODNE DOLOČBE</w:t>
      </w:r>
    </w:p>
    <w:p w14:paraId="4D9277A6" w14:textId="77777777" w:rsidR="00E629F8" w:rsidRPr="00CC53A5" w:rsidRDefault="00E629F8" w:rsidP="00E629F8">
      <w:pPr>
        <w:jc w:val="center"/>
        <w:rPr>
          <w:rFonts w:cs="Arial"/>
          <w:b/>
          <w:noProof/>
        </w:rPr>
      </w:pPr>
      <w:r w:rsidRPr="00CC53A5">
        <w:rPr>
          <w:rFonts w:cs="Arial"/>
          <w:b/>
          <w:noProof/>
        </w:rPr>
        <w:t>1. člen</w:t>
      </w:r>
    </w:p>
    <w:p w14:paraId="0704F00D" w14:textId="77777777" w:rsidR="00E629F8" w:rsidRPr="00CC53A5" w:rsidRDefault="00E629F8" w:rsidP="00E629F8">
      <w:pPr>
        <w:pStyle w:val="BodyText"/>
        <w:rPr>
          <w:rFonts w:cs="Arial"/>
          <w:noProof/>
        </w:rPr>
      </w:pPr>
    </w:p>
    <w:p w14:paraId="6379E6E8" w14:textId="77777777" w:rsidR="00E629F8" w:rsidRPr="00CC53A5" w:rsidRDefault="00E629F8" w:rsidP="0050491A">
      <w:pPr>
        <w:spacing w:line="280" w:lineRule="exact"/>
        <w:rPr>
          <w:rFonts w:cs="Arial"/>
          <w:noProof/>
        </w:rPr>
      </w:pPr>
      <w:bookmarkStart w:id="240" w:name="_Hlk176939705"/>
      <w:r w:rsidRPr="00CC53A5">
        <w:rPr>
          <w:rFonts w:cs="Arial"/>
          <w:noProof/>
        </w:rPr>
        <w:t xml:space="preserve">(1) Naročnik in ponudnik ugotavljata, da je: </w:t>
      </w:r>
    </w:p>
    <w:p w14:paraId="569C375C" w14:textId="3D81E2D7" w:rsidR="00E629F8" w:rsidRPr="00CC53A5" w:rsidRDefault="00E629F8" w:rsidP="0050491A">
      <w:pPr>
        <w:pStyle w:val="ListParagraph"/>
        <w:numPr>
          <w:ilvl w:val="0"/>
          <w:numId w:val="18"/>
        </w:numPr>
        <w:spacing w:line="280" w:lineRule="exact"/>
        <w:rPr>
          <w:rFonts w:cs="Arial"/>
          <w:noProof/>
        </w:rPr>
      </w:pPr>
      <w:r w:rsidRPr="00CC53A5">
        <w:rPr>
          <w:rFonts w:cs="Arial"/>
          <w:noProof/>
        </w:rPr>
        <w:t xml:space="preserve">naročnik izvedel postopek oddaje javnega naročila na osnovi 40. člena Zakona o javnem naročanju – ZJN-3 (Uradni list Republike Slovenije, št.: 91/2015 in spremembe) </w:t>
      </w:r>
      <w:r w:rsidR="00636657" w:rsidRPr="00CC53A5">
        <w:rPr>
          <w:rFonts w:cs="Arial"/>
          <w:noProof/>
        </w:rPr>
        <w:t xml:space="preserve">za nakup strežniškega sistema za </w:t>
      </w:r>
      <w:r w:rsidR="00BE341D" w:rsidRPr="00CC53A5">
        <w:rPr>
          <w:rFonts w:cs="Arial"/>
          <w:noProof/>
        </w:rPr>
        <w:t xml:space="preserve">namen </w:t>
      </w:r>
      <w:r w:rsidR="00636657" w:rsidRPr="00CC53A5">
        <w:rPr>
          <w:rFonts w:cs="Arial"/>
          <w:noProof/>
        </w:rPr>
        <w:t>razpoznav</w:t>
      </w:r>
      <w:r w:rsidR="00BE341D" w:rsidRPr="00CC53A5">
        <w:rPr>
          <w:rFonts w:cs="Arial"/>
          <w:noProof/>
        </w:rPr>
        <w:t>e</w:t>
      </w:r>
      <w:r w:rsidR="00636657" w:rsidRPr="00CC53A5">
        <w:rPr>
          <w:rFonts w:cs="Arial"/>
          <w:noProof/>
        </w:rPr>
        <w:t xml:space="preserve"> zvoka</w:t>
      </w:r>
      <w:r w:rsidRPr="00CC53A5">
        <w:rPr>
          <w:rFonts w:cs="Arial"/>
          <w:noProof/>
        </w:rPr>
        <w:t>;</w:t>
      </w:r>
    </w:p>
    <w:p w14:paraId="42049F89" w14:textId="72166706" w:rsidR="00E629F8" w:rsidRPr="00CC53A5" w:rsidRDefault="00E629F8" w:rsidP="0050491A">
      <w:pPr>
        <w:pStyle w:val="ListParagraph"/>
        <w:numPr>
          <w:ilvl w:val="0"/>
          <w:numId w:val="18"/>
        </w:numPr>
        <w:spacing w:line="280" w:lineRule="exact"/>
        <w:rPr>
          <w:rFonts w:cs="Arial"/>
          <w:noProof/>
        </w:rPr>
      </w:pPr>
      <w:r w:rsidRPr="00CC53A5">
        <w:rPr>
          <w:rFonts w:cs="Arial"/>
          <w:noProof/>
        </w:rPr>
        <w:t>naročnik izbral ponudnika</w:t>
      </w:r>
      <w:r w:rsidR="00895DFF" w:rsidRPr="00CC53A5">
        <w:rPr>
          <w:rFonts w:cs="Arial"/>
          <w:noProof/>
        </w:rPr>
        <w:t xml:space="preserve"> </w:t>
      </w:r>
      <w:r w:rsidRPr="00CC53A5">
        <w:rPr>
          <w:rFonts w:cs="Arial"/>
          <w:noProof/>
        </w:rPr>
        <w:t xml:space="preserve">kot najugodnejšega ponudnika na osnovi javnega naročila, objavljenega na Portalu javnih naročil RS, pod štev. ….., z dne ………… in </w:t>
      </w:r>
      <w:r w:rsidRPr="00CC53A5">
        <w:rPr>
          <w:rFonts w:cs="Arial"/>
        </w:rPr>
        <w:t>v Uradnem listu EU, štev. …., z dne ………...</w:t>
      </w:r>
      <w:r w:rsidRPr="00CC53A5">
        <w:rPr>
          <w:rFonts w:cs="Arial"/>
          <w:noProof/>
        </w:rPr>
        <w:t xml:space="preserve"> za izvedbo javnega naročila iz prve alineje, </w:t>
      </w:r>
    </w:p>
    <w:p w14:paraId="46691FD0" w14:textId="56DB9BA1" w:rsidR="00E629F8" w:rsidRPr="00CC53A5" w:rsidRDefault="00E629F8" w:rsidP="0050491A">
      <w:pPr>
        <w:pStyle w:val="ListParagraph"/>
        <w:numPr>
          <w:ilvl w:val="0"/>
          <w:numId w:val="18"/>
        </w:numPr>
        <w:spacing w:line="280" w:lineRule="exact"/>
        <w:rPr>
          <w:rFonts w:cs="Arial"/>
          <w:noProof/>
        </w:rPr>
      </w:pPr>
      <w:r w:rsidRPr="00CC53A5">
        <w:rPr>
          <w:rFonts w:cs="Arial"/>
          <w:noProof/>
        </w:rPr>
        <w:t xml:space="preserve">ponudnik </w:t>
      </w:r>
      <w:r w:rsidR="00895DFF" w:rsidRPr="00CC53A5">
        <w:rPr>
          <w:rFonts w:cs="Arial"/>
          <w:noProof/>
        </w:rPr>
        <w:t>strokovno in tehnično sposoben izvesti naročilo po tej pogodbi</w:t>
      </w:r>
      <w:r w:rsidRPr="00CC53A5">
        <w:rPr>
          <w:rFonts w:cs="Arial"/>
          <w:noProof/>
        </w:rPr>
        <w:t>.</w:t>
      </w:r>
    </w:p>
    <w:p w14:paraId="49F64E9F" w14:textId="77777777" w:rsidR="00E629F8" w:rsidRPr="00CC53A5" w:rsidRDefault="00E629F8" w:rsidP="0050491A">
      <w:pPr>
        <w:spacing w:line="280" w:lineRule="exact"/>
        <w:rPr>
          <w:rFonts w:cs="Arial"/>
          <w:noProof/>
        </w:rPr>
      </w:pPr>
    </w:p>
    <w:p w14:paraId="73ACD826" w14:textId="20D73BC3" w:rsidR="009E1F0D" w:rsidRPr="00CC53A5" w:rsidRDefault="00E629F8" w:rsidP="009E1F0D">
      <w:pPr>
        <w:spacing w:after="120" w:line="280" w:lineRule="exact"/>
        <w:rPr>
          <w:rFonts w:ascii="Helvetica" w:hAnsi="Helvetica" w:cs="Calibri"/>
          <w:bCs/>
          <w:iCs/>
          <w:szCs w:val="20"/>
        </w:rPr>
      </w:pPr>
      <w:r w:rsidRPr="00CC53A5">
        <w:rPr>
          <w:rFonts w:cs="Arial"/>
          <w:noProof/>
        </w:rPr>
        <w:t xml:space="preserve">(2) </w:t>
      </w:r>
      <w:r w:rsidR="00D12DE9" w:rsidRPr="00CC53A5">
        <w:rPr>
          <w:rFonts w:ascii="Helvetica" w:hAnsi="Helvetica" w:cs="Calibri"/>
          <w:bCs/>
          <w:iCs/>
          <w:szCs w:val="20"/>
        </w:rPr>
        <w:t xml:space="preserve">Javno naročilo za nakup strežniškega sistema za </w:t>
      </w:r>
      <w:r w:rsidR="00BE341D" w:rsidRPr="00CC53A5">
        <w:rPr>
          <w:rFonts w:ascii="Helvetica" w:hAnsi="Helvetica" w:cs="Calibri"/>
          <w:bCs/>
          <w:iCs/>
          <w:szCs w:val="20"/>
        </w:rPr>
        <w:t xml:space="preserve">namen </w:t>
      </w:r>
      <w:r w:rsidR="00D12DE9" w:rsidRPr="00CC53A5">
        <w:rPr>
          <w:rFonts w:ascii="Helvetica" w:hAnsi="Helvetica" w:cs="Calibri"/>
          <w:bCs/>
          <w:iCs/>
          <w:szCs w:val="20"/>
        </w:rPr>
        <w:t>razpoznav</w:t>
      </w:r>
      <w:r w:rsidR="00BE341D" w:rsidRPr="00CC53A5">
        <w:rPr>
          <w:rFonts w:ascii="Helvetica" w:hAnsi="Helvetica" w:cs="Calibri"/>
          <w:bCs/>
          <w:iCs/>
          <w:szCs w:val="20"/>
        </w:rPr>
        <w:t>e</w:t>
      </w:r>
      <w:r w:rsidR="00D12DE9" w:rsidRPr="00CC53A5">
        <w:rPr>
          <w:rFonts w:ascii="Helvetica" w:hAnsi="Helvetica" w:cs="Calibri"/>
          <w:bCs/>
          <w:iCs/>
          <w:szCs w:val="20"/>
        </w:rPr>
        <w:t xml:space="preserve"> zvoka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p>
    <w:p w14:paraId="0932FE5C" w14:textId="56356545" w:rsidR="00E629F8" w:rsidRPr="00CC53A5" w:rsidRDefault="009E1F0D" w:rsidP="0050491A">
      <w:pPr>
        <w:spacing w:line="280" w:lineRule="exact"/>
        <w:rPr>
          <w:rFonts w:cs="Arial"/>
          <w:noProof/>
        </w:rPr>
      </w:pPr>
      <w:r w:rsidRPr="00CC53A5">
        <w:rPr>
          <w:rFonts w:cs="Arial"/>
          <w:noProof/>
        </w:rPr>
        <w:t xml:space="preserve">(3) </w:t>
      </w:r>
      <w:r w:rsidR="00E629F8" w:rsidRPr="00CC53A5">
        <w:rPr>
          <w:rFonts w:cs="Arial"/>
          <w:noProof/>
        </w:rPr>
        <w:t>Dokumentacija v zvezi z oddajo javnega naročila z dne</w:t>
      </w:r>
      <w:r w:rsidR="00E629F8" w:rsidRPr="00CC53A5">
        <w:rPr>
          <w:rFonts w:cs="Arial"/>
          <w:b/>
          <w:noProof/>
        </w:rPr>
        <w:t xml:space="preserve"> </w:t>
      </w:r>
      <w:r w:rsidR="002806E4" w:rsidRPr="00CC53A5">
        <w:rPr>
          <w:rFonts w:cs="Arial"/>
          <w:bCs/>
          <w:noProof/>
        </w:rPr>
        <w:t>15. 5. 2025</w:t>
      </w:r>
      <w:r w:rsidR="003B33A2" w:rsidRPr="00CC53A5">
        <w:rPr>
          <w:rFonts w:cs="Arial"/>
          <w:bCs/>
          <w:noProof/>
        </w:rPr>
        <w:t xml:space="preserve"> </w:t>
      </w:r>
      <w:r w:rsidR="00E629F8" w:rsidRPr="00CC53A5">
        <w:rPr>
          <w:rFonts w:cs="Arial"/>
          <w:noProof/>
        </w:rPr>
        <w:t>ter ponudba ponudnika št. ………. z dne ……………. (v nadaljevanju: Ponudba) sta sestavni del te pogodbe.</w:t>
      </w:r>
    </w:p>
    <w:p w14:paraId="0454C5AD" w14:textId="77777777" w:rsidR="00E629F8" w:rsidRPr="00CC53A5" w:rsidRDefault="00E629F8" w:rsidP="0050491A">
      <w:pPr>
        <w:spacing w:line="280" w:lineRule="exact"/>
        <w:rPr>
          <w:rFonts w:cs="Arial"/>
          <w:noProof/>
        </w:rPr>
      </w:pPr>
    </w:p>
    <w:p w14:paraId="43301E71" w14:textId="146A02A4" w:rsidR="00E629F8" w:rsidRPr="00CC53A5" w:rsidRDefault="00E629F8" w:rsidP="0050491A">
      <w:pPr>
        <w:spacing w:line="280" w:lineRule="exact"/>
        <w:rPr>
          <w:rFonts w:cs="Arial"/>
          <w:noProof/>
        </w:rPr>
      </w:pPr>
      <w:r w:rsidRPr="00CC53A5">
        <w:rPr>
          <w:rFonts w:cs="Arial"/>
          <w:noProof/>
        </w:rPr>
        <w:t>(</w:t>
      </w:r>
      <w:r w:rsidR="009E1F0D" w:rsidRPr="00CC53A5">
        <w:rPr>
          <w:rFonts w:cs="Arial"/>
          <w:noProof/>
        </w:rPr>
        <w:t>4</w:t>
      </w:r>
      <w:r w:rsidRPr="00CC53A5">
        <w:rPr>
          <w:rFonts w:cs="Arial"/>
          <w:noProof/>
        </w:rPr>
        <w:t>)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40"/>
    <w:p w14:paraId="280CAF6B" w14:textId="77777777" w:rsidR="00E629F8" w:rsidRPr="00CC53A5" w:rsidRDefault="00E629F8" w:rsidP="00E629F8">
      <w:pPr>
        <w:rPr>
          <w:rFonts w:cs="Arial"/>
          <w:noProof/>
          <w:szCs w:val="20"/>
        </w:rPr>
      </w:pPr>
    </w:p>
    <w:p w14:paraId="09B25199" w14:textId="77777777" w:rsidR="00E629F8" w:rsidRPr="00CC53A5" w:rsidRDefault="00E629F8" w:rsidP="00E629F8">
      <w:pPr>
        <w:jc w:val="center"/>
        <w:rPr>
          <w:rFonts w:cs="Arial"/>
          <w:b/>
          <w:noProof/>
        </w:rPr>
      </w:pPr>
      <w:r w:rsidRPr="00CC53A5">
        <w:rPr>
          <w:rFonts w:cs="Arial"/>
          <w:b/>
          <w:noProof/>
        </w:rPr>
        <w:t>2. člen</w:t>
      </w:r>
    </w:p>
    <w:p w14:paraId="18F11720" w14:textId="77777777" w:rsidR="00E629F8" w:rsidRPr="00CC53A5" w:rsidRDefault="00E629F8" w:rsidP="00E629F8">
      <w:pPr>
        <w:pStyle w:val="BodyText3"/>
        <w:rPr>
          <w:rFonts w:cs="Arial"/>
          <w:noProof/>
          <w:sz w:val="20"/>
          <w:lang w:val="sl-SI"/>
        </w:rPr>
      </w:pPr>
    </w:p>
    <w:p w14:paraId="7410F778" w14:textId="612213A6" w:rsidR="00E629F8" w:rsidRPr="00CC53A5" w:rsidRDefault="00E629F8" w:rsidP="00E629F8">
      <w:pPr>
        <w:rPr>
          <w:rFonts w:cs="Arial"/>
          <w:noProof/>
        </w:rPr>
      </w:pPr>
      <w:r w:rsidRPr="00CC53A5">
        <w:rPr>
          <w:rFonts w:cs="Arial"/>
          <w:noProof/>
        </w:rPr>
        <w:t xml:space="preserve">S to pogodbo se pogodbeni stranki dogovorita o splošnih in posebnih pogojih izvedbe javnega naročila. </w:t>
      </w:r>
    </w:p>
    <w:p w14:paraId="2DEDCECA" w14:textId="77777777" w:rsidR="003B33A2" w:rsidRPr="00CC53A5" w:rsidRDefault="003B33A2" w:rsidP="00E629F8">
      <w:pPr>
        <w:rPr>
          <w:rFonts w:cs="Arial"/>
          <w:bCs/>
          <w:noProof/>
          <w:szCs w:val="20"/>
        </w:rPr>
      </w:pPr>
    </w:p>
    <w:p w14:paraId="49F2B66C" w14:textId="77777777" w:rsidR="00E629F8" w:rsidRPr="00CC53A5" w:rsidRDefault="00E629F8" w:rsidP="00E629F8">
      <w:pPr>
        <w:rPr>
          <w:rFonts w:cs="Arial"/>
          <w:b/>
          <w:noProof/>
        </w:rPr>
      </w:pPr>
    </w:p>
    <w:p w14:paraId="3A6FEEBC" w14:textId="28287AC1" w:rsidR="002D0CDB" w:rsidRPr="00CC53A5" w:rsidRDefault="00E629F8" w:rsidP="00066859">
      <w:pPr>
        <w:jc w:val="center"/>
        <w:rPr>
          <w:rFonts w:cs="Arial"/>
          <w:b/>
          <w:noProof/>
        </w:rPr>
      </w:pPr>
      <w:r w:rsidRPr="00CC53A5">
        <w:rPr>
          <w:rFonts w:cs="Arial"/>
          <w:b/>
          <w:noProof/>
        </w:rPr>
        <w:t>PREDMET JAVNEGA NAROČILA</w:t>
      </w:r>
    </w:p>
    <w:p w14:paraId="4D345D55" w14:textId="77777777" w:rsidR="00E629F8" w:rsidRPr="00CC53A5" w:rsidRDefault="00E629F8" w:rsidP="00E629F8">
      <w:pPr>
        <w:jc w:val="center"/>
        <w:rPr>
          <w:rFonts w:cs="Arial"/>
          <w:b/>
          <w:noProof/>
        </w:rPr>
      </w:pPr>
      <w:r w:rsidRPr="00CC53A5">
        <w:rPr>
          <w:rFonts w:cs="Arial"/>
          <w:b/>
          <w:noProof/>
        </w:rPr>
        <w:t>3. člen</w:t>
      </w:r>
    </w:p>
    <w:p w14:paraId="6CED7080" w14:textId="77777777" w:rsidR="00E629F8" w:rsidRPr="00CC53A5" w:rsidRDefault="00E629F8" w:rsidP="00E629F8">
      <w:pPr>
        <w:rPr>
          <w:rFonts w:cs="Arial"/>
          <w:szCs w:val="20"/>
        </w:rPr>
      </w:pPr>
    </w:p>
    <w:p w14:paraId="6E201811" w14:textId="163944E2" w:rsidR="003B33A2" w:rsidRPr="00CC53A5" w:rsidRDefault="00C9327F" w:rsidP="003B33A2">
      <w:pPr>
        <w:pStyle w:val="BodyText"/>
        <w:spacing w:after="0" w:line="280" w:lineRule="atLeast"/>
        <w:rPr>
          <w:rFonts w:cs="Arial"/>
          <w:bCs/>
          <w:szCs w:val="20"/>
        </w:rPr>
      </w:pPr>
      <w:bookmarkStart w:id="241" w:name="_Hlk176941820"/>
      <w:r w:rsidRPr="00CC53A5">
        <w:rPr>
          <w:rFonts w:cs="Arial"/>
          <w:bCs/>
          <w:szCs w:val="20"/>
        </w:rPr>
        <w:t xml:space="preserve">Predmet javnega naročila </w:t>
      </w:r>
      <w:r w:rsidR="003B33A2" w:rsidRPr="00CC53A5">
        <w:rPr>
          <w:rFonts w:cs="Arial"/>
          <w:bCs/>
          <w:szCs w:val="20"/>
        </w:rPr>
        <w:t xml:space="preserve">je </w:t>
      </w:r>
      <w:r w:rsidR="00636657" w:rsidRPr="00CC53A5">
        <w:rPr>
          <w:rFonts w:cs="Arial"/>
          <w:bCs/>
          <w:szCs w:val="20"/>
        </w:rPr>
        <w:t>nakup strežniškega sistema za</w:t>
      </w:r>
      <w:r w:rsidR="00BE341D" w:rsidRPr="00CC53A5">
        <w:rPr>
          <w:rFonts w:cs="Arial"/>
          <w:bCs/>
          <w:szCs w:val="20"/>
        </w:rPr>
        <w:t xml:space="preserve"> namen</w:t>
      </w:r>
      <w:r w:rsidR="00636657" w:rsidRPr="00CC53A5">
        <w:rPr>
          <w:rFonts w:cs="Arial"/>
          <w:bCs/>
          <w:szCs w:val="20"/>
        </w:rPr>
        <w:t xml:space="preserve"> razpoznav</w:t>
      </w:r>
      <w:r w:rsidR="00BE341D" w:rsidRPr="00CC53A5">
        <w:rPr>
          <w:rFonts w:cs="Arial"/>
          <w:bCs/>
          <w:szCs w:val="20"/>
        </w:rPr>
        <w:t>e</w:t>
      </w:r>
      <w:r w:rsidR="00636657" w:rsidRPr="00CC53A5">
        <w:rPr>
          <w:rFonts w:cs="Arial"/>
          <w:bCs/>
          <w:szCs w:val="20"/>
        </w:rPr>
        <w:t xml:space="preserve"> zvoka</w:t>
      </w:r>
      <w:r w:rsidR="003B33A2" w:rsidRPr="00CC53A5">
        <w:rPr>
          <w:rFonts w:cs="Arial"/>
          <w:bCs/>
          <w:szCs w:val="20"/>
        </w:rPr>
        <w:t>.</w:t>
      </w:r>
    </w:p>
    <w:bookmarkEnd w:id="241"/>
    <w:p w14:paraId="1CD247B1" w14:textId="77777777" w:rsidR="00E629F8" w:rsidRPr="00CC53A5" w:rsidRDefault="00E629F8" w:rsidP="00E629F8">
      <w:pPr>
        <w:pStyle w:val="BodyText"/>
        <w:rPr>
          <w:rFonts w:cs="Arial"/>
          <w:bCs/>
          <w:szCs w:val="20"/>
        </w:rPr>
      </w:pPr>
    </w:p>
    <w:p w14:paraId="24F10DD9" w14:textId="33F9F962" w:rsidR="002D0CDB" w:rsidRPr="00CC53A5" w:rsidRDefault="00E629F8" w:rsidP="00066859">
      <w:pPr>
        <w:pStyle w:val="BodyText"/>
        <w:spacing w:after="0"/>
        <w:jc w:val="center"/>
        <w:rPr>
          <w:rFonts w:cs="Arial"/>
          <w:b/>
          <w:bCs/>
          <w:noProof/>
        </w:rPr>
      </w:pPr>
      <w:r w:rsidRPr="00CC53A5">
        <w:rPr>
          <w:rFonts w:cs="Arial"/>
          <w:b/>
          <w:bCs/>
          <w:noProof/>
        </w:rPr>
        <w:t>POGODBENA VREDNOST</w:t>
      </w:r>
    </w:p>
    <w:p w14:paraId="23177B75" w14:textId="77777777" w:rsidR="00E629F8" w:rsidRPr="00CC53A5" w:rsidRDefault="00E629F8" w:rsidP="00E629F8">
      <w:pPr>
        <w:pStyle w:val="BodyText"/>
        <w:spacing w:after="0"/>
        <w:jc w:val="center"/>
        <w:rPr>
          <w:rFonts w:cs="Arial"/>
          <w:b/>
          <w:bCs/>
          <w:noProof/>
        </w:rPr>
      </w:pPr>
      <w:r w:rsidRPr="00CC53A5">
        <w:rPr>
          <w:rFonts w:cs="Arial"/>
          <w:b/>
          <w:bCs/>
          <w:noProof/>
        </w:rPr>
        <w:t>4. člen</w:t>
      </w:r>
    </w:p>
    <w:p w14:paraId="56E80D12" w14:textId="77777777" w:rsidR="00E629F8" w:rsidRPr="00CC53A5" w:rsidRDefault="00E629F8" w:rsidP="00E629F8">
      <w:pPr>
        <w:rPr>
          <w:bCs/>
          <w:szCs w:val="20"/>
        </w:rPr>
      </w:pPr>
    </w:p>
    <w:p w14:paraId="1F4A5604" w14:textId="39E636A4" w:rsidR="00E629F8" w:rsidRPr="00CC53A5" w:rsidRDefault="00E629F8" w:rsidP="00E629F8">
      <w:pPr>
        <w:rPr>
          <w:bCs/>
          <w:szCs w:val="20"/>
        </w:rPr>
      </w:pPr>
      <w:bookmarkStart w:id="242" w:name="_Hlk176941906"/>
      <w:r w:rsidRPr="00CC53A5">
        <w:rPr>
          <w:bCs/>
          <w:szCs w:val="20"/>
        </w:rPr>
        <w:t xml:space="preserve">(1) Končna pogodbena vrednost </w:t>
      </w:r>
      <w:r w:rsidR="00895DFF" w:rsidRPr="00CC53A5">
        <w:rPr>
          <w:bCs/>
          <w:szCs w:val="20"/>
        </w:rPr>
        <w:t xml:space="preserve">za </w:t>
      </w:r>
      <w:r w:rsidR="00636657" w:rsidRPr="00CC53A5">
        <w:rPr>
          <w:bCs/>
          <w:szCs w:val="20"/>
        </w:rPr>
        <w:t xml:space="preserve">nakup strežniškega sistema za </w:t>
      </w:r>
      <w:r w:rsidR="00BE341D" w:rsidRPr="00CC53A5">
        <w:rPr>
          <w:bCs/>
          <w:szCs w:val="20"/>
        </w:rPr>
        <w:t xml:space="preserve">namen </w:t>
      </w:r>
      <w:r w:rsidR="00636657" w:rsidRPr="00CC53A5">
        <w:rPr>
          <w:bCs/>
          <w:szCs w:val="20"/>
        </w:rPr>
        <w:t>razpoznav</w:t>
      </w:r>
      <w:r w:rsidR="00BE341D" w:rsidRPr="00CC53A5">
        <w:rPr>
          <w:bCs/>
          <w:szCs w:val="20"/>
        </w:rPr>
        <w:t>e zvoka</w:t>
      </w:r>
      <w:r w:rsidRPr="00CC53A5">
        <w:t xml:space="preserve"> znaša</w:t>
      </w:r>
      <w:r w:rsidRPr="00CC53A5">
        <w:rPr>
          <w:bCs/>
          <w:szCs w:val="20"/>
        </w:rPr>
        <w:t>:</w:t>
      </w:r>
    </w:p>
    <w:p w14:paraId="01D28F34" w14:textId="77777777" w:rsidR="00E629F8" w:rsidRPr="00CC53A5" w:rsidRDefault="00E629F8" w:rsidP="00E629F8">
      <w:pPr>
        <w:rPr>
          <w:bCs/>
          <w:szCs w:val="22"/>
        </w:rPr>
      </w:pPr>
    </w:p>
    <w:p w14:paraId="05CC76C4" w14:textId="77777777" w:rsidR="00E629F8" w:rsidRPr="00CC53A5" w:rsidRDefault="00E629F8" w:rsidP="00E629F8">
      <w:pPr>
        <w:pStyle w:val="FootnoteText"/>
        <w:spacing w:line="360" w:lineRule="auto"/>
        <w:ind w:firstLine="708"/>
        <w:rPr>
          <w:rFonts w:ascii="Arial" w:hAnsi="Arial" w:cs="Arial"/>
          <w:szCs w:val="24"/>
        </w:rPr>
      </w:pPr>
      <w:r w:rsidRPr="00CC53A5">
        <w:rPr>
          <w:rFonts w:ascii="Arial" w:hAnsi="Arial" w:cs="Arial"/>
          <w:szCs w:val="24"/>
        </w:rPr>
        <w:t xml:space="preserve">EUR </w:t>
      </w:r>
      <w:r w:rsidRPr="00CC53A5">
        <w:rPr>
          <w:rFonts w:ascii="Arial" w:hAnsi="Arial" w:cs="Arial"/>
          <w:szCs w:val="24"/>
        </w:rPr>
        <w:tab/>
        <w:t>………….</w:t>
      </w:r>
      <w:r w:rsidRPr="00CC53A5">
        <w:rPr>
          <w:rFonts w:ascii="Arial" w:hAnsi="Arial" w:cs="Arial"/>
          <w:szCs w:val="24"/>
        </w:rPr>
        <w:tab/>
        <w:t>DDP lokacije naročnika</w:t>
      </w:r>
    </w:p>
    <w:p w14:paraId="0FF4EB84" w14:textId="77777777" w:rsidR="00E629F8" w:rsidRPr="00CC53A5" w:rsidRDefault="00E629F8" w:rsidP="00E629F8">
      <w:pPr>
        <w:pStyle w:val="FootnoteText"/>
        <w:spacing w:line="360" w:lineRule="auto"/>
        <w:ind w:firstLine="708"/>
        <w:rPr>
          <w:rFonts w:ascii="Arial" w:hAnsi="Arial" w:cs="Arial"/>
          <w:szCs w:val="24"/>
          <w:u w:val="single"/>
        </w:rPr>
      </w:pPr>
      <w:r w:rsidRPr="00CC53A5">
        <w:rPr>
          <w:rFonts w:ascii="Arial" w:hAnsi="Arial" w:cs="Arial"/>
          <w:szCs w:val="24"/>
          <w:u w:val="single"/>
        </w:rPr>
        <w:t>EUR</w:t>
      </w:r>
      <w:r w:rsidRPr="00CC53A5">
        <w:rPr>
          <w:rFonts w:ascii="Arial" w:hAnsi="Arial" w:cs="Arial"/>
          <w:szCs w:val="24"/>
          <w:u w:val="single"/>
        </w:rPr>
        <w:tab/>
        <w:t>………….</w:t>
      </w:r>
      <w:r w:rsidRPr="00CC53A5">
        <w:rPr>
          <w:rFonts w:ascii="Arial" w:hAnsi="Arial" w:cs="Arial"/>
          <w:szCs w:val="24"/>
          <w:u w:val="single"/>
        </w:rPr>
        <w:tab/>
        <w:t>22 % DDV</w:t>
      </w:r>
    </w:p>
    <w:p w14:paraId="751F8D5B" w14:textId="25C14291" w:rsidR="00E629F8" w:rsidRPr="00CC53A5" w:rsidRDefault="00E629F8" w:rsidP="0050491A">
      <w:pPr>
        <w:pStyle w:val="FootnoteText"/>
        <w:spacing w:line="360" w:lineRule="auto"/>
        <w:ind w:firstLine="708"/>
        <w:rPr>
          <w:rFonts w:ascii="Arial" w:hAnsi="Arial" w:cs="Arial"/>
          <w:b/>
          <w:bCs/>
          <w:szCs w:val="24"/>
        </w:rPr>
      </w:pPr>
      <w:r w:rsidRPr="00CC53A5">
        <w:rPr>
          <w:rFonts w:ascii="Arial" w:hAnsi="Arial" w:cs="Arial"/>
          <w:b/>
          <w:bCs/>
          <w:szCs w:val="24"/>
        </w:rPr>
        <w:t>EUR</w:t>
      </w:r>
      <w:r w:rsidRPr="00CC53A5">
        <w:rPr>
          <w:rFonts w:ascii="Arial" w:hAnsi="Arial" w:cs="Arial"/>
          <w:b/>
          <w:bCs/>
          <w:szCs w:val="24"/>
        </w:rPr>
        <w:tab/>
        <w:t>………….</w:t>
      </w:r>
      <w:r w:rsidRPr="00CC53A5">
        <w:rPr>
          <w:rFonts w:ascii="Arial" w:hAnsi="Arial" w:cs="Arial"/>
          <w:b/>
          <w:bCs/>
          <w:szCs w:val="24"/>
        </w:rPr>
        <w:tab/>
        <w:t>DDP lokacije naročnika z vključenim DDV</w:t>
      </w:r>
    </w:p>
    <w:p w14:paraId="23736580" w14:textId="77777777" w:rsidR="0050491A" w:rsidRPr="00CC53A5" w:rsidRDefault="0050491A" w:rsidP="0050491A">
      <w:pPr>
        <w:pStyle w:val="FootnoteText"/>
        <w:spacing w:line="360" w:lineRule="auto"/>
        <w:ind w:firstLine="708"/>
        <w:rPr>
          <w:rFonts w:ascii="Arial" w:hAnsi="Arial" w:cs="Arial"/>
          <w:b/>
          <w:bCs/>
          <w:szCs w:val="24"/>
        </w:rPr>
      </w:pPr>
    </w:p>
    <w:p w14:paraId="1AF767E5" w14:textId="26E8E91B" w:rsidR="00ED089A" w:rsidRPr="00CC53A5" w:rsidRDefault="00ED089A" w:rsidP="0050491A">
      <w:pPr>
        <w:pStyle w:val="odstavek1"/>
        <w:spacing w:before="0" w:line="280" w:lineRule="exact"/>
        <w:ind w:firstLine="0"/>
        <w:rPr>
          <w:sz w:val="20"/>
          <w:szCs w:val="20"/>
        </w:rPr>
      </w:pPr>
      <w:r w:rsidRPr="00CC53A5">
        <w:rPr>
          <w:sz w:val="20"/>
          <w:szCs w:val="20"/>
        </w:rPr>
        <w:t>(</w:t>
      </w:r>
      <w:r w:rsidR="0050491A" w:rsidRPr="00CC53A5">
        <w:rPr>
          <w:sz w:val="20"/>
          <w:szCs w:val="20"/>
        </w:rPr>
        <w:t>2</w:t>
      </w:r>
      <w:r w:rsidRPr="00CC53A5">
        <w:rPr>
          <w:sz w:val="20"/>
          <w:szCs w:val="20"/>
        </w:rPr>
        <w:t xml:space="preserve">) Cena navedena na obrazcu Povzetek predračuna / Rekapitulacija (OBR-3) </w:t>
      </w:r>
      <w:r w:rsidR="003B33A2" w:rsidRPr="00CC53A5">
        <w:rPr>
          <w:sz w:val="20"/>
          <w:szCs w:val="20"/>
        </w:rPr>
        <w:t>je</w:t>
      </w:r>
      <w:r w:rsidRPr="00CC53A5">
        <w:rPr>
          <w:sz w:val="20"/>
          <w:szCs w:val="20"/>
        </w:rPr>
        <w:t xml:space="preserve"> izražena v EUR, lokacija naročnika, brez DDV. Cena mora biti fiksna in se v tem obdobju ne sme spremeniti.</w:t>
      </w:r>
    </w:p>
    <w:p w14:paraId="7176CEEF" w14:textId="77777777" w:rsidR="009E1F0D" w:rsidRPr="00CC53A5" w:rsidRDefault="009E1F0D" w:rsidP="00ED089A">
      <w:pPr>
        <w:suppressAutoHyphens/>
      </w:pPr>
    </w:p>
    <w:p w14:paraId="2F316A6B" w14:textId="17E0F215" w:rsidR="006B165A" w:rsidRPr="00CC53A5" w:rsidRDefault="0050491A" w:rsidP="00066859">
      <w:pPr>
        <w:spacing w:line="280" w:lineRule="atLeast"/>
        <w:jc w:val="center"/>
        <w:rPr>
          <w:rFonts w:cs="Arial"/>
          <w:b/>
        </w:rPr>
      </w:pPr>
      <w:r w:rsidRPr="00CC53A5">
        <w:rPr>
          <w:rFonts w:cs="Arial"/>
          <w:b/>
        </w:rPr>
        <w:t>DOBAVA BLAGA</w:t>
      </w:r>
    </w:p>
    <w:p w14:paraId="616B6BD4" w14:textId="77777777"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5. člen</w:t>
      </w:r>
    </w:p>
    <w:p w14:paraId="71148160" w14:textId="77777777" w:rsidR="0050491A" w:rsidRPr="00CC53A5" w:rsidRDefault="0050491A" w:rsidP="0050491A">
      <w:pPr>
        <w:spacing w:line="280" w:lineRule="atLeast"/>
        <w:rPr>
          <w:rFonts w:cs="Arial"/>
        </w:rPr>
      </w:pPr>
    </w:p>
    <w:p w14:paraId="3AB42627" w14:textId="77777777" w:rsidR="0050491A" w:rsidRPr="00CC53A5" w:rsidRDefault="0050491A" w:rsidP="0050491A">
      <w:pPr>
        <w:spacing w:line="280" w:lineRule="atLeast"/>
        <w:rPr>
          <w:rFonts w:cs="Arial"/>
        </w:rPr>
      </w:pPr>
      <w:bookmarkStart w:id="243" w:name="_Hlk520099503"/>
      <w:bookmarkStart w:id="244" w:name="_Hlk528058197"/>
      <w:r w:rsidRPr="00CC53A5">
        <w:rPr>
          <w:rFonts w:cs="Arial"/>
        </w:rPr>
        <w:t>(1) Ponudnik mora dostaviti ponujeno opremo v celotnem obsegu na naslov naročnika: Radiotelevizija Slovenija, Javni zavod, Čufarjeva 6 – skladišče, 1550 Ljubljana.</w:t>
      </w:r>
    </w:p>
    <w:p w14:paraId="2C287DC3" w14:textId="77777777" w:rsidR="0050491A" w:rsidRPr="00CC53A5" w:rsidRDefault="0050491A" w:rsidP="0050491A">
      <w:pPr>
        <w:spacing w:line="280" w:lineRule="atLeast"/>
        <w:rPr>
          <w:rFonts w:cs="Arial"/>
          <w:b/>
        </w:rPr>
      </w:pPr>
    </w:p>
    <w:p w14:paraId="286D6248" w14:textId="719D6321" w:rsidR="0050491A" w:rsidRPr="00CC53A5" w:rsidRDefault="0050491A" w:rsidP="0050491A">
      <w:pPr>
        <w:spacing w:line="280" w:lineRule="atLeast"/>
        <w:rPr>
          <w:rFonts w:cs="Arial"/>
          <w:szCs w:val="20"/>
        </w:rPr>
      </w:pPr>
      <w:bookmarkStart w:id="245" w:name="_Hlk74816526"/>
      <w:r w:rsidRPr="00CC53A5">
        <w:rPr>
          <w:rFonts w:cs="Arial"/>
        </w:rPr>
        <w:t xml:space="preserve">(2) Ponudnik mora dostaviti ponujeno opremo najkasneje v roku </w:t>
      </w:r>
      <w:r w:rsidR="00237CAF" w:rsidRPr="00CC53A5">
        <w:rPr>
          <w:rFonts w:cs="Arial"/>
        </w:rPr>
        <w:t>45</w:t>
      </w:r>
      <w:r w:rsidRPr="00CC53A5">
        <w:rPr>
          <w:rFonts w:cs="Arial"/>
        </w:rPr>
        <w:t xml:space="preserve"> dni od </w:t>
      </w:r>
      <w:r w:rsidRPr="00CC53A5">
        <w:rPr>
          <w:rFonts w:cs="Arial"/>
          <w:szCs w:val="20"/>
        </w:rPr>
        <w:t xml:space="preserve">začetka veljavnosti pogodbe. </w:t>
      </w:r>
    </w:p>
    <w:bookmarkEnd w:id="243"/>
    <w:bookmarkEnd w:id="245"/>
    <w:p w14:paraId="07601FBA" w14:textId="77777777" w:rsidR="0050491A" w:rsidRPr="00CC53A5" w:rsidRDefault="0050491A" w:rsidP="0050491A">
      <w:pPr>
        <w:spacing w:line="280" w:lineRule="atLeast"/>
      </w:pPr>
    </w:p>
    <w:p w14:paraId="0DADE58F" w14:textId="77777777" w:rsidR="0050491A" w:rsidRPr="00CC53A5" w:rsidRDefault="0050491A" w:rsidP="0050491A">
      <w:pPr>
        <w:spacing w:line="280" w:lineRule="atLeast"/>
      </w:pPr>
      <w:r w:rsidRPr="00CC53A5">
        <w:t>(3) O točnem terminu dostave se ponudnik in naročnik dogovorita naknadno. Ponudnik mora naročnika obvestiti o terminu dostave vsaj 5 delovnih dni pred predvideno dostavo.</w:t>
      </w:r>
    </w:p>
    <w:p w14:paraId="634C6142" w14:textId="77777777" w:rsidR="0050491A" w:rsidRPr="00CC53A5" w:rsidRDefault="0050491A" w:rsidP="0050491A">
      <w:pPr>
        <w:spacing w:line="280" w:lineRule="atLeast"/>
      </w:pPr>
    </w:p>
    <w:p w14:paraId="043C17AB" w14:textId="77777777" w:rsidR="0050491A" w:rsidRPr="00CC53A5" w:rsidRDefault="0050491A" w:rsidP="0050491A">
      <w:pPr>
        <w:spacing w:line="280" w:lineRule="atLeast"/>
      </w:pPr>
      <w:r w:rsidRPr="00CC53A5">
        <w:t>(4) Ponudnik mora hkrati z blagom ob prevzemu naročniku izročiti še:</w:t>
      </w:r>
    </w:p>
    <w:p w14:paraId="1064A3CF" w14:textId="77777777" w:rsidR="0050491A" w:rsidRPr="00CC53A5" w:rsidRDefault="0050491A" w:rsidP="0050491A">
      <w:pPr>
        <w:spacing w:line="280" w:lineRule="atLeast"/>
      </w:pPr>
      <w:r w:rsidRPr="00CC53A5">
        <w:t>-</w:t>
      </w:r>
      <w:r w:rsidRPr="00CC53A5">
        <w:tab/>
        <w:t>pravilno izpolnjeno dobavnico,</w:t>
      </w:r>
    </w:p>
    <w:p w14:paraId="7FED07E0" w14:textId="77777777" w:rsidR="0050491A" w:rsidRPr="00CC53A5" w:rsidRDefault="0050491A" w:rsidP="0050491A">
      <w:pPr>
        <w:spacing w:line="280" w:lineRule="atLeast"/>
      </w:pPr>
      <w:r w:rsidRPr="00CC53A5">
        <w:t>-</w:t>
      </w:r>
      <w:r w:rsidRPr="00CC53A5">
        <w:tab/>
        <w:t>podpisane in potrjene garancijske liste (za tehnično blago),</w:t>
      </w:r>
    </w:p>
    <w:p w14:paraId="435407BF" w14:textId="77777777" w:rsidR="0050491A" w:rsidRPr="00CC53A5" w:rsidRDefault="0050491A" w:rsidP="0050491A">
      <w:pPr>
        <w:spacing w:line="280" w:lineRule="atLeast"/>
      </w:pPr>
      <w:r w:rsidRPr="00CC53A5">
        <w:t>-</w:t>
      </w:r>
      <w:r w:rsidRPr="00CC53A5">
        <w:tab/>
        <w:t>tehnično dokumentacijo in navodila za uporabo,</w:t>
      </w:r>
    </w:p>
    <w:p w14:paraId="09BA0F78" w14:textId="77777777" w:rsidR="0050491A" w:rsidRPr="00CC53A5" w:rsidRDefault="0050491A" w:rsidP="0050491A">
      <w:pPr>
        <w:spacing w:line="280" w:lineRule="atLeast"/>
      </w:pPr>
      <w:r w:rsidRPr="00CC53A5">
        <w:t>-</w:t>
      </w:r>
      <w:r w:rsidRPr="00CC53A5">
        <w:tab/>
        <w:t>druge dokumente, kot je opredeljeno v tehničnih specifikacijah.</w:t>
      </w:r>
    </w:p>
    <w:p w14:paraId="41F02358" w14:textId="77777777" w:rsidR="0050491A" w:rsidRPr="00CC53A5" w:rsidRDefault="0050491A" w:rsidP="0050491A">
      <w:pPr>
        <w:spacing w:line="280" w:lineRule="atLeast"/>
      </w:pPr>
      <w:r w:rsidRPr="00CC53A5">
        <w:t xml:space="preserve">Navodila za uporabo morajo biti v slovenskem ali angleškem jeziku. V slovenskem oziroma angleškem jeziku morajo biti tudi vse oznake opreme, nalepke z navodili za upravljanje. </w:t>
      </w:r>
    </w:p>
    <w:p w14:paraId="3488BC03" w14:textId="77777777" w:rsidR="0050491A" w:rsidRPr="00CC53A5" w:rsidRDefault="0050491A" w:rsidP="0050491A">
      <w:pPr>
        <w:spacing w:line="280" w:lineRule="atLeast"/>
        <w:rPr>
          <w:u w:val="single"/>
        </w:rPr>
      </w:pPr>
    </w:p>
    <w:p w14:paraId="7CA19F25" w14:textId="77777777" w:rsidR="0050491A" w:rsidRPr="00CC53A5" w:rsidRDefault="0050491A" w:rsidP="0050491A">
      <w:pPr>
        <w:spacing w:line="280" w:lineRule="atLeast"/>
        <w:rPr>
          <w:rFonts w:cs="Arial"/>
        </w:rPr>
      </w:pPr>
      <w:r w:rsidRPr="00CC53A5">
        <w:rPr>
          <w:rFonts w:cs="Arial"/>
        </w:rPr>
        <w:t xml:space="preserve">(5) Ponudnik bo izpolnil naročilo skladno s pogoji ponudbene dokumentacije, ki je sestavni del te pogodbe, v količini, kvaliteti in rokih. Ponudnik se zavezuje dobaviti neoporečne izdelke. </w:t>
      </w:r>
      <w:bookmarkStart w:id="246" w:name="_Hlk526418093"/>
      <w:r w:rsidRPr="00CC53A5">
        <w:rPr>
          <w:rFonts w:cs="Arial"/>
        </w:rPr>
        <w:t>V nasprotnem primeru bo naročnik unovčil garancijo za dobro izvedbo pogodbenih obveznosti.</w:t>
      </w:r>
    </w:p>
    <w:bookmarkEnd w:id="246"/>
    <w:p w14:paraId="5F634966" w14:textId="77777777" w:rsidR="0050491A" w:rsidRPr="00CC53A5" w:rsidRDefault="0050491A" w:rsidP="0050491A">
      <w:pPr>
        <w:spacing w:line="280" w:lineRule="atLeast"/>
        <w:rPr>
          <w:rFonts w:cs="Arial"/>
        </w:rPr>
      </w:pPr>
    </w:p>
    <w:p w14:paraId="7F03AABD" w14:textId="62F266A5" w:rsidR="0050491A" w:rsidRPr="00CC53A5" w:rsidRDefault="0050491A" w:rsidP="0050491A">
      <w:pPr>
        <w:spacing w:line="280" w:lineRule="atLeast"/>
        <w:rPr>
          <w:rFonts w:cs="Arial"/>
        </w:rPr>
      </w:pPr>
      <w:r w:rsidRPr="00CC53A5">
        <w:rPr>
          <w:rFonts w:cs="Arial"/>
        </w:rPr>
        <w:t xml:space="preserve">(6) Če dobava ni izvršena v predvidenem roku po ponudnikovi krivdi, razen v primeru višje sile, je ponudnik dolžan plačati naročniku kazen v višini 1 odstotka vrednosti zadevne delne dobave,  </w:t>
      </w:r>
      <w:r w:rsidRPr="00CC53A5">
        <w:rPr>
          <w:rFonts w:cs="Arial"/>
          <w:szCs w:val="20"/>
        </w:rPr>
        <w:t>ki predstavlja funkcionalno enoto, za vsak zaključen teden,</w:t>
      </w:r>
      <w:r w:rsidRPr="00CC53A5">
        <w:rPr>
          <w:rFonts w:cs="Arial"/>
        </w:rPr>
        <w:t xml:space="preserve"> vendar ne več kot 10 odstotkov celotne pogodbene vrednosti.</w:t>
      </w:r>
    </w:p>
    <w:p w14:paraId="4ABA08F3" w14:textId="77777777" w:rsidR="0050491A" w:rsidRPr="00CC53A5" w:rsidRDefault="0050491A" w:rsidP="0050491A">
      <w:pPr>
        <w:spacing w:line="280" w:lineRule="atLeast"/>
        <w:rPr>
          <w:rFonts w:cs="Arial"/>
        </w:rPr>
      </w:pPr>
      <w:r w:rsidRPr="00CC53A5">
        <w:rPr>
          <w:rFonts w:cs="Arial"/>
        </w:rPr>
        <w:t xml:space="preserve"> </w:t>
      </w:r>
    </w:p>
    <w:p w14:paraId="5DF62885" w14:textId="043FE3D0" w:rsidR="0050491A" w:rsidRPr="00CC53A5" w:rsidRDefault="0050491A" w:rsidP="0050491A">
      <w:pPr>
        <w:spacing w:line="280" w:lineRule="atLeast"/>
        <w:rPr>
          <w:rFonts w:cs="Arial"/>
        </w:rPr>
      </w:pPr>
      <w:r w:rsidRPr="00CC53A5">
        <w:rPr>
          <w:rFonts w:cs="Arial"/>
        </w:rPr>
        <w:t>(7) Kazen začne teči peti dan po poteku roka za dobavo. Če dobava zaostaja po ponudnikovi krivdi za več kot 2 tedna, ima naročnik pravico, razen če uveljavlja kazenski zahtevek, da določi nov dobavni rok ali prekine pogodbo.</w:t>
      </w:r>
    </w:p>
    <w:p w14:paraId="54A64FE8" w14:textId="77777777" w:rsidR="0050491A" w:rsidRPr="00CC53A5" w:rsidRDefault="0050491A" w:rsidP="0050491A">
      <w:pPr>
        <w:spacing w:line="280" w:lineRule="atLeast"/>
        <w:rPr>
          <w:rFonts w:cs="Arial"/>
          <w:b/>
        </w:rPr>
      </w:pPr>
      <w:bookmarkStart w:id="247" w:name="_Hlk521588262"/>
      <w:bookmarkEnd w:id="244"/>
    </w:p>
    <w:p w14:paraId="58978175" w14:textId="2BB3BC10" w:rsidR="006B165A" w:rsidRPr="00CC53A5" w:rsidRDefault="0050491A" w:rsidP="00066859">
      <w:pPr>
        <w:spacing w:line="280" w:lineRule="atLeast"/>
        <w:jc w:val="center"/>
        <w:rPr>
          <w:rFonts w:cs="Arial"/>
          <w:b/>
        </w:rPr>
      </w:pPr>
      <w:r w:rsidRPr="00CC53A5">
        <w:rPr>
          <w:rFonts w:cs="Arial"/>
          <w:b/>
        </w:rPr>
        <w:t>KOSOVNI PREVZEM OPREME</w:t>
      </w:r>
    </w:p>
    <w:p w14:paraId="40259C7D" w14:textId="57E77130"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6. člen</w:t>
      </w:r>
    </w:p>
    <w:p w14:paraId="7DF149DD" w14:textId="77777777" w:rsidR="0050491A" w:rsidRPr="00CC53A5" w:rsidRDefault="0050491A" w:rsidP="0050491A">
      <w:pPr>
        <w:pStyle w:val="BodyText3"/>
        <w:spacing w:line="280" w:lineRule="atLeast"/>
        <w:rPr>
          <w:rFonts w:cs="Arial"/>
          <w:b/>
          <w:sz w:val="20"/>
          <w:lang w:val="sl-SI"/>
        </w:rPr>
      </w:pPr>
    </w:p>
    <w:p w14:paraId="2CAB970D" w14:textId="77777777" w:rsidR="0050491A" w:rsidRPr="00CC53A5" w:rsidRDefault="0050491A" w:rsidP="0050491A">
      <w:pPr>
        <w:pStyle w:val="BodyText3"/>
        <w:spacing w:line="280" w:lineRule="atLeast"/>
        <w:rPr>
          <w:sz w:val="20"/>
          <w:szCs w:val="24"/>
          <w:lang w:val="sl-SI"/>
        </w:rPr>
      </w:pPr>
      <w:bookmarkStart w:id="248" w:name="_Hlk528058670"/>
      <w:bookmarkStart w:id="249" w:name="_Hlk526418165"/>
      <w:r w:rsidRPr="00CC53A5">
        <w:rPr>
          <w:sz w:val="20"/>
          <w:szCs w:val="24"/>
          <w:lang w:val="sl-SI"/>
        </w:rPr>
        <w:t>(1)  Kosovni prevzem ponujene opreme se izvede s prevzemnim zapisnikom, ki ga na podlagi pravilno izročene ustrezne opreme ter spremljajočih dodatkov in listin podpiše naročnikov skrbnik pogodbe.</w:t>
      </w:r>
    </w:p>
    <w:p w14:paraId="4DCE99A0" w14:textId="77777777" w:rsidR="0050491A" w:rsidRPr="00CC53A5" w:rsidRDefault="0050491A" w:rsidP="0050491A">
      <w:pPr>
        <w:pStyle w:val="BodyText3"/>
        <w:spacing w:line="280" w:lineRule="atLeast"/>
        <w:rPr>
          <w:strike/>
          <w:sz w:val="20"/>
          <w:szCs w:val="24"/>
          <w:lang w:val="sl-SI"/>
        </w:rPr>
      </w:pPr>
    </w:p>
    <w:p w14:paraId="09E8690B" w14:textId="1F23D3D3" w:rsidR="0050491A" w:rsidRPr="00CC53A5" w:rsidRDefault="0050491A" w:rsidP="0050491A">
      <w:pPr>
        <w:pStyle w:val="BodyText3"/>
        <w:spacing w:line="280" w:lineRule="atLeast"/>
        <w:rPr>
          <w:sz w:val="20"/>
          <w:szCs w:val="24"/>
          <w:lang w:val="sl-SI"/>
        </w:rPr>
      </w:pPr>
      <w:r w:rsidRPr="00CC53A5">
        <w:rPr>
          <w:sz w:val="20"/>
          <w:szCs w:val="24"/>
          <w:lang w:val="sl-SI"/>
        </w:rPr>
        <w:t>(2) Naročnik bo kosovni prevzem opreme opravil najkasneje v roku 5 delovnih dni od dneva prejema ponujene opreme na naročnikovo lokacijo za dostavo.</w:t>
      </w:r>
    </w:p>
    <w:p w14:paraId="34127D46" w14:textId="77777777" w:rsidR="0050491A" w:rsidRPr="00CC53A5" w:rsidRDefault="0050491A" w:rsidP="0050491A">
      <w:pPr>
        <w:pStyle w:val="BodyText3"/>
        <w:spacing w:line="280" w:lineRule="atLeast"/>
        <w:rPr>
          <w:sz w:val="20"/>
          <w:szCs w:val="24"/>
          <w:lang w:val="sl-SI"/>
        </w:rPr>
      </w:pPr>
    </w:p>
    <w:p w14:paraId="445CBBB3" w14:textId="77777777" w:rsidR="0050491A" w:rsidRPr="00CC53A5" w:rsidRDefault="0050491A" w:rsidP="0050491A">
      <w:pPr>
        <w:pStyle w:val="BodyText3"/>
        <w:spacing w:line="280" w:lineRule="atLeast"/>
        <w:rPr>
          <w:sz w:val="20"/>
          <w:szCs w:val="24"/>
          <w:lang w:val="sl-SI"/>
        </w:rPr>
      </w:pPr>
      <w:r w:rsidRPr="00CC53A5">
        <w:rPr>
          <w:sz w:val="20"/>
          <w:szCs w:val="24"/>
          <w:lang w:val="sl-SI"/>
        </w:rPr>
        <w:t>(3) Naročnik bo pri kosovnem prevzemu opreme, na podlagi priloženih dobavnic in drugih spremljajočih listin ter fizične kontrole prejete opreme, preveril ali je dobavljena vsa ponujena oz. naročena oprema.</w:t>
      </w:r>
    </w:p>
    <w:p w14:paraId="349990A1" w14:textId="77777777" w:rsidR="0050491A" w:rsidRPr="00CC53A5" w:rsidRDefault="0050491A" w:rsidP="0050491A">
      <w:pPr>
        <w:pStyle w:val="BodyText3"/>
        <w:spacing w:line="280" w:lineRule="atLeast"/>
        <w:rPr>
          <w:sz w:val="20"/>
          <w:szCs w:val="24"/>
          <w:lang w:val="sl-SI"/>
        </w:rPr>
      </w:pPr>
    </w:p>
    <w:p w14:paraId="024E38B9" w14:textId="77777777" w:rsidR="0050491A" w:rsidRPr="00CC53A5" w:rsidRDefault="0050491A" w:rsidP="0050491A">
      <w:pPr>
        <w:pStyle w:val="BodyText3"/>
        <w:spacing w:line="280" w:lineRule="atLeast"/>
        <w:rPr>
          <w:sz w:val="20"/>
          <w:szCs w:val="24"/>
          <w:lang w:val="sl-SI"/>
        </w:rPr>
      </w:pPr>
      <w:r w:rsidRPr="00CC53A5">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47"/>
    <w:bookmarkEnd w:id="248"/>
    <w:bookmarkEnd w:id="249"/>
    <w:p w14:paraId="5035B886" w14:textId="77777777" w:rsidR="0050491A" w:rsidRPr="00CC53A5" w:rsidRDefault="0050491A" w:rsidP="0050491A">
      <w:pPr>
        <w:spacing w:line="280" w:lineRule="atLeast"/>
        <w:rPr>
          <w:rFonts w:cs="Arial"/>
          <w:b/>
        </w:rPr>
      </w:pPr>
    </w:p>
    <w:p w14:paraId="23255F02" w14:textId="294280A4" w:rsidR="006B165A" w:rsidRPr="00CC53A5" w:rsidRDefault="0050491A" w:rsidP="00066859">
      <w:pPr>
        <w:spacing w:line="280" w:lineRule="atLeast"/>
        <w:jc w:val="center"/>
        <w:rPr>
          <w:rFonts w:cs="Arial"/>
          <w:b/>
        </w:rPr>
      </w:pPr>
      <w:r w:rsidRPr="00CC53A5">
        <w:rPr>
          <w:rFonts w:cs="Arial"/>
          <w:b/>
        </w:rPr>
        <w:t>KONČNI PREVZEM OPREME</w:t>
      </w:r>
    </w:p>
    <w:p w14:paraId="44738DDC" w14:textId="61D4B1EF"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7. člen</w:t>
      </w:r>
    </w:p>
    <w:p w14:paraId="20160631" w14:textId="77777777" w:rsidR="0050491A" w:rsidRPr="00CC53A5" w:rsidRDefault="0050491A" w:rsidP="0050491A">
      <w:pPr>
        <w:pStyle w:val="BodyText3"/>
        <w:spacing w:line="280" w:lineRule="atLeast"/>
        <w:rPr>
          <w:rFonts w:cs="Arial"/>
          <w:b/>
          <w:sz w:val="20"/>
          <w:lang w:val="sl-SI"/>
        </w:rPr>
      </w:pPr>
    </w:p>
    <w:p w14:paraId="5CCABBA6" w14:textId="33685631" w:rsidR="0050491A" w:rsidRPr="00CC53A5" w:rsidRDefault="0050491A" w:rsidP="0050491A">
      <w:pPr>
        <w:pStyle w:val="BodyText3"/>
        <w:spacing w:line="280" w:lineRule="atLeast"/>
        <w:rPr>
          <w:sz w:val="20"/>
          <w:szCs w:val="24"/>
          <w:lang w:val="sl-SI"/>
        </w:rPr>
      </w:pPr>
      <w:bookmarkStart w:id="250" w:name="_Hlk528058993"/>
      <w:r w:rsidRPr="00CC53A5">
        <w:rPr>
          <w:sz w:val="20"/>
          <w:szCs w:val="24"/>
          <w:lang w:val="sl-SI"/>
        </w:rPr>
        <w:t>(1) Končni prevzem opravi naročnik najkasneje v roku 5 delovnih dni od dneva kosovnega prevzema in vseh izvedenih storitvah (inštalacija opreme, testiranje opreme itd.).</w:t>
      </w:r>
    </w:p>
    <w:p w14:paraId="7E743198" w14:textId="77777777" w:rsidR="0050491A" w:rsidRPr="00CC53A5" w:rsidRDefault="0050491A" w:rsidP="0050491A">
      <w:pPr>
        <w:pStyle w:val="BodyText3"/>
        <w:spacing w:line="280" w:lineRule="atLeast"/>
        <w:rPr>
          <w:sz w:val="20"/>
          <w:szCs w:val="24"/>
          <w:lang w:val="sl-SI"/>
        </w:rPr>
      </w:pPr>
    </w:p>
    <w:p w14:paraId="688DAD0A" w14:textId="77777777" w:rsidR="0050491A" w:rsidRPr="00CC53A5" w:rsidRDefault="0050491A" w:rsidP="0050491A">
      <w:pPr>
        <w:pStyle w:val="BodyText3"/>
        <w:spacing w:line="280" w:lineRule="atLeast"/>
        <w:rPr>
          <w:sz w:val="20"/>
          <w:szCs w:val="24"/>
          <w:lang w:val="sl-SI"/>
        </w:rPr>
      </w:pPr>
      <w:r w:rsidRPr="00CC53A5">
        <w:rPr>
          <w:sz w:val="20"/>
          <w:szCs w:val="24"/>
          <w:lang w:val="sl-SI"/>
        </w:rPr>
        <w:lastRenderedPageBreak/>
        <w:t>(2) Pri končnem prevzemu naročnik preveri ali je dobavljena oprema v celoti delujoča. Delovanje ponujene opreme naročnik opravi s testnim zagonom opreme. Pri končnem prevzemu in zagonu opreme bo naročnik ugotavljal naslednje karakteristike:</w:t>
      </w:r>
    </w:p>
    <w:p w14:paraId="1E343B64"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kakovost dobavljenih in vgrajenih delov sistema</w:t>
      </w:r>
    </w:p>
    <w:p w14:paraId="54D72E3D"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funkcionalnost sistema</w:t>
      </w:r>
    </w:p>
    <w:p w14:paraId="5E15BBDD"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 xml:space="preserve">stabilnost delovanja sistema </w:t>
      </w:r>
    </w:p>
    <w:p w14:paraId="02D50819" w14:textId="77777777" w:rsidR="0050491A" w:rsidRPr="00CC53A5" w:rsidRDefault="0050491A" w:rsidP="009E1F0D">
      <w:pPr>
        <w:pStyle w:val="BodyText3"/>
        <w:numPr>
          <w:ilvl w:val="0"/>
          <w:numId w:val="44"/>
        </w:numPr>
        <w:spacing w:line="280" w:lineRule="atLeast"/>
        <w:rPr>
          <w:sz w:val="20"/>
          <w:szCs w:val="24"/>
          <w:lang w:val="sl-SI"/>
        </w:rPr>
      </w:pPr>
      <w:r w:rsidRPr="00CC53A5">
        <w:rPr>
          <w:sz w:val="20"/>
          <w:szCs w:val="24"/>
          <w:lang w:val="sl-SI"/>
        </w:rPr>
        <w:t>odpravljanje morebitnih napak v sistemu</w:t>
      </w:r>
    </w:p>
    <w:p w14:paraId="41A44F65" w14:textId="77777777" w:rsidR="0050491A" w:rsidRPr="00CC53A5" w:rsidRDefault="0050491A" w:rsidP="0050491A">
      <w:pPr>
        <w:pStyle w:val="BodyText3"/>
        <w:spacing w:line="280" w:lineRule="atLeast"/>
        <w:rPr>
          <w:sz w:val="20"/>
          <w:szCs w:val="24"/>
          <w:lang w:val="sl-SI"/>
        </w:rPr>
      </w:pPr>
      <w:r w:rsidRPr="00CC53A5">
        <w:rPr>
          <w:sz w:val="20"/>
          <w:szCs w:val="24"/>
          <w:lang w:val="sl-SI"/>
        </w:rPr>
        <w:t xml:space="preserve"> </w:t>
      </w:r>
    </w:p>
    <w:p w14:paraId="5786A4E4" w14:textId="77777777" w:rsidR="0050491A" w:rsidRPr="00CC53A5" w:rsidRDefault="0050491A" w:rsidP="0050491A">
      <w:pPr>
        <w:pStyle w:val="BodyText3"/>
        <w:spacing w:line="280" w:lineRule="atLeast"/>
        <w:rPr>
          <w:rFonts w:cs="Arial"/>
          <w:sz w:val="20"/>
          <w:lang w:val="sl-SI"/>
        </w:rPr>
      </w:pPr>
      <w:r w:rsidRPr="00CC53A5">
        <w:rPr>
          <w:sz w:val="20"/>
          <w:szCs w:val="24"/>
          <w:lang w:val="sl-SI"/>
        </w:rPr>
        <w:t xml:space="preserve">(3) Vse morebitne nepravilnosti, ugotovljene pri končnem prevzemu opreme, morajo biti odpravljene s strani ponudnika v roku 14 dni. </w:t>
      </w:r>
      <w:r w:rsidRPr="00CC53A5">
        <w:rPr>
          <w:rFonts w:cs="Arial"/>
          <w:sz w:val="20"/>
          <w:lang w:val="sl-SI"/>
        </w:rPr>
        <w:t xml:space="preserve">V kolikor nepravilnosti niso odpravljene v tem roku, se celotni postopek končnega prevzema ponovi. </w:t>
      </w:r>
    </w:p>
    <w:p w14:paraId="6370AF72" w14:textId="77777777" w:rsidR="0050491A" w:rsidRPr="00CC53A5" w:rsidRDefault="0050491A" w:rsidP="0050491A">
      <w:pPr>
        <w:pStyle w:val="BodyText3"/>
        <w:spacing w:line="280" w:lineRule="atLeast"/>
        <w:rPr>
          <w:sz w:val="20"/>
          <w:szCs w:val="24"/>
          <w:lang w:val="sl-SI"/>
        </w:rPr>
      </w:pPr>
    </w:p>
    <w:p w14:paraId="7507827A" w14:textId="77777777" w:rsidR="0050491A" w:rsidRPr="00CC53A5" w:rsidRDefault="0050491A" w:rsidP="0050491A">
      <w:pPr>
        <w:pStyle w:val="BodyText3"/>
        <w:spacing w:line="280" w:lineRule="atLeast"/>
        <w:rPr>
          <w:sz w:val="20"/>
          <w:szCs w:val="24"/>
          <w:lang w:val="sl-SI"/>
        </w:rPr>
      </w:pPr>
      <w:r w:rsidRPr="00CC53A5">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3C2568E6" w14:textId="77777777" w:rsidR="0050491A" w:rsidRPr="00CC53A5" w:rsidRDefault="0050491A" w:rsidP="0050491A">
      <w:pPr>
        <w:pStyle w:val="BodyText3"/>
        <w:spacing w:line="280" w:lineRule="atLeast"/>
        <w:rPr>
          <w:sz w:val="20"/>
          <w:szCs w:val="24"/>
          <w:lang w:val="sl-SI"/>
        </w:rPr>
      </w:pPr>
    </w:p>
    <w:p w14:paraId="02360CA9" w14:textId="77777777" w:rsidR="0050491A" w:rsidRPr="00CC53A5" w:rsidRDefault="0050491A" w:rsidP="0050491A">
      <w:pPr>
        <w:pStyle w:val="BodyText3"/>
        <w:spacing w:line="280" w:lineRule="atLeast"/>
        <w:rPr>
          <w:sz w:val="20"/>
          <w:szCs w:val="24"/>
          <w:lang w:val="sl-SI"/>
        </w:rPr>
      </w:pPr>
      <w:r w:rsidRPr="00CC53A5">
        <w:rPr>
          <w:sz w:val="20"/>
          <w:szCs w:val="24"/>
          <w:lang w:val="sl-SI"/>
        </w:rPr>
        <w:t>(5) O uspešno opravljenem končnem prevzemu naročnik sestavi in podpiše zapisnik. Z dnem, ko naročnik podpiše zapisnik o uspešno opravljenem končnem prevzemu opreme, prične teči garancijski rok.</w:t>
      </w:r>
      <w:bookmarkEnd w:id="250"/>
    </w:p>
    <w:p w14:paraId="719D36B0" w14:textId="77777777" w:rsidR="00DD2990" w:rsidRPr="00CC53A5" w:rsidRDefault="00DD2990" w:rsidP="0050491A">
      <w:pPr>
        <w:pStyle w:val="BodyText3"/>
        <w:spacing w:line="280" w:lineRule="atLeast"/>
        <w:rPr>
          <w:sz w:val="20"/>
          <w:szCs w:val="24"/>
          <w:lang w:val="sl-SI"/>
        </w:rPr>
      </w:pPr>
    </w:p>
    <w:p w14:paraId="71786352" w14:textId="774DCA59" w:rsidR="006B165A" w:rsidRPr="00CC53A5" w:rsidRDefault="00DD2990" w:rsidP="00066859">
      <w:pPr>
        <w:pStyle w:val="BodyText3"/>
        <w:spacing w:line="280" w:lineRule="atLeast"/>
        <w:jc w:val="center"/>
        <w:rPr>
          <w:rFonts w:cs="Arial"/>
          <w:b/>
          <w:sz w:val="20"/>
          <w:lang w:val="sl-SI"/>
        </w:rPr>
      </w:pPr>
      <w:r w:rsidRPr="00CC53A5">
        <w:rPr>
          <w:rFonts w:cs="Arial"/>
          <w:b/>
          <w:sz w:val="20"/>
          <w:lang w:val="sl-SI"/>
        </w:rPr>
        <w:t>JAMSTVA IN GARANCIJSKE OBVEZNOSTI PONUDNIKA</w:t>
      </w:r>
    </w:p>
    <w:p w14:paraId="54310FA5" w14:textId="1F3AD3DC" w:rsidR="00DD2990" w:rsidRPr="00CC53A5" w:rsidRDefault="00DD2990" w:rsidP="00DD2990">
      <w:pPr>
        <w:pStyle w:val="BodyText3"/>
        <w:spacing w:line="280" w:lineRule="atLeast"/>
        <w:jc w:val="center"/>
        <w:rPr>
          <w:rFonts w:cs="Arial"/>
          <w:b/>
          <w:sz w:val="20"/>
          <w:lang w:val="sl-SI"/>
        </w:rPr>
      </w:pPr>
      <w:r w:rsidRPr="00CC53A5">
        <w:rPr>
          <w:rFonts w:cs="Arial"/>
          <w:b/>
          <w:sz w:val="20"/>
          <w:lang w:val="sl-SI"/>
        </w:rPr>
        <w:t>8. člen</w:t>
      </w:r>
    </w:p>
    <w:p w14:paraId="09622732" w14:textId="77777777" w:rsidR="006B165A" w:rsidRPr="00CC53A5" w:rsidRDefault="006B165A" w:rsidP="00DD2990">
      <w:pPr>
        <w:pStyle w:val="BodyText3"/>
        <w:spacing w:line="280" w:lineRule="atLeast"/>
        <w:rPr>
          <w:rFonts w:cs="Arial"/>
          <w:sz w:val="20"/>
          <w:lang w:val="sl-SI"/>
        </w:rPr>
      </w:pPr>
      <w:bookmarkStart w:id="251" w:name="_Hlk528060371"/>
    </w:p>
    <w:p w14:paraId="79322007" w14:textId="32873DFF" w:rsidR="00DD2990" w:rsidRPr="00CC53A5" w:rsidRDefault="00DD2990" w:rsidP="00DD2990">
      <w:pPr>
        <w:pStyle w:val="BodyText3"/>
        <w:spacing w:line="280" w:lineRule="atLeast"/>
        <w:rPr>
          <w:rFonts w:cs="Arial"/>
          <w:sz w:val="20"/>
          <w:lang w:val="sl-SI"/>
        </w:rPr>
      </w:pPr>
      <w:r w:rsidRPr="00CC53A5">
        <w:rPr>
          <w:rFonts w:cs="Arial"/>
          <w:sz w:val="20"/>
          <w:lang w:val="sl-SI"/>
        </w:rPr>
        <w:t>(1) Ponudnik naročniku jamči:</w:t>
      </w:r>
    </w:p>
    <w:p w14:paraId="1303ACC0" w14:textId="77777777" w:rsidR="00DD2990" w:rsidRPr="00CC53A5" w:rsidRDefault="00DD2990" w:rsidP="00DD2990">
      <w:pPr>
        <w:pStyle w:val="BodyText3"/>
        <w:spacing w:line="280" w:lineRule="atLeast"/>
        <w:rPr>
          <w:rFonts w:cs="Arial"/>
          <w:sz w:val="20"/>
          <w:lang w:val="sl-SI"/>
        </w:rPr>
      </w:pPr>
    </w:p>
    <w:p w14:paraId="0F06ED23"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kupljena oprema deluje brezhibno in nima skritih napak,</w:t>
      </w:r>
    </w:p>
    <w:p w14:paraId="17C411B6"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oprema, ki je predmet te pogodbe, ni obremenjeno s pravicami tretjih oseb,</w:t>
      </w:r>
    </w:p>
    <w:p w14:paraId="57E83D38"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03817FD7" w14:textId="77777777" w:rsidR="00DD2990" w:rsidRPr="00CC53A5" w:rsidRDefault="00DD2990" w:rsidP="009E1F0D">
      <w:pPr>
        <w:pStyle w:val="BodyText3"/>
        <w:numPr>
          <w:ilvl w:val="0"/>
          <w:numId w:val="45"/>
        </w:numPr>
        <w:spacing w:line="280" w:lineRule="atLeast"/>
        <w:rPr>
          <w:rFonts w:cs="Arial"/>
          <w:sz w:val="20"/>
          <w:lang w:val="sl-SI"/>
        </w:rPr>
      </w:pPr>
      <w:r w:rsidRPr="00CC53A5">
        <w:rPr>
          <w:rFonts w:cs="Arial"/>
          <w:sz w:val="20"/>
          <w:lang w:val="sl-SI"/>
        </w:rPr>
        <w:t>da bo naročnik pridobil vse pravice, ki so vezane na opremo, ponudnik pa bo brezhibno izvrševal vse obveznosti, ki so vezane na opremo.</w:t>
      </w:r>
    </w:p>
    <w:p w14:paraId="1A11FD33" w14:textId="77777777" w:rsidR="00DD2990" w:rsidRPr="00CC53A5" w:rsidRDefault="00DD2990" w:rsidP="00DD2990">
      <w:pPr>
        <w:pStyle w:val="BodyText3"/>
        <w:spacing w:line="280" w:lineRule="atLeast"/>
        <w:rPr>
          <w:rFonts w:cs="Arial"/>
          <w:sz w:val="20"/>
          <w:lang w:val="sl-SI"/>
        </w:rPr>
      </w:pPr>
    </w:p>
    <w:p w14:paraId="3F2B59CE" w14:textId="26E30FB4" w:rsidR="00DD2990" w:rsidRPr="00CC53A5" w:rsidRDefault="00DD2990" w:rsidP="00DD2990">
      <w:pPr>
        <w:pStyle w:val="BodyText3"/>
        <w:spacing w:line="280" w:lineRule="atLeast"/>
        <w:rPr>
          <w:rFonts w:cs="Arial"/>
          <w:sz w:val="20"/>
          <w:lang w:val="sl-SI"/>
        </w:rPr>
      </w:pPr>
      <w:r w:rsidRPr="00CC53A5">
        <w:rPr>
          <w:rFonts w:cs="Arial"/>
          <w:sz w:val="20"/>
          <w:lang w:val="sl-SI"/>
        </w:rPr>
        <w:t xml:space="preserve">(2) Za opremo, ki je predmet te pogodbe, daje ponudnik ……..  mesečno garancijo </w:t>
      </w:r>
      <w:r w:rsidRPr="00CC53A5">
        <w:rPr>
          <w:rFonts w:cs="Arial"/>
          <w:i/>
          <w:sz w:val="16"/>
          <w:szCs w:val="16"/>
          <w:lang w:val="sl-SI"/>
        </w:rPr>
        <w:t>(najmanj 60-mesečno garancijo)</w:t>
      </w:r>
      <w:r w:rsidRPr="00CC53A5">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466298A" w14:textId="77777777" w:rsidR="00CC37E3" w:rsidRPr="00CC53A5" w:rsidRDefault="00CC37E3" w:rsidP="00DD2990">
      <w:pPr>
        <w:pStyle w:val="BodyText3"/>
        <w:spacing w:line="280" w:lineRule="atLeast"/>
        <w:rPr>
          <w:rFonts w:cs="Arial"/>
          <w:sz w:val="20"/>
          <w:lang w:val="sl-SI"/>
        </w:rPr>
      </w:pPr>
    </w:p>
    <w:p w14:paraId="7D210A3A" w14:textId="27965582" w:rsidR="00DD2990" w:rsidRPr="00CC53A5" w:rsidRDefault="00CC37E3" w:rsidP="00DD2990">
      <w:pPr>
        <w:pStyle w:val="BodyText3"/>
        <w:spacing w:line="280" w:lineRule="atLeast"/>
        <w:rPr>
          <w:rFonts w:cs="Arial"/>
          <w:lang w:val="sl-SI"/>
        </w:rPr>
      </w:pPr>
      <w:r w:rsidRPr="00CC53A5">
        <w:rPr>
          <w:rFonts w:cs="Arial"/>
          <w:sz w:val="20"/>
          <w:lang w:val="sl-SI"/>
        </w:rPr>
        <w:t xml:space="preserve">(3) </w:t>
      </w:r>
      <w:r w:rsidRPr="00CC53A5">
        <w:rPr>
          <w:rFonts w:cs="Arial"/>
          <w:sz w:val="20"/>
          <w:szCs w:val="18"/>
          <w:lang w:val="sl-SI"/>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5848236D" w14:textId="77777777" w:rsidR="00ED1065" w:rsidRPr="00CC53A5" w:rsidRDefault="00ED1065" w:rsidP="00DD2990">
      <w:pPr>
        <w:pStyle w:val="BodyText3"/>
        <w:spacing w:line="280" w:lineRule="atLeast"/>
        <w:rPr>
          <w:rFonts w:cs="Arial"/>
          <w:sz w:val="20"/>
          <w:lang w:val="sl-SI"/>
        </w:rPr>
      </w:pPr>
    </w:p>
    <w:p w14:paraId="77923D77" w14:textId="5FC65F7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4</w:t>
      </w:r>
      <w:r w:rsidRPr="00CC53A5">
        <w:rPr>
          <w:rFonts w:cs="Arial"/>
          <w:sz w:val="20"/>
          <w:lang w:val="sl-SI"/>
        </w:rPr>
        <w:t>)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404CFBBC" w14:textId="77777777" w:rsidR="00DD2990" w:rsidRPr="00CC53A5" w:rsidRDefault="00DD2990" w:rsidP="00DD2990">
      <w:pPr>
        <w:pStyle w:val="BodyText3"/>
        <w:spacing w:line="280" w:lineRule="atLeast"/>
        <w:rPr>
          <w:rFonts w:cs="Arial"/>
          <w:sz w:val="20"/>
          <w:lang w:val="sl-SI"/>
        </w:rPr>
      </w:pPr>
    </w:p>
    <w:p w14:paraId="64623EBA" w14:textId="1F1FC5B2"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5</w:t>
      </w:r>
      <w:r w:rsidRPr="00CC53A5">
        <w:rPr>
          <w:rFonts w:cs="Arial"/>
          <w:sz w:val="20"/>
          <w:lang w:val="sl-SI"/>
        </w:rPr>
        <w:t xml:space="preserve">) </w:t>
      </w:r>
      <w:r w:rsidRPr="00CC53A5">
        <w:rPr>
          <w:rFonts w:cs="Arial"/>
          <w:bCs/>
          <w:sz w:val="20"/>
          <w:lang w:val="sl-SI"/>
        </w:rPr>
        <w:t xml:space="preserve">Ponudnik mora za čas garancije obvezno zagotavljati odzivni čas najkasneje naslednji delovni dan po prijavi reklamacije oziroma napake s strani naročnika. Ponudnik mora biti vsak delovnik med 9.00 in </w:t>
      </w:r>
      <w:r w:rsidRPr="00CC53A5">
        <w:rPr>
          <w:rFonts w:cs="Arial"/>
          <w:bCs/>
          <w:sz w:val="20"/>
          <w:lang w:val="sl-SI"/>
        </w:rPr>
        <w:lastRenderedPageBreak/>
        <w:t>17.00 dosegljiv in na voljo naročniku.</w:t>
      </w:r>
      <w:r w:rsidRPr="00CC53A5">
        <w:rPr>
          <w:rFonts w:cs="Arial"/>
          <w:sz w:val="20"/>
          <w:lang w:val="sl-SI"/>
        </w:rPr>
        <w:t xml:space="preserve"> Storitve servisiranja ponujene opreme bo izvajal pooblaščen servis iz OBR-7 ponudbene dokumentacije.</w:t>
      </w:r>
    </w:p>
    <w:p w14:paraId="3022A70B" w14:textId="77777777" w:rsidR="00CC37E3" w:rsidRPr="00CC53A5" w:rsidRDefault="00CC37E3" w:rsidP="00DD2990">
      <w:pPr>
        <w:pStyle w:val="BodyText3"/>
        <w:spacing w:line="280" w:lineRule="atLeast"/>
        <w:rPr>
          <w:rFonts w:cs="Arial"/>
          <w:sz w:val="20"/>
          <w:lang w:val="sl-SI"/>
        </w:rPr>
      </w:pPr>
    </w:p>
    <w:p w14:paraId="0F46EB5E" w14:textId="5FEFE400" w:rsidR="00CC37E3" w:rsidRPr="00CC53A5" w:rsidRDefault="00CC37E3" w:rsidP="00DD2990">
      <w:pPr>
        <w:pStyle w:val="BodyText3"/>
        <w:spacing w:line="280" w:lineRule="atLeast"/>
        <w:rPr>
          <w:rFonts w:cs="Arial"/>
          <w:sz w:val="20"/>
          <w:lang w:val="sl-SI"/>
        </w:rPr>
      </w:pPr>
      <w:r w:rsidRPr="00CC53A5">
        <w:rPr>
          <w:rFonts w:cs="Arial"/>
          <w:sz w:val="20"/>
          <w:lang w:val="sl-SI"/>
        </w:rPr>
        <w:t>(6) Ponudnik mora imeti za ves čas veljavnosti garancije vzpostavljen sistem za prijavo napak, ki mora naročniku omogočati možnost prijave napake štiriindvajset ur na dan vse dni v letu. Jezik sporazumevanja mora biti slovenski.</w:t>
      </w:r>
    </w:p>
    <w:p w14:paraId="280D40D6" w14:textId="77777777" w:rsidR="00DD2990" w:rsidRPr="00CC53A5" w:rsidRDefault="00DD2990" w:rsidP="00DD2990">
      <w:pPr>
        <w:pStyle w:val="BodyText3"/>
        <w:spacing w:line="280" w:lineRule="atLeast"/>
        <w:rPr>
          <w:rFonts w:cs="Arial"/>
          <w:sz w:val="20"/>
          <w:lang w:val="sl-SI"/>
        </w:rPr>
      </w:pPr>
    </w:p>
    <w:p w14:paraId="1F7D0E5D" w14:textId="65569943"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7</w:t>
      </w:r>
      <w:r w:rsidRPr="00CC53A5">
        <w:rPr>
          <w:rFonts w:cs="Arial"/>
          <w:sz w:val="20"/>
          <w:lang w:val="sl-SI"/>
        </w:rPr>
        <w:t>) Ponudnik mora zagotoviti popravilo ponujene opreme oziroma odpravo napak v roku p</w:t>
      </w:r>
      <w:r w:rsidR="00CC37E3" w:rsidRPr="00CC53A5">
        <w:rPr>
          <w:rFonts w:cs="Arial"/>
          <w:sz w:val="20"/>
          <w:lang w:val="sl-SI"/>
        </w:rPr>
        <w:t>et</w:t>
      </w:r>
      <w:r w:rsidRPr="00CC53A5">
        <w:rPr>
          <w:rFonts w:cs="Arial"/>
          <w:sz w:val="20"/>
          <w:lang w:val="sl-SI"/>
        </w:rPr>
        <w:t xml:space="preserve"> (5) delovnih dni od prijave napake s strani naročnika.</w:t>
      </w:r>
    </w:p>
    <w:p w14:paraId="1B9CB73E" w14:textId="77777777" w:rsidR="00DD2990" w:rsidRPr="00CC53A5" w:rsidRDefault="00DD2990" w:rsidP="00DD2990">
      <w:pPr>
        <w:pStyle w:val="BodyText3"/>
        <w:spacing w:line="280" w:lineRule="atLeast"/>
        <w:rPr>
          <w:rFonts w:cs="Arial"/>
          <w:sz w:val="20"/>
          <w:lang w:val="sl-SI"/>
        </w:rPr>
      </w:pPr>
    </w:p>
    <w:p w14:paraId="662E7480" w14:textId="021829E4" w:rsidR="00DD2990" w:rsidRPr="00CC53A5" w:rsidRDefault="00DD2990" w:rsidP="00DD2990">
      <w:pPr>
        <w:tabs>
          <w:tab w:val="left" w:pos="0"/>
        </w:tabs>
        <w:spacing w:line="280" w:lineRule="atLeast"/>
      </w:pPr>
      <w:r w:rsidRPr="00CC53A5">
        <w:rPr>
          <w:rFonts w:cs="Arial"/>
        </w:rPr>
        <w:t>(</w:t>
      </w:r>
      <w:r w:rsidR="00CC37E3" w:rsidRPr="00CC53A5">
        <w:rPr>
          <w:rFonts w:cs="Arial"/>
        </w:rPr>
        <w:t>8</w:t>
      </w:r>
      <w:r w:rsidRPr="00CC53A5">
        <w:rPr>
          <w:rFonts w:cs="Arial"/>
        </w:rPr>
        <w:t>)</w:t>
      </w:r>
      <w:r w:rsidRPr="00CC53A5">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1F384E6F" w14:textId="77777777" w:rsidR="00DD2990" w:rsidRPr="00CC53A5" w:rsidRDefault="00DD2990" w:rsidP="00DD2990">
      <w:pPr>
        <w:pStyle w:val="BodyText3"/>
        <w:spacing w:line="280" w:lineRule="atLeast"/>
        <w:rPr>
          <w:rFonts w:cs="Arial"/>
          <w:sz w:val="20"/>
          <w:lang w:val="sl-SI"/>
        </w:rPr>
      </w:pPr>
    </w:p>
    <w:p w14:paraId="4E25BC6F" w14:textId="0344AE05"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9</w:t>
      </w:r>
      <w:r w:rsidRPr="00CC53A5">
        <w:rPr>
          <w:rFonts w:cs="Arial"/>
          <w:sz w:val="20"/>
          <w:lang w:val="sl-SI"/>
        </w:rPr>
        <w:t>) V primeru šestih ali več napak na isti napravi mora ponudnik  na lastne stroške zagotovili zamenjavo okvarjene naprave z novo napravo v roku 15 dni od prijave šeste napake.</w:t>
      </w:r>
    </w:p>
    <w:p w14:paraId="18BACC70" w14:textId="77777777" w:rsidR="00DD2990" w:rsidRPr="00CC53A5" w:rsidRDefault="00DD2990" w:rsidP="00DD2990">
      <w:pPr>
        <w:pStyle w:val="BodyText3"/>
        <w:spacing w:line="280" w:lineRule="atLeast"/>
        <w:rPr>
          <w:rFonts w:cs="Arial"/>
          <w:sz w:val="20"/>
          <w:lang w:val="sl-SI"/>
        </w:rPr>
      </w:pPr>
    </w:p>
    <w:p w14:paraId="51419D8F" w14:textId="6C1BB94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10</w:t>
      </w:r>
      <w:r w:rsidRPr="00CC53A5">
        <w:rPr>
          <w:rFonts w:cs="Arial"/>
          <w:sz w:val="20"/>
          <w:lang w:val="sl-SI"/>
        </w:rPr>
        <w:t>) O vsaki intervenciji (popravilu napake) mora ponudnik naročniku izdati pisno poročilo o opravljenem delu in morebitnih zamenjanih komponentah.</w:t>
      </w:r>
    </w:p>
    <w:p w14:paraId="5D464B9E" w14:textId="77777777" w:rsidR="00DD2990" w:rsidRPr="00CC53A5" w:rsidRDefault="00DD2990" w:rsidP="00DD2990">
      <w:pPr>
        <w:pStyle w:val="BodyText3"/>
        <w:spacing w:line="280" w:lineRule="atLeast"/>
        <w:rPr>
          <w:rFonts w:cs="Arial"/>
          <w:sz w:val="20"/>
          <w:lang w:val="sl-SI"/>
        </w:rPr>
      </w:pPr>
    </w:p>
    <w:p w14:paraId="6CCFCFFA" w14:textId="2CABF4C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11</w:t>
      </w:r>
      <w:r w:rsidRPr="00CC53A5">
        <w:rPr>
          <w:rFonts w:cs="Arial"/>
          <w:sz w:val="20"/>
          <w:lang w:val="sl-SI"/>
        </w:rPr>
        <w:t>) Ponudnik mora imeti zagotovljen dostop do rezervnih delov in nadomestne opreme ponujene opreme še najmanj pet (5) let po končani proizvodnji ponujene opreme ter podporo pri proizvajalcu opreme za prodajo in servis ponujene opreme. Prav tako mora imeti ponudnik zagotovljen dostop do tehnične podpore proizvajalca ponujene opreme. Za čas trajanja garancijske dobe so vsi nadomestni deli vključeni v ceno iz prvega odstavka 4. člena te pogodbe.</w:t>
      </w:r>
      <w:bookmarkStart w:id="252" w:name="_Hlk521588595"/>
      <w:bookmarkEnd w:id="251"/>
    </w:p>
    <w:p w14:paraId="7B6A9304" w14:textId="77777777" w:rsidR="00DD2990" w:rsidRPr="00CC53A5" w:rsidRDefault="00DD2990" w:rsidP="00DD2990">
      <w:pPr>
        <w:pStyle w:val="BodyText3"/>
        <w:spacing w:line="280" w:lineRule="atLeast"/>
        <w:rPr>
          <w:rFonts w:cs="Arial"/>
          <w:b/>
          <w:sz w:val="20"/>
          <w:lang w:val="sl-SI"/>
        </w:rPr>
      </w:pPr>
    </w:p>
    <w:p w14:paraId="614BD257" w14:textId="7E58B010" w:rsidR="006B165A" w:rsidRPr="00CC53A5" w:rsidRDefault="00DD2990" w:rsidP="00066859">
      <w:pPr>
        <w:pStyle w:val="BodyText3"/>
        <w:spacing w:line="280" w:lineRule="atLeast"/>
        <w:jc w:val="center"/>
        <w:rPr>
          <w:rFonts w:cs="Arial"/>
          <w:b/>
          <w:sz w:val="20"/>
          <w:lang w:val="sl-SI"/>
        </w:rPr>
      </w:pPr>
      <w:r w:rsidRPr="00CC53A5">
        <w:rPr>
          <w:rFonts w:cs="Arial"/>
          <w:b/>
          <w:sz w:val="20"/>
          <w:lang w:val="sl-SI"/>
        </w:rPr>
        <w:t>REKLAMACIJE IN ODGOVORNOST</w:t>
      </w:r>
    </w:p>
    <w:p w14:paraId="36237D3A" w14:textId="043F0C85" w:rsidR="00DD2990" w:rsidRPr="00CC53A5" w:rsidRDefault="00DD2990" w:rsidP="00DD2990">
      <w:pPr>
        <w:pStyle w:val="BodyText3"/>
        <w:spacing w:line="280" w:lineRule="atLeast"/>
        <w:jc w:val="center"/>
        <w:rPr>
          <w:rFonts w:cs="Arial"/>
          <w:b/>
          <w:sz w:val="20"/>
          <w:lang w:val="sl-SI"/>
        </w:rPr>
      </w:pPr>
      <w:r w:rsidRPr="00CC53A5">
        <w:rPr>
          <w:rFonts w:cs="Arial"/>
          <w:b/>
          <w:sz w:val="20"/>
          <w:lang w:val="sl-SI"/>
        </w:rPr>
        <w:t>9. člen</w:t>
      </w:r>
    </w:p>
    <w:p w14:paraId="0A87EF58" w14:textId="77777777" w:rsidR="00DD2990" w:rsidRPr="00CC53A5" w:rsidRDefault="00DD2990" w:rsidP="00DD2990">
      <w:pPr>
        <w:spacing w:line="280" w:lineRule="atLeast"/>
        <w:rPr>
          <w:szCs w:val="20"/>
        </w:rPr>
      </w:pPr>
    </w:p>
    <w:p w14:paraId="1BF5AB35" w14:textId="77777777" w:rsidR="00DD2990" w:rsidRPr="00CC53A5" w:rsidRDefault="00DD2990" w:rsidP="00DD2990">
      <w:pPr>
        <w:spacing w:line="280" w:lineRule="atLeast"/>
        <w:rPr>
          <w:szCs w:val="20"/>
        </w:rPr>
      </w:pPr>
      <w:r w:rsidRPr="00CC53A5">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AB5D87C" w14:textId="77777777" w:rsidR="00DD2990" w:rsidRPr="00CC53A5" w:rsidRDefault="00DD2990" w:rsidP="00DD2990">
      <w:pPr>
        <w:spacing w:line="280" w:lineRule="atLeast"/>
        <w:rPr>
          <w:szCs w:val="20"/>
        </w:rPr>
      </w:pPr>
    </w:p>
    <w:p w14:paraId="6D3EEAC8" w14:textId="77777777" w:rsidR="00DD2990" w:rsidRPr="00CC53A5" w:rsidRDefault="00DD2990" w:rsidP="00DD2990">
      <w:pPr>
        <w:spacing w:line="280" w:lineRule="atLeast"/>
        <w:rPr>
          <w:szCs w:val="20"/>
        </w:rPr>
      </w:pPr>
      <w:r w:rsidRPr="00CC53A5">
        <w:rPr>
          <w:szCs w:val="20"/>
        </w:rPr>
        <w:t xml:space="preserve">(2) Naročnik bo napake v kakovosti reklamiral takoj, ko jih bo ugotovil.  </w:t>
      </w:r>
    </w:p>
    <w:p w14:paraId="21C1DD6A" w14:textId="77777777" w:rsidR="00DD2990" w:rsidRPr="00CC53A5" w:rsidRDefault="00DD2990" w:rsidP="00DD2990">
      <w:pPr>
        <w:spacing w:line="280" w:lineRule="atLeast"/>
        <w:rPr>
          <w:szCs w:val="20"/>
        </w:rPr>
      </w:pPr>
    </w:p>
    <w:p w14:paraId="2CDD0EDD" w14:textId="529A4AF0" w:rsidR="00CC37E3" w:rsidRPr="00CC53A5" w:rsidRDefault="00DD2990" w:rsidP="00066859">
      <w:pPr>
        <w:spacing w:line="280" w:lineRule="atLeast"/>
        <w:rPr>
          <w:szCs w:val="20"/>
        </w:rPr>
      </w:pPr>
      <w:r w:rsidRPr="00CC53A5">
        <w:rPr>
          <w:szCs w:val="20"/>
        </w:rPr>
        <w:t>(3) Rok za rešitev reklamacije je največ 10 delovnih dni od prejema pisnega ali ustnega obvestila naročnika o reklamaciji. Vsi morebitni stroški reklamacij bremenijo ponudnika.</w:t>
      </w:r>
      <w:bookmarkEnd w:id="252"/>
    </w:p>
    <w:p w14:paraId="29E4A64B" w14:textId="77777777" w:rsidR="00CC37E3" w:rsidRPr="00CC53A5" w:rsidRDefault="00CC37E3" w:rsidP="00ED089A">
      <w:pPr>
        <w:suppressAutoHyphens/>
      </w:pPr>
    </w:p>
    <w:bookmarkEnd w:id="242"/>
    <w:p w14:paraId="534F9D3D" w14:textId="2B676035" w:rsidR="002D0CDB" w:rsidRPr="00CC53A5" w:rsidRDefault="00E629F8" w:rsidP="00066859">
      <w:pPr>
        <w:pStyle w:val="BodyText3"/>
        <w:jc w:val="center"/>
        <w:rPr>
          <w:rFonts w:cs="Arial"/>
          <w:b/>
          <w:noProof/>
          <w:sz w:val="20"/>
          <w:lang w:val="sl-SI"/>
        </w:rPr>
      </w:pPr>
      <w:r w:rsidRPr="00CC53A5">
        <w:rPr>
          <w:rFonts w:cs="Arial"/>
          <w:b/>
          <w:noProof/>
          <w:sz w:val="20"/>
          <w:lang w:val="sl-SI"/>
        </w:rPr>
        <w:t>PLAČILO</w:t>
      </w:r>
    </w:p>
    <w:p w14:paraId="7D7F1B05" w14:textId="6E360913" w:rsidR="00E629F8" w:rsidRPr="00CC53A5" w:rsidRDefault="00DD2990" w:rsidP="00A0643F">
      <w:pPr>
        <w:pStyle w:val="BodyText3"/>
        <w:jc w:val="center"/>
        <w:rPr>
          <w:rFonts w:cs="Arial"/>
          <w:b/>
          <w:noProof/>
          <w:sz w:val="20"/>
          <w:lang w:val="sl-SI"/>
        </w:rPr>
      </w:pPr>
      <w:r w:rsidRPr="00CC53A5">
        <w:rPr>
          <w:rFonts w:cs="Arial"/>
          <w:b/>
          <w:noProof/>
          <w:sz w:val="20"/>
          <w:lang w:val="sl-SI"/>
        </w:rPr>
        <w:t>10</w:t>
      </w:r>
      <w:r w:rsidR="00E629F8" w:rsidRPr="00CC53A5">
        <w:rPr>
          <w:rFonts w:cs="Arial"/>
          <w:b/>
          <w:noProof/>
          <w:sz w:val="20"/>
          <w:lang w:val="sl-SI"/>
        </w:rPr>
        <w:t>. člen</w:t>
      </w:r>
    </w:p>
    <w:p w14:paraId="103C7DA3" w14:textId="77777777" w:rsidR="00E629F8" w:rsidRPr="00CC53A5" w:rsidRDefault="00E629F8" w:rsidP="00E629F8">
      <w:pPr>
        <w:pStyle w:val="BodyText3"/>
        <w:rPr>
          <w:rFonts w:cs="Arial"/>
          <w:b/>
          <w:noProof/>
          <w:sz w:val="20"/>
          <w:lang w:val="sl-SI"/>
        </w:rPr>
      </w:pPr>
    </w:p>
    <w:p w14:paraId="7BACA290" w14:textId="77777777" w:rsidR="00E629F8" w:rsidRPr="00CC53A5" w:rsidRDefault="00E629F8" w:rsidP="00E629F8">
      <w:pPr>
        <w:rPr>
          <w:szCs w:val="20"/>
        </w:rPr>
      </w:pPr>
      <w:r w:rsidRPr="00CC53A5">
        <w:rPr>
          <w:szCs w:val="20"/>
        </w:rPr>
        <w:t>(1) Naročnik bo plačila izvrševal na sledeči poslovni račun ponudnika: TRR številka …………………….., odprt pri banki …………………., na naslednji način:</w:t>
      </w:r>
    </w:p>
    <w:p w14:paraId="28E5720A" w14:textId="77777777" w:rsidR="00E629F8" w:rsidRPr="00CC53A5" w:rsidRDefault="00E629F8" w:rsidP="00E629F8">
      <w:pPr>
        <w:rPr>
          <w:bCs/>
        </w:rPr>
      </w:pPr>
    </w:p>
    <w:p w14:paraId="691CB711" w14:textId="77777777" w:rsidR="0047063A" w:rsidRPr="00CC53A5" w:rsidRDefault="0047063A" w:rsidP="0047063A">
      <w:pPr>
        <w:pStyle w:val="ListParagraph"/>
        <w:numPr>
          <w:ilvl w:val="0"/>
          <w:numId w:val="22"/>
        </w:numPr>
        <w:spacing w:line="280" w:lineRule="exact"/>
        <w:rPr>
          <w:i/>
        </w:rPr>
      </w:pPr>
      <w:r w:rsidRPr="00CC53A5">
        <w:t>100 % v roku 30 dni po uspešno opravljenem končnem prevzemu in prejemu</w:t>
      </w:r>
      <w:r w:rsidRPr="00CC53A5">
        <w:rPr>
          <w:szCs w:val="20"/>
        </w:rPr>
        <w:t xml:space="preserve"> pravilno izstavljenega računa.</w:t>
      </w:r>
    </w:p>
    <w:p w14:paraId="1BFEF71F" w14:textId="77777777" w:rsidR="00E629F8" w:rsidRPr="00CC53A5" w:rsidRDefault="00E629F8" w:rsidP="003175C3">
      <w:pPr>
        <w:spacing w:line="280" w:lineRule="exact"/>
        <w:rPr>
          <w:bCs/>
        </w:rPr>
      </w:pPr>
    </w:p>
    <w:p w14:paraId="1F5B117E" w14:textId="77777777" w:rsidR="00E629F8" w:rsidRPr="00CC53A5" w:rsidRDefault="00E629F8" w:rsidP="003175C3">
      <w:pPr>
        <w:spacing w:line="280" w:lineRule="exact"/>
        <w:rPr>
          <w:rFonts w:cs="Arial"/>
        </w:rPr>
      </w:pPr>
      <w:r w:rsidRPr="00CC53A5">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CC53A5" w:rsidRDefault="00E629F8" w:rsidP="00E629F8">
      <w:pPr>
        <w:rPr>
          <w:b/>
          <w:szCs w:val="20"/>
          <w:u w:val="single"/>
        </w:rPr>
      </w:pPr>
    </w:p>
    <w:p w14:paraId="30AC2C8D" w14:textId="77777777" w:rsidR="00E629F8" w:rsidRPr="00CC53A5" w:rsidRDefault="00E629F8" w:rsidP="00E629F8">
      <w:pPr>
        <w:rPr>
          <w:i/>
          <w:noProof/>
          <w:lang w:eastAsia="ar-SA"/>
        </w:rPr>
      </w:pPr>
      <w:r w:rsidRPr="00CC53A5">
        <w:rPr>
          <w:i/>
          <w:noProof/>
          <w:lang w:eastAsia="ar-SA"/>
        </w:rPr>
        <w:t>Skladno z Zakonom o opravljanju plačilnih storitev za proračunske uporabnike (</w:t>
      </w:r>
      <w:r w:rsidRPr="00CC53A5">
        <w:rPr>
          <w:bCs/>
          <w:i/>
          <w:noProof/>
          <w:lang w:eastAsia="ar-SA"/>
        </w:rPr>
        <w:t>ZOPSPU-A</w:t>
      </w:r>
      <w:r w:rsidRPr="00CC53A5">
        <w:rPr>
          <w:i/>
          <w:noProof/>
          <w:lang w:eastAsia="ar-SA"/>
        </w:rPr>
        <w:t xml:space="preserve">) naročnik, kot posredni proračunski uporabnik, prejema račune le v elektronski obliki (e-račun). </w:t>
      </w:r>
    </w:p>
    <w:p w14:paraId="13A6435B" w14:textId="77777777" w:rsidR="00E629F8" w:rsidRPr="00CC53A5" w:rsidRDefault="00E629F8" w:rsidP="002D0CDB">
      <w:pPr>
        <w:pStyle w:val="BodyText3"/>
        <w:rPr>
          <w:rFonts w:cs="Arial"/>
          <w:b/>
          <w:noProof/>
          <w:sz w:val="20"/>
          <w:lang w:val="sl-SI"/>
        </w:rPr>
      </w:pPr>
    </w:p>
    <w:p w14:paraId="3525F604" w14:textId="77777777" w:rsidR="00CC37E3" w:rsidRPr="00CC53A5" w:rsidRDefault="00CC37E3" w:rsidP="002D0CDB">
      <w:pPr>
        <w:pStyle w:val="BodyText3"/>
        <w:rPr>
          <w:rFonts w:cs="Arial"/>
          <w:b/>
          <w:noProof/>
          <w:sz w:val="20"/>
          <w:lang w:val="sl-SI"/>
        </w:rPr>
      </w:pPr>
    </w:p>
    <w:p w14:paraId="2409BB00" w14:textId="37E2979D" w:rsidR="002D0CDB" w:rsidRPr="00CC53A5" w:rsidRDefault="00E629F8" w:rsidP="00066859">
      <w:pPr>
        <w:pStyle w:val="BodyText3"/>
        <w:jc w:val="center"/>
        <w:rPr>
          <w:rFonts w:cs="Arial"/>
          <w:b/>
          <w:noProof/>
          <w:sz w:val="20"/>
          <w:lang w:val="sl-SI"/>
        </w:rPr>
      </w:pPr>
      <w:r w:rsidRPr="00CC53A5">
        <w:rPr>
          <w:rFonts w:cs="Arial"/>
          <w:b/>
          <w:noProof/>
          <w:sz w:val="20"/>
          <w:lang w:val="sl-SI"/>
        </w:rPr>
        <w:t>PREDSTAVNIKI POGODBENIH STRANK IN NADZOR NAD IZVAJANJEM</w:t>
      </w:r>
    </w:p>
    <w:p w14:paraId="1768EB90" w14:textId="3F582FD9" w:rsidR="00E629F8" w:rsidRPr="00CC53A5" w:rsidRDefault="00DD2990" w:rsidP="00E629F8">
      <w:pPr>
        <w:pStyle w:val="BodyText3"/>
        <w:jc w:val="center"/>
        <w:rPr>
          <w:rFonts w:cs="Arial"/>
          <w:b/>
          <w:noProof/>
          <w:sz w:val="20"/>
          <w:lang w:val="sl-SI"/>
        </w:rPr>
      </w:pPr>
      <w:r w:rsidRPr="00CC53A5">
        <w:rPr>
          <w:rFonts w:cs="Arial"/>
          <w:b/>
          <w:noProof/>
          <w:sz w:val="20"/>
          <w:lang w:val="sl-SI"/>
        </w:rPr>
        <w:t>11</w:t>
      </w:r>
      <w:r w:rsidR="00E629F8" w:rsidRPr="00CC53A5">
        <w:rPr>
          <w:rFonts w:cs="Arial"/>
          <w:b/>
          <w:noProof/>
          <w:sz w:val="20"/>
          <w:lang w:val="sl-SI"/>
        </w:rPr>
        <w:t>. člen</w:t>
      </w:r>
    </w:p>
    <w:p w14:paraId="2F21BF11" w14:textId="77777777" w:rsidR="00E629F8" w:rsidRPr="00CC53A5" w:rsidRDefault="00E629F8" w:rsidP="00E629F8">
      <w:pPr>
        <w:pStyle w:val="BodyText3"/>
        <w:jc w:val="center"/>
        <w:rPr>
          <w:rFonts w:cs="Arial"/>
          <w:b/>
          <w:noProof/>
          <w:sz w:val="20"/>
          <w:lang w:val="sl-SI"/>
        </w:rPr>
      </w:pPr>
    </w:p>
    <w:p w14:paraId="3CABBB27" w14:textId="77777777" w:rsidR="00E629F8" w:rsidRPr="00CC53A5" w:rsidRDefault="00E629F8" w:rsidP="00E629F8">
      <w:pPr>
        <w:rPr>
          <w:szCs w:val="20"/>
        </w:rPr>
      </w:pPr>
      <w:r w:rsidRPr="00CC53A5">
        <w:rPr>
          <w:szCs w:val="20"/>
        </w:rPr>
        <w:t xml:space="preserve">(1) </w:t>
      </w:r>
      <w:r w:rsidRPr="00CC53A5">
        <w:rPr>
          <w:bCs/>
          <w:szCs w:val="20"/>
        </w:rPr>
        <w:t xml:space="preserve">Naročnik za svojega predstavnika za izvajanje te pogodbe imenuje: ……………, telefon …………….., </w:t>
      </w:r>
      <w:r w:rsidRPr="00CC53A5">
        <w:t>elektronski naslov</w:t>
      </w:r>
      <w:r w:rsidRPr="00CC53A5">
        <w:rPr>
          <w:bCs/>
          <w:szCs w:val="20"/>
        </w:rPr>
        <w:t xml:space="preserve">: ………………….. </w:t>
      </w:r>
    </w:p>
    <w:p w14:paraId="2337A80D" w14:textId="77777777" w:rsidR="00E629F8" w:rsidRPr="00CC53A5" w:rsidRDefault="00E629F8" w:rsidP="00E629F8">
      <w:pPr>
        <w:rPr>
          <w:szCs w:val="20"/>
        </w:rPr>
      </w:pPr>
    </w:p>
    <w:p w14:paraId="2936CF3E" w14:textId="77777777" w:rsidR="00E629F8" w:rsidRPr="00CC53A5" w:rsidRDefault="00E629F8" w:rsidP="00E629F8">
      <w:pPr>
        <w:rPr>
          <w:szCs w:val="20"/>
        </w:rPr>
      </w:pPr>
      <w:r w:rsidRPr="00CC53A5">
        <w:rPr>
          <w:szCs w:val="20"/>
        </w:rPr>
        <w:t xml:space="preserve">(2) Ponudnik za svojega predstavnika za </w:t>
      </w:r>
      <w:r w:rsidRPr="00CC53A5">
        <w:rPr>
          <w:bCs/>
          <w:szCs w:val="20"/>
        </w:rPr>
        <w:t>izvajanje te pogodbe</w:t>
      </w:r>
      <w:r w:rsidRPr="00CC53A5">
        <w:rPr>
          <w:szCs w:val="20"/>
        </w:rPr>
        <w:t xml:space="preserve"> imenuje: </w:t>
      </w:r>
      <w:r w:rsidRPr="00CC53A5">
        <w:t xml:space="preserve">........................., telefon: ..............................., elektronski naslov: ............................... </w:t>
      </w:r>
    </w:p>
    <w:p w14:paraId="59A31C5D" w14:textId="77777777" w:rsidR="00387453" w:rsidRPr="00CC53A5" w:rsidRDefault="00387453" w:rsidP="00387453">
      <w:pPr>
        <w:spacing w:line="240" w:lineRule="atLeast"/>
        <w:rPr>
          <w:rFonts w:cs="Arial"/>
          <w:b/>
        </w:rPr>
      </w:pPr>
    </w:p>
    <w:p w14:paraId="4EDC56C0" w14:textId="0ADF2B05" w:rsidR="002D0CDB" w:rsidRPr="00CC53A5" w:rsidRDefault="00E629F8" w:rsidP="00066859">
      <w:pPr>
        <w:spacing w:line="240" w:lineRule="atLeast"/>
        <w:jc w:val="center"/>
        <w:rPr>
          <w:rFonts w:cs="Arial"/>
          <w:b/>
        </w:rPr>
      </w:pPr>
      <w:r w:rsidRPr="00CC53A5">
        <w:rPr>
          <w:rFonts w:cs="Arial"/>
          <w:b/>
        </w:rPr>
        <w:t>VIŠJA SILA</w:t>
      </w:r>
    </w:p>
    <w:p w14:paraId="4B8E0A20" w14:textId="2C25CAD8" w:rsidR="00E629F8" w:rsidRPr="00CC53A5" w:rsidRDefault="00E629F8" w:rsidP="00E629F8">
      <w:pPr>
        <w:spacing w:line="240" w:lineRule="atLeast"/>
        <w:jc w:val="center"/>
        <w:rPr>
          <w:rFonts w:cs="Arial"/>
          <w:b/>
          <w:bCs/>
        </w:rPr>
      </w:pPr>
      <w:r w:rsidRPr="00CC53A5">
        <w:rPr>
          <w:rFonts w:cs="Arial"/>
          <w:b/>
          <w:bCs/>
        </w:rPr>
        <w:t>1</w:t>
      </w:r>
      <w:r w:rsidR="000A3EBB" w:rsidRPr="00CC53A5">
        <w:rPr>
          <w:rFonts w:cs="Arial"/>
          <w:b/>
          <w:bCs/>
        </w:rPr>
        <w:t>2</w:t>
      </w:r>
      <w:r w:rsidRPr="00CC53A5">
        <w:rPr>
          <w:rFonts w:cs="Arial"/>
          <w:b/>
          <w:bCs/>
        </w:rPr>
        <w:t>. člen</w:t>
      </w:r>
    </w:p>
    <w:p w14:paraId="23274931" w14:textId="77777777" w:rsidR="00E629F8" w:rsidRPr="00CC53A5" w:rsidRDefault="00E629F8" w:rsidP="00E629F8">
      <w:pPr>
        <w:spacing w:line="240" w:lineRule="atLeast"/>
        <w:rPr>
          <w:rFonts w:cs="Arial"/>
          <w:szCs w:val="20"/>
        </w:rPr>
      </w:pPr>
    </w:p>
    <w:p w14:paraId="01B869F9" w14:textId="5CB690FF" w:rsidR="00713E43" w:rsidRPr="00CC53A5" w:rsidRDefault="00713E43" w:rsidP="00713E43">
      <w:pPr>
        <w:spacing w:line="260" w:lineRule="atLeast"/>
        <w:rPr>
          <w:rFonts w:cs="Arial"/>
          <w:bCs/>
        </w:rPr>
      </w:pPr>
      <w:bookmarkStart w:id="253" w:name="_Hlk179886691"/>
      <w:r w:rsidRPr="00CC53A5">
        <w:rPr>
          <w:rFonts w:cs="Arial"/>
          <w:bCs/>
        </w:rPr>
        <w:t xml:space="preserve">(1) V primeru višje sile kot so </w:t>
      </w:r>
      <w:r w:rsidR="003175C3" w:rsidRPr="00CC53A5">
        <w:rPr>
          <w:rFonts w:cs="Arial"/>
          <w:bCs/>
        </w:rPr>
        <w:t xml:space="preserve">na primer </w:t>
      </w:r>
      <w:r w:rsidRPr="00CC53A5">
        <w:rPr>
          <w:rFonts w:cs="Arial"/>
          <w:bCs/>
        </w:rPr>
        <w:t xml:space="preserve">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bookmarkEnd w:id="253"/>
    <w:p w14:paraId="7C8B07CA" w14:textId="77777777" w:rsidR="00E629F8" w:rsidRPr="00CC53A5" w:rsidRDefault="00E629F8" w:rsidP="00E6617A">
      <w:pPr>
        <w:spacing w:line="260" w:lineRule="atLeast"/>
        <w:rPr>
          <w:rFonts w:cs="Arial"/>
          <w:bCs/>
        </w:rPr>
      </w:pPr>
    </w:p>
    <w:p w14:paraId="7CB6CD96" w14:textId="77777777" w:rsidR="00E629F8" w:rsidRPr="00CC53A5" w:rsidRDefault="00E629F8" w:rsidP="00E6617A">
      <w:pPr>
        <w:spacing w:line="260" w:lineRule="atLeast"/>
        <w:rPr>
          <w:rFonts w:cs="Arial"/>
        </w:rPr>
      </w:pPr>
      <w:r w:rsidRPr="00CC53A5">
        <w:rPr>
          <w:rFonts w:cs="Arial"/>
          <w:bCs/>
        </w:rPr>
        <w:t xml:space="preserve">(2) Prekinitev ali podaljšanje pogodbe mora biti v pisni obliki. </w:t>
      </w:r>
      <w:r w:rsidRPr="00CC53A5">
        <w:rPr>
          <w:rFonts w:cs="Arial"/>
        </w:rPr>
        <w:t xml:space="preserve">V primeru daljšega trajanja višje sile pogodbeni stranki lahko pogodbo razdreta, vsaka stranka nosi svoje, do razdrtja pogodbe nastale stroške. </w:t>
      </w:r>
    </w:p>
    <w:p w14:paraId="4B526FB3" w14:textId="77777777" w:rsidR="002D0CDB" w:rsidRPr="00CC53A5" w:rsidRDefault="002D0CDB" w:rsidP="00E629F8">
      <w:pPr>
        <w:spacing w:line="240" w:lineRule="atLeast"/>
        <w:rPr>
          <w:rFonts w:cs="Arial"/>
          <w:b/>
          <w:bCs/>
        </w:rPr>
      </w:pPr>
    </w:p>
    <w:p w14:paraId="2E0DAAD6" w14:textId="2E820F26" w:rsidR="002D0CDB" w:rsidRPr="00CC53A5" w:rsidRDefault="00E629F8" w:rsidP="00066859">
      <w:pPr>
        <w:spacing w:line="240" w:lineRule="atLeast"/>
        <w:jc w:val="center"/>
        <w:rPr>
          <w:rFonts w:cs="Arial"/>
          <w:b/>
        </w:rPr>
      </w:pPr>
      <w:r w:rsidRPr="00CC53A5">
        <w:rPr>
          <w:rFonts w:cs="Arial"/>
          <w:b/>
        </w:rPr>
        <w:t>VELJAVNOST POGODBE</w:t>
      </w:r>
    </w:p>
    <w:p w14:paraId="76B3402D" w14:textId="7589E70B" w:rsidR="00E629F8" w:rsidRPr="00CC53A5" w:rsidRDefault="00E629F8" w:rsidP="00E629F8">
      <w:pPr>
        <w:spacing w:line="240" w:lineRule="atLeast"/>
        <w:jc w:val="center"/>
        <w:rPr>
          <w:rFonts w:cs="Arial"/>
          <w:b/>
        </w:rPr>
      </w:pPr>
      <w:r w:rsidRPr="00CC53A5">
        <w:rPr>
          <w:rFonts w:cs="Arial"/>
          <w:b/>
        </w:rPr>
        <w:t>1</w:t>
      </w:r>
      <w:r w:rsidR="000A3EBB" w:rsidRPr="00CC53A5">
        <w:rPr>
          <w:rFonts w:cs="Arial"/>
          <w:b/>
        </w:rPr>
        <w:t>3</w:t>
      </w:r>
      <w:r w:rsidRPr="00CC53A5">
        <w:rPr>
          <w:rFonts w:cs="Arial"/>
          <w:b/>
        </w:rPr>
        <w:t>. člen</w:t>
      </w:r>
    </w:p>
    <w:p w14:paraId="55B2067E" w14:textId="77777777" w:rsidR="00E629F8" w:rsidRPr="00CC53A5" w:rsidRDefault="00E629F8" w:rsidP="00E629F8">
      <w:pPr>
        <w:spacing w:line="240" w:lineRule="atLeast"/>
        <w:rPr>
          <w:rFonts w:cs="Arial"/>
        </w:rPr>
      </w:pPr>
    </w:p>
    <w:p w14:paraId="29AFEB43" w14:textId="77777777" w:rsidR="00E629F8" w:rsidRPr="00CC53A5" w:rsidRDefault="00E629F8" w:rsidP="000A3EBB">
      <w:pPr>
        <w:spacing w:line="280" w:lineRule="exact"/>
        <w:rPr>
          <w:rFonts w:cs="Arial"/>
          <w:szCs w:val="20"/>
        </w:rPr>
      </w:pPr>
      <w:r w:rsidRPr="00CC53A5">
        <w:rPr>
          <w:rFonts w:cs="Arial"/>
          <w:szCs w:val="20"/>
        </w:rPr>
        <w:t>(1) Pogodba je sklenjena z odložnim pogojem in stopi v veljavo, ko so izpolnjeni vsi naslednji pogoji:</w:t>
      </w:r>
    </w:p>
    <w:p w14:paraId="5CE13ADC" w14:textId="77777777" w:rsidR="00E629F8" w:rsidRPr="00CC53A5" w:rsidRDefault="00E629F8" w:rsidP="000A3EBB">
      <w:pPr>
        <w:pStyle w:val="ListParagraph"/>
        <w:numPr>
          <w:ilvl w:val="0"/>
          <w:numId w:val="19"/>
        </w:numPr>
        <w:spacing w:line="280" w:lineRule="exact"/>
        <w:rPr>
          <w:rFonts w:cs="Arial"/>
          <w:szCs w:val="20"/>
        </w:rPr>
      </w:pPr>
      <w:r w:rsidRPr="00CC53A5">
        <w:rPr>
          <w:rFonts w:cs="Arial"/>
          <w:szCs w:val="20"/>
        </w:rPr>
        <w:t>z dnem obojestranskega podpisa s strani pooblaščenih podpisnikov naročnika in ponudnika ter veljavnim žigom obeh pogodbenih strank;</w:t>
      </w:r>
    </w:p>
    <w:p w14:paraId="479BFBBD" w14:textId="5959E1E6" w:rsidR="00E629F8" w:rsidRPr="00CC53A5" w:rsidRDefault="00E629F8" w:rsidP="000A3EBB">
      <w:pPr>
        <w:pStyle w:val="ListParagraph"/>
        <w:numPr>
          <w:ilvl w:val="0"/>
          <w:numId w:val="19"/>
        </w:numPr>
        <w:spacing w:line="280" w:lineRule="exact"/>
        <w:rPr>
          <w:rFonts w:cs="Arial"/>
          <w:szCs w:val="20"/>
        </w:rPr>
      </w:pPr>
      <w:r w:rsidRPr="00CC53A5">
        <w:rPr>
          <w:rFonts w:cs="Arial"/>
          <w:szCs w:val="20"/>
        </w:rPr>
        <w:t xml:space="preserve">s predložitvijo garancije za dobro izvedbo pogodbenih obveznosti, </w:t>
      </w:r>
      <w:r w:rsidRPr="00CC53A5">
        <w:rPr>
          <w:rFonts w:cs="Arial"/>
          <w:bCs/>
          <w:szCs w:val="20"/>
        </w:rPr>
        <w:t>v višini 10 % pogodbene vrednosti;</w:t>
      </w:r>
      <w:r w:rsidRPr="00CC53A5">
        <w:rPr>
          <w:rFonts w:cs="Arial"/>
          <w:szCs w:val="20"/>
        </w:rPr>
        <w:t xml:space="preserve"> brezpogojne, nepreklicne in plačljive na prvi poziv naročnika, izstavljene in potrjene s strani ponudnikove banke ali zavarovalnice, </w:t>
      </w:r>
      <w:r w:rsidRPr="00CC53A5">
        <w:t xml:space="preserve">veljavne </w:t>
      </w:r>
      <w:r w:rsidR="008A72BF" w:rsidRPr="00CC53A5">
        <w:t>do 1. 7. 2026</w:t>
      </w:r>
      <w:r w:rsidR="00ED089A" w:rsidRPr="00CC53A5">
        <w:t>.</w:t>
      </w:r>
    </w:p>
    <w:p w14:paraId="46155821" w14:textId="77777777" w:rsidR="00E629F8" w:rsidRPr="00CC53A5" w:rsidRDefault="00E629F8" w:rsidP="000A3EBB">
      <w:pPr>
        <w:spacing w:line="280" w:lineRule="exact"/>
        <w:rPr>
          <w:rFonts w:cs="Arial"/>
          <w:szCs w:val="20"/>
        </w:rPr>
      </w:pPr>
    </w:p>
    <w:p w14:paraId="3BE2B4FE" w14:textId="11E8817C" w:rsidR="00E629F8" w:rsidRPr="00CC53A5" w:rsidRDefault="00E629F8" w:rsidP="000A3EBB">
      <w:pPr>
        <w:spacing w:line="280" w:lineRule="exact"/>
        <w:rPr>
          <w:rFonts w:cs="Arial"/>
          <w:szCs w:val="20"/>
        </w:rPr>
      </w:pPr>
      <w:r w:rsidRPr="00CC53A5">
        <w:rPr>
          <w:rFonts w:cs="Arial"/>
          <w:szCs w:val="20"/>
        </w:rPr>
        <w:t>(2) Ponudnik je dolžan predložiti zahtevane dokumente v prejšnjem odstavku tega členu v roku 10 dni po podpisu pogodbe</w:t>
      </w:r>
      <w:r w:rsidR="00A65D5E" w:rsidRPr="00CC53A5">
        <w:rPr>
          <w:rFonts w:cs="Arial"/>
          <w:szCs w:val="20"/>
        </w:rPr>
        <w:t xml:space="preserve"> s strani naročnika</w:t>
      </w:r>
      <w:r w:rsidRPr="00CC53A5">
        <w:rPr>
          <w:rFonts w:cs="Arial"/>
          <w:szCs w:val="20"/>
        </w:rPr>
        <w:t>.</w:t>
      </w:r>
    </w:p>
    <w:p w14:paraId="6278B648" w14:textId="77777777" w:rsidR="00CC37E3" w:rsidRPr="00CC53A5" w:rsidRDefault="00CC37E3" w:rsidP="00E629F8">
      <w:pPr>
        <w:rPr>
          <w:rFonts w:eastAsia="Calibri" w:cs="Arial"/>
          <w:bCs/>
          <w:szCs w:val="20"/>
        </w:rPr>
      </w:pPr>
    </w:p>
    <w:p w14:paraId="236F3469" w14:textId="1557FA66" w:rsidR="00E629F8" w:rsidRPr="00CC53A5" w:rsidRDefault="00E629F8" w:rsidP="00E629F8">
      <w:pPr>
        <w:spacing w:line="240" w:lineRule="atLeast"/>
        <w:jc w:val="center"/>
        <w:rPr>
          <w:rFonts w:cs="Arial"/>
          <w:b/>
          <w:bCs/>
        </w:rPr>
      </w:pPr>
      <w:r w:rsidRPr="00CC53A5">
        <w:rPr>
          <w:rFonts w:cs="Arial"/>
          <w:b/>
          <w:bCs/>
        </w:rPr>
        <w:t>1</w:t>
      </w:r>
      <w:r w:rsidR="000A3EBB" w:rsidRPr="00CC53A5">
        <w:rPr>
          <w:rFonts w:cs="Arial"/>
          <w:b/>
          <w:bCs/>
        </w:rPr>
        <w:t>4</w:t>
      </w:r>
      <w:r w:rsidRPr="00CC53A5">
        <w:rPr>
          <w:rFonts w:cs="Arial"/>
          <w:b/>
          <w:bCs/>
        </w:rPr>
        <w:t>. člen</w:t>
      </w:r>
    </w:p>
    <w:p w14:paraId="7C3A5783" w14:textId="77777777" w:rsidR="00E629F8" w:rsidRPr="00CC53A5" w:rsidRDefault="00E629F8" w:rsidP="00E629F8">
      <w:pPr>
        <w:spacing w:line="240" w:lineRule="atLeast"/>
        <w:rPr>
          <w:rFonts w:cs="Arial"/>
          <w:b/>
          <w:bCs/>
        </w:rPr>
      </w:pPr>
    </w:p>
    <w:p w14:paraId="653C45B5" w14:textId="77777777" w:rsidR="00E629F8" w:rsidRPr="00CC53A5" w:rsidRDefault="00E629F8" w:rsidP="00712538">
      <w:pPr>
        <w:spacing w:line="280" w:lineRule="atLeast"/>
        <w:rPr>
          <w:rFonts w:cs="Arial"/>
          <w:szCs w:val="20"/>
        </w:rPr>
      </w:pPr>
      <w:r w:rsidRPr="00CC53A5">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56CE2BAA" w14:textId="77777777" w:rsidR="00066859" w:rsidRPr="00CC53A5" w:rsidRDefault="00066859" w:rsidP="00066859">
      <w:pPr>
        <w:pStyle w:val="BESEDILO"/>
        <w:keepLines w:val="0"/>
        <w:widowControl/>
        <w:tabs>
          <w:tab w:val="clear" w:pos="2155"/>
        </w:tabs>
        <w:rPr>
          <w:b/>
          <w:bCs/>
          <w:kern w:val="0"/>
          <w:szCs w:val="24"/>
        </w:rPr>
      </w:pPr>
    </w:p>
    <w:p w14:paraId="3A53C1A6" w14:textId="4E8BDE59" w:rsidR="002D0CDB" w:rsidRPr="00CC53A5" w:rsidRDefault="00E629F8" w:rsidP="00066859">
      <w:pPr>
        <w:pStyle w:val="BESEDILO"/>
        <w:keepLines w:val="0"/>
        <w:widowControl/>
        <w:tabs>
          <w:tab w:val="clear" w:pos="2155"/>
        </w:tabs>
        <w:jc w:val="center"/>
        <w:rPr>
          <w:b/>
          <w:bCs/>
          <w:kern w:val="0"/>
          <w:szCs w:val="24"/>
        </w:rPr>
      </w:pPr>
      <w:r w:rsidRPr="00CC53A5">
        <w:rPr>
          <w:b/>
          <w:bCs/>
          <w:kern w:val="0"/>
          <w:szCs w:val="24"/>
        </w:rPr>
        <w:t>PROTIKORUPCIJSKA KLAVZULA</w:t>
      </w:r>
    </w:p>
    <w:p w14:paraId="64301F79" w14:textId="592D93FF" w:rsidR="00E629F8" w:rsidRPr="00CC53A5" w:rsidRDefault="008A72BF" w:rsidP="00E629F8">
      <w:pPr>
        <w:pStyle w:val="BESEDILO"/>
        <w:keepLines w:val="0"/>
        <w:widowControl/>
        <w:tabs>
          <w:tab w:val="clear" w:pos="2155"/>
        </w:tabs>
        <w:jc w:val="center"/>
        <w:rPr>
          <w:b/>
          <w:bCs/>
          <w:kern w:val="0"/>
          <w:szCs w:val="24"/>
        </w:rPr>
      </w:pPr>
      <w:r w:rsidRPr="00CC53A5">
        <w:rPr>
          <w:b/>
          <w:bCs/>
          <w:kern w:val="0"/>
          <w:szCs w:val="24"/>
        </w:rPr>
        <w:t>1</w:t>
      </w:r>
      <w:r w:rsidR="000A3EBB" w:rsidRPr="00CC53A5">
        <w:rPr>
          <w:b/>
          <w:bCs/>
          <w:kern w:val="0"/>
          <w:szCs w:val="24"/>
        </w:rPr>
        <w:t>5</w:t>
      </w:r>
      <w:r w:rsidR="00E629F8" w:rsidRPr="00CC53A5">
        <w:rPr>
          <w:b/>
          <w:bCs/>
          <w:kern w:val="0"/>
          <w:szCs w:val="24"/>
        </w:rPr>
        <w:t>. člen</w:t>
      </w:r>
    </w:p>
    <w:p w14:paraId="25345ABF" w14:textId="77777777" w:rsidR="00E629F8" w:rsidRPr="00CC53A5" w:rsidRDefault="00E629F8" w:rsidP="00E629F8">
      <w:pPr>
        <w:pStyle w:val="BESEDILO"/>
        <w:keepLines w:val="0"/>
        <w:widowControl/>
        <w:tabs>
          <w:tab w:val="clear" w:pos="2155"/>
        </w:tabs>
        <w:jc w:val="center"/>
        <w:rPr>
          <w:b/>
          <w:bCs/>
          <w:kern w:val="0"/>
          <w:szCs w:val="24"/>
        </w:rPr>
      </w:pPr>
    </w:p>
    <w:p w14:paraId="648A198A" w14:textId="77777777" w:rsidR="00E629F8" w:rsidRPr="00CC53A5" w:rsidRDefault="00E629F8" w:rsidP="00712538">
      <w:pPr>
        <w:suppressAutoHyphens/>
        <w:autoSpaceDE w:val="0"/>
        <w:spacing w:line="280" w:lineRule="exact"/>
        <w:rPr>
          <w:rFonts w:eastAsia="Calibri" w:cs="Arial"/>
          <w:bCs/>
          <w:iCs/>
          <w:szCs w:val="20"/>
          <w:lang w:eastAsia="ar-SA"/>
        </w:rPr>
      </w:pPr>
      <w:r w:rsidRPr="00CC53A5">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pridobitev posla, </w:t>
      </w:r>
    </w:p>
    <w:p w14:paraId="0196B138"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sklenitev posla pod ugodnejšimi pogoji, </w:t>
      </w:r>
    </w:p>
    <w:p w14:paraId="0D1973E2"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opustitev dolžnega nadzora nad izvajanjem pogodbenih obveznosti ali </w:t>
      </w:r>
    </w:p>
    <w:p w14:paraId="247F63F8" w14:textId="77777777" w:rsidR="00E629F8" w:rsidRPr="00CC53A5" w:rsidRDefault="00E629F8" w:rsidP="009E1F0D">
      <w:pPr>
        <w:numPr>
          <w:ilvl w:val="0"/>
          <w:numId w:val="25"/>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2ED37B" w14:textId="66DDE95A" w:rsidR="006B165A" w:rsidRPr="00CC53A5" w:rsidRDefault="00E629F8" w:rsidP="00066859">
      <w:pPr>
        <w:suppressAutoHyphens/>
        <w:autoSpaceDE w:val="0"/>
        <w:spacing w:line="280" w:lineRule="exact"/>
        <w:rPr>
          <w:rFonts w:eastAsia="Calibri" w:cs="Arial"/>
          <w:bCs/>
          <w:iCs/>
          <w:szCs w:val="20"/>
          <w:lang w:eastAsia="ar-SA"/>
        </w:rPr>
      </w:pPr>
      <w:r w:rsidRPr="00CC53A5">
        <w:rPr>
          <w:rFonts w:eastAsia="Calibri" w:cs="Arial"/>
          <w:bCs/>
          <w:iCs/>
          <w:szCs w:val="20"/>
          <w:lang w:eastAsia="ar-SA"/>
        </w:rPr>
        <w:t> je pogodba nična.</w:t>
      </w:r>
    </w:p>
    <w:p w14:paraId="2DE8230D" w14:textId="6A4E068C" w:rsidR="002D0CDB" w:rsidRPr="00CC53A5" w:rsidRDefault="00E629F8" w:rsidP="00066859">
      <w:pPr>
        <w:spacing w:line="240" w:lineRule="atLeast"/>
        <w:jc w:val="center"/>
        <w:rPr>
          <w:rFonts w:cs="Arial"/>
          <w:b/>
          <w:bCs/>
        </w:rPr>
      </w:pPr>
      <w:r w:rsidRPr="00CC53A5">
        <w:rPr>
          <w:rFonts w:cs="Arial"/>
          <w:b/>
          <w:bCs/>
        </w:rPr>
        <w:lastRenderedPageBreak/>
        <w:t>ODPOVED IN ODSTOP OD POGODBE</w:t>
      </w:r>
    </w:p>
    <w:p w14:paraId="0F3292D4" w14:textId="6B1E752D" w:rsidR="00E629F8" w:rsidRPr="00CC53A5" w:rsidRDefault="008A72BF" w:rsidP="00E629F8">
      <w:pPr>
        <w:spacing w:line="240" w:lineRule="atLeast"/>
        <w:jc w:val="center"/>
        <w:rPr>
          <w:rFonts w:cs="Arial"/>
          <w:b/>
          <w:bCs/>
        </w:rPr>
      </w:pPr>
      <w:r w:rsidRPr="00CC53A5">
        <w:rPr>
          <w:rFonts w:cs="Arial"/>
          <w:b/>
          <w:bCs/>
        </w:rPr>
        <w:t>1</w:t>
      </w:r>
      <w:r w:rsidR="000A3EBB" w:rsidRPr="00CC53A5">
        <w:rPr>
          <w:rFonts w:cs="Arial"/>
          <w:b/>
          <w:bCs/>
        </w:rPr>
        <w:t>6</w:t>
      </w:r>
      <w:r w:rsidR="00E629F8" w:rsidRPr="00CC53A5">
        <w:rPr>
          <w:rFonts w:cs="Arial"/>
          <w:b/>
          <w:bCs/>
        </w:rPr>
        <w:t>. člen</w:t>
      </w:r>
    </w:p>
    <w:p w14:paraId="223777A1" w14:textId="77777777" w:rsidR="00E629F8" w:rsidRPr="00CC53A5" w:rsidRDefault="00E629F8" w:rsidP="00E629F8">
      <w:pPr>
        <w:rPr>
          <w:rFonts w:cs="Arial"/>
          <w:bCs/>
          <w:szCs w:val="20"/>
        </w:rPr>
      </w:pPr>
    </w:p>
    <w:p w14:paraId="44F52033" w14:textId="77777777" w:rsidR="00E629F8" w:rsidRPr="00CC53A5" w:rsidRDefault="00E629F8" w:rsidP="00712538">
      <w:pPr>
        <w:spacing w:line="280" w:lineRule="exact"/>
        <w:rPr>
          <w:rFonts w:cs="Arial"/>
          <w:szCs w:val="20"/>
        </w:rPr>
      </w:pPr>
      <w:r w:rsidRPr="00CC53A5">
        <w:rPr>
          <w:rFonts w:cs="Arial"/>
          <w:szCs w:val="20"/>
        </w:rPr>
        <w:t>(1) Pogodbeni stranki izjavljata, da je to pogodbo možno odpovedati pred njeno izpolnitvijo v primeru, da nastopi ena od naslednjih spodaj navedenih okoliščin.</w:t>
      </w:r>
    </w:p>
    <w:p w14:paraId="0AE10DA9" w14:textId="77777777" w:rsidR="00E629F8" w:rsidRPr="00CC53A5" w:rsidRDefault="00E629F8" w:rsidP="00712538">
      <w:pPr>
        <w:spacing w:line="280" w:lineRule="exact"/>
        <w:rPr>
          <w:rFonts w:cs="Arial"/>
        </w:rPr>
      </w:pPr>
    </w:p>
    <w:p w14:paraId="76D5CAA8" w14:textId="77777777" w:rsidR="00E629F8" w:rsidRPr="00CC53A5" w:rsidRDefault="00E629F8" w:rsidP="00712538">
      <w:pPr>
        <w:spacing w:line="280" w:lineRule="exact"/>
        <w:rPr>
          <w:rFonts w:cs="Arial"/>
        </w:rPr>
      </w:pPr>
      <w:bookmarkStart w:id="254" w:name="_Hlk184106146"/>
      <w:r w:rsidRPr="00CC53A5">
        <w:rPr>
          <w:rFonts w:cs="Arial"/>
        </w:rPr>
        <w:t>(2) Naročnik lahko odpove pogodbo pred njeno izpolnitvijo:</w:t>
      </w:r>
    </w:p>
    <w:p w14:paraId="43FBA30C" w14:textId="7A061D26" w:rsidR="00EB0F20" w:rsidRPr="00CC53A5" w:rsidRDefault="00E629F8" w:rsidP="009E1F0D">
      <w:pPr>
        <w:pStyle w:val="ListParagraph"/>
        <w:numPr>
          <w:ilvl w:val="0"/>
          <w:numId w:val="26"/>
        </w:numPr>
        <w:spacing w:line="280" w:lineRule="exact"/>
        <w:contextualSpacing w:val="0"/>
        <w:rPr>
          <w:bCs/>
          <w:szCs w:val="20"/>
        </w:rPr>
      </w:pPr>
      <w:r w:rsidRPr="00CC53A5">
        <w:t>če ponudnik ne izpol</w:t>
      </w:r>
      <w:r w:rsidR="00304780" w:rsidRPr="00CC53A5">
        <w:t>ni</w:t>
      </w:r>
      <w:r w:rsidRPr="00CC53A5">
        <w:t xml:space="preserve"> pogodbenih obveznosti na način, predviden v pogodbi o izvedbi javnega naročila</w:t>
      </w:r>
      <w:r w:rsidR="00304780" w:rsidRPr="00CC53A5">
        <w:t>,</w:t>
      </w:r>
    </w:p>
    <w:p w14:paraId="7C4C665E" w14:textId="77777777" w:rsidR="00E629F8" w:rsidRPr="00CC53A5" w:rsidRDefault="00E629F8" w:rsidP="009E1F0D">
      <w:pPr>
        <w:numPr>
          <w:ilvl w:val="0"/>
          <w:numId w:val="26"/>
        </w:numPr>
        <w:spacing w:line="280" w:lineRule="exact"/>
        <w:rPr>
          <w:rFonts w:cs="Arial"/>
        </w:rPr>
      </w:pPr>
      <w:r w:rsidRPr="00CC53A5">
        <w:rPr>
          <w:rFonts w:cs="Arial"/>
        </w:rPr>
        <w:t>če je proti ponudniku uveden stečaj ali prisilna poravnava,</w:t>
      </w:r>
    </w:p>
    <w:p w14:paraId="1A000FE6" w14:textId="77777777" w:rsidR="00E629F8" w:rsidRPr="00CC53A5" w:rsidRDefault="00E629F8" w:rsidP="009E1F0D">
      <w:pPr>
        <w:numPr>
          <w:ilvl w:val="0"/>
          <w:numId w:val="26"/>
        </w:numPr>
        <w:spacing w:line="280" w:lineRule="exact"/>
        <w:rPr>
          <w:rFonts w:cs="Arial"/>
        </w:rPr>
      </w:pPr>
      <w:r w:rsidRPr="00CC53A5">
        <w:rPr>
          <w:rFonts w:cs="Arial"/>
          <w:kern w:val="16"/>
          <w:szCs w:val="20"/>
        </w:rPr>
        <w:t>če je neuspešno pretekel pogodbeno določen rok, pa ponudnik ni izpolnil pogodbenih obveznosti,</w:t>
      </w:r>
    </w:p>
    <w:p w14:paraId="086F2669" w14:textId="41FC4435" w:rsidR="008A72BF" w:rsidRPr="00CC53A5" w:rsidRDefault="008A72BF" w:rsidP="009E1F0D">
      <w:pPr>
        <w:numPr>
          <w:ilvl w:val="0"/>
          <w:numId w:val="26"/>
        </w:numPr>
        <w:spacing w:line="280" w:lineRule="exact"/>
        <w:rPr>
          <w:rFonts w:cs="Arial"/>
        </w:rPr>
      </w:pPr>
      <w:r w:rsidRPr="00CC53A5">
        <w:rPr>
          <w:rFonts w:cs="Arial"/>
          <w:kern w:val="16"/>
          <w:szCs w:val="20"/>
        </w:rPr>
        <w:t>če ponudnik zamuja roke, določene v 9. členu pogodbe,</w:t>
      </w:r>
    </w:p>
    <w:p w14:paraId="62973809" w14:textId="609851D7" w:rsidR="00C9397E" w:rsidRPr="00CC53A5" w:rsidRDefault="00E629F8" w:rsidP="009E1F0D">
      <w:pPr>
        <w:numPr>
          <w:ilvl w:val="0"/>
          <w:numId w:val="26"/>
        </w:numPr>
        <w:spacing w:line="280" w:lineRule="exact"/>
        <w:rPr>
          <w:rFonts w:cs="Arial"/>
        </w:rPr>
      </w:pPr>
      <w:r w:rsidRPr="00CC53A5">
        <w:rPr>
          <w:rFonts w:cs="Arial"/>
        </w:rPr>
        <w:t>če ponudnik ni odpravil ugovarjanjih napak oz. odprava napak ni možn</w:t>
      </w:r>
      <w:r w:rsidR="00304780" w:rsidRPr="00CC53A5">
        <w:rPr>
          <w:rFonts w:cs="Arial"/>
        </w:rPr>
        <w:t>a.</w:t>
      </w:r>
    </w:p>
    <w:bookmarkEnd w:id="254"/>
    <w:p w14:paraId="264BF58E" w14:textId="77777777" w:rsidR="00E629F8" w:rsidRPr="00CC53A5" w:rsidRDefault="00E629F8" w:rsidP="00712538">
      <w:pPr>
        <w:spacing w:line="280" w:lineRule="exact"/>
        <w:rPr>
          <w:rFonts w:cs="Arial"/>
        </w:rPr>
      </w:pPr>
    </w:p>
    <w:p w14:paraId="4B182054" w14:textId="4F2862DC" w:rsidR="00E629F8" w:rsidRPr="00CC53A5" w:rsidRDefault="00C9397E" w:rsidP="00712538">
      <w:pPr>
        <w:spacing w:line="280" w:lineRule="exact"/>
        <w:rPr>
          <w:rFonts w:cs="Arial"/>
        </w:rPr>
      </w:pPr>
      <w:r w:rsidRPr="00CC53A5">
        <w:rPr>
          <w:rFonts w:cs="Arial"/>
        </w:rPr>
        <w:t>(</w:t>
      </w:r>
      <w:r w:rsidR="008A72BF" w:rsidRPr="00CC53A5">
        <w:rPr>
          <w:rFonts w:cs="Arial"/>
        </w:rPr>
        <w:t>3</w:t>
      </w:r>
      <w:r w:rsidRPr="00CC53A5">
        <w:rPr>
          <w:rFonts w:cs="Arial"/>
        </w:rPr>
        <w:t xml:space="preserve">) </w:t>
      </w:r>
      <w:r w:rsidR="00E629F8" w:rsidRPr="00CC53A5">
        <w:rPr>
          <w:rFonts w:cs="Arial"/>
        </w:rPr>
        <w:t>Ponudnik lahko odpove pogodbo, če naročnik ne plača pogodbene cene.</w:t>
      </w:r>
    </w:p>
    <w:p w14:paraId="779D04E3" w14:textId="77777777" w:rsidR="00E629F8" w:rsidRPr="00CC53A5" w:rsidRDefault="00E629F8" w:rsidP="00712538">
      <w:pPr>
        <w:spacing w:line="280" w:lineRule="exact"/>
      </w:pPr>
    </w:p>
    <w:p w14:paraId="69712992" w14:textId="3E6E0D7F" w:rsidR="00CC37E3" w:rsidRPr="00CC53A5" w:rsidRDefault="00E629F8" w:rsidP="00066859">
      <w:pPr>
        <w:spacing w:line="280" w:lineRule="exact"/>
      </w:pPr>
      <w:r w:rsidRPr="00CC53A5">
        <w:t>(</w:t>
      </w:r>
      <w:r w:rsidR="008A72BF" w:rsidRPr="00CC53A5">
        <w:t>4</w:t>
      </w:r>
      <w:r w:rsidRPr="00CC53A5">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C329925" w14:textId="77777777" w:rsidR="00CC37E3" w:rsidRPr="00CC53A5" w:rsidRDefault="00CC37E3" w:rsidP="008E1161"/>
    <w:p w14:paraId="31E72BE8" w14:textId="4E5E156E" w:rsidR="002D0CDB" w:rsidRPr="00CC53A5" w:rsidRDefault="00E629F8" w:rsidP="00066859">
      <w:pPr>
        <w:jc w:val="center"/>
        <w:rPr>
          <w:b/>
        </w:rPr>
      </w:pPr>
      <w:r w:rsidRPr="00CC53A5">
        <w:rPr>
          <w:b/>
        </w:rPr>
        <w:t>KONČNE DOLOČBE</w:t>
      </w:r>
    </w:p>
    <w:p w14:paraId="3228F86D" w14:textId="3F48F2F0" w:rsidR="00E629F8" w:rsidRPr="00CC53A5" w:rsidRDefault="008A72BF" w:rsidP="00E629F8">
      <w:pPr>
        <w:pStyle w:val="BodyText3"/>
        <w:jc w:val="center"/>
        <w:rPr>
          <w:b/>
          <w:sz w:val="20"/>
          <w:lang w:val="sl-SI"/>
        </w:rPr>
      </w:pPr>
      <w:r w:rsidRPr="00CC53A5">
        <w:rPr>
          <w:b/>
          <w:sz w:val="20"/>
          <w:lang w:val="sl-SI"/>
        </w:rPr>
        <w:t>1</w:t>
      </w:r>
      <w:r w:rsidR="000A3EBB" w:rsidRPr="00CC53A5">
        <w:rPr>
          <w:b/>
          <w:sz w:val="20"/>
          <w:lang w:val="sl-SI"/>
        </w:rPr>
        <w:t>7</w:t>
      </w:r>
      <w:r w:rsidR="00E629F8" w:rsidRPr="00CC53A5">
        <w:rPr>
          <w:b/>
          <w:sz w:val="20"/>
          <w:lang w:val="sl-SI"/>
        </w:rPr>
        <w:t>. člen</w:t>
      </w:r>
    </w:p>
    <w:p w14:paraId="68CF40C4" w14:textId="77777777" w:rsidR="00E629F8" w:rsidRPr="00CC53A5" w:rsidRDefault="00E629F8" w:rsidP="00E629F8">
      <w:pPr>
        <w:pStyle w:val="BodyText3"/>
        <w:jc w:val="center"/>
        <w:rPr>
          <w:b/>
          <w:sz w:val="20"/>
          <w:lang w:val="sl-SI"/>
        </w:rPr>
      </w:pPr>
    </w:p>
    <w:p w14:paraId="49CB45CA" w14:textId="7F215702" w:rsidR="00B019FA" w:rsidRPr="00CC53A5" w:rsidRDefault="00E629F8" w:rsidP="00712538">
      <w:pPr>
        <w:spacing w:line="280" w:lineRule="exact"/>
        <w:rPr>
          <w:szCs w:val="20"/>
        </w:rPr>
      </w:pPr>
      <w:r w:rsidRPr="00CC53A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CC53A5" w:rsidRDefault="00712538" w:rsidP="00712538">
      <w:pPr>
        <w:spacing w:line="280" w:lineRule="exact"/>
        <w:rPr>
          <w:szCs w:val="20"/>
        </w:rPr>
      </w:pPr>
    </w:p>
    <w:p w14:paraId="4DD13EBE" w14:textId="20132913" w:rsidR="00E629F8" w:rsidRPr="00CC53A5" w:rsidRDefault="000A3EBB" w:rsidP="00E629F8">
      <w:pPr>
        <w:jc w:val="center"/>
        <w:rPr>
          <w:b/>
          <w:noProof/>
          <w:szCs w:val="20"/>
        </w:rPr>
      </w:pPr>
      <w:r w:rsidRPr="00CC53A5">
        <w:rPr>
          <w:b/>
          <w:noProof/>
          <w:szCs w:val="20"/>
        </w:rPr>
        <w:t>18</w:t>
      </w:r>
      <w:r w:rsidR="00E629F8" w:rsidRPr="00CC53A5">
        <w:rPr>
          <w:b/>
          <w:noProof/>
          <w:szCs w:val="20"/>
        </w:rPr>
        <w:t>. člen</w:t>
      </w:r>
    </w:p>
    <w:p w14:paraId="6F60D14B" w14:textId="77777777" w:rsidR="00E629F8" w:rsidRPr="00CC53A5" w:rsidRDefault="00E629F8" w:rsidP="00E629F8">
      <w:pPr>
        <w:rPr>
          <w:b/>
          <w:noProof/>
          <w:szCs w:val="20"/>
        </w:rPr>
      </w:pPr>
    </w:p>
    <w:p w14:paraId="704A1504" w14:textId="77777777" w:rsidR="00E629F8" w:rsidRPr="00CC53A5" w:rsidRDefault="00E629F8" w:rsidP="00712538">
      <w:pPr>
        <w:spacing w:line="280" w:lineRule="exact"/>
        <w:rPr>
          <w:szCs w:val="20"/>
        </w:rPr>
      </w:pPr>
      <w:r w:rsidRPr="00CC53A5">
        <w:rPr>
          <w:szCs w:val="20"/>
        </w:rPr>
        <w:t>(1) Ta pogodba je sklenjena pod razveznim pogojem, ki se uresniči v primeru izpolnitve ene od naslednjih okoliščin:</w:t>
      </w:r>
    </w:p>
    <w:p w14:paraId="65153482" w14:textId="77777777" w:rsidR="00E629F8" w:rsidRPr="00CC53A5" w:rsidRDefault="00E629F8" w:rsidP="009E1F0D">
      <w:pPr>
        <w:pStyle w:val="ListParagraph"/>
        <w:numPr>
          <w:ilvl w:val="0"/>
          <w:numId w:val="27"/>
        </w:numPr>
        <w:spacing w:line="280" w:lineRule="exact"/>
        <w:rPr>
          <w:szCs w:val="20"/>
        </w:rPr>
      </w:pPr>
      <w:r w:rsidRPr="00CC53A5">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CC53A5" w:rsidRDefault="00E629F8" w:rsidP="009E1F0D">
      <w:pPr>
        <w:pStyle w:val="ListParagraph"/>
        <w:numPr>
          <w:ilvl w:val="0"/>
          <w:numId w:val="27"/>
        </w:numPr>
        <w:spacing w:line="280" w:lineRule="exact"/>
        <w:rPr>
          <w:szCs w:val="20"/>
        </w:rPr>
      </w:pPr>
      <w:r w:rsidRPr="00CC53A5">
        <w:rPr>
          <w:szCs w:val="20"/>
        </w:rPr>
        <w:t>če je naročnik seznanjen, da je pristojni državni organ pri ponudniku ali podizvajalcu v času izvajanja pogodbe ugotovil najmanj dve kršitvi v zvezi s:</w:t>
      </w:r>
    </w:p>
    <w:p w14:paraId="189A979E"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plačilom za delo, </w:t>
      </w:r>
    </w:p>
    <w:p w14:paraId="7DB75A24"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delovnim časom, </w:t>
      </w:r>
    </w:p>
    <w:p w14:paraId="7E0A1DCC"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počitki, </w:t>
      </w:r>
    </w:p>
    <w:p w14:paraId="65260BBA" w14:textId="77777777" w:rsidR="00E629F8" w:rsidRPr="00CC53A5" w:rsidRDefault="00E629F8" w:rsidP="00712538">
      <w:pPr>
        <w:pStyle w:val="ListParagraph"/>
        <w:numPr>
          <w:ilvl w:val="1"/>
          <w:numId w:val="23"/>
        </w:numPr>
        <w:spacing w:line="280" w:lineRule="exact"/>
        <w:rPr>
          <w:szCs w:val="20"/>
        </w:rPr>
      </w:pPr>
      <w:r w:rsidRPr="00CC53A5">
        <w:rPr>
          <w:szCs w:val="20"/>
        </w:rPr>
        <w:t xml:space="preserve">opravljanjem dela na podlagi pogodb civilnega prava kljub obstoju elementov delovnega razmerja ali v zvezi z zaposlovanjem na črno </w:t>
      </w:r>
    </w:p>
    <w:p w14:paraId="7F9CB8B5" w14:textId="77777777" w:rsidR="00E629F8" w:rsidRPr="00CC53A5" w:rsidRDefault="00E629F8" w:rsidP="00712538">
      <w:pPr>
        <w:spacing w:line="280" w:lineRule="exact"/>
        <w:rPr>
          <w:szCs w:val="20"/>
        </w:rPr>
      </w:pPr>
      <w:r w:rsidRPr="00CC53A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CC53A5" w:rsidRDefault="00E629F8" w:rsidP="00712538">
      <w:pPr>
        <w:spacing w:line="280" w:lineRule="exact"/>
        <w:rPr>
          <w:szCs w:val="20"/>
        </w:rPr>
      </w:pPr>
    </w:p>
    <w:p w14:paraId="18778408" w14:textId="77777777" w:rsidR="00E629F8" w:rsidRPr="00CC53A5" w:rsidRDefault="00E629F8" w:rsidP="00712538">
      <w:pPr>
        <w:spacing w:line="280" w:lineRule="exact"/>
        <w:rPr>
          <w:szCs w:val="20"/>
        </w:rPr>
      </w:pPr>
      <w:r w:rsidRPr="00CC53A5">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CC53A5" w:rsidRDefault="00E629F8" w:rsidP="00712538">
      <w:pPr>
        <w:spacing w:line="280" w:lineRule="exact"/>
        <w:rPr>
          <w:szCs w:val="20"/>
        </w:rPr>
      </w:pPr>
    </w:p>
    <w:p w14:paraId="416F763E" w14:textId="0C8C39FA" w:rsidR="00E629F8" w:rsidRPr="00CC53A5" w:rsidRDefault="00E629F8" w:rsidP="00712538">
      <w:pPr>
        <w:spacing w:line="280" w:lineRule="exact"/>
        <w:rPr>
          <w:szCs w:val="20"/>
        </w:rPr>
      </w:pPr>
      <w:r w:rsidRPr="00CC53A5">
        <w:rPr>
          <w:szCs w:val="20"/>
        </w:rPr>
        <w:lastRenderedPageBreak/>
        <w:t>(3) O datumu sklenitve nove pogodbe bo naročnik obvestil ponudnika.</w:t>
      </w:r>
    </w:p>
    <w:p w14:paraId="21439557" w14:textId="77777777" w:rsidR="002D0CDB" w:rsidRPr="00CC53A5" w:rsidRDefault="002D0CDB" w:rsidP="00712538">
      <w:pPr>
        <w:spacing w:line="280" w:lineRule="exact"/>
        <w:rPr>
          <w:szCs w:val="20"/>
        </w:rPr>
      </w:pPr>
    </w:p>
    <w:p w14:paraId="6C1809DA" w14:textId="77777777" w:rsidR="00E629F8" w:rsidRPr="00CC53A5" w:rsidRDefault="00E629F8" w:rsidP="00712538">
      <w:pPr>
        <w:spacing w:line="280" w:lineRule="exact"/>
        <w:rPr>
          <w:b/>
          <w:noProof/>
          <w:szCs w:val="20"/>
        </w:rPr>
      </w:pPr>
      <w:r w:rsidRPr="00CC53A5">
        <w:rPr>
          <w:szCs w:val="20"/>
        </w:rPr>
        <w:t>(4) Če naročnik v roku 30 dni od seznanitve s kršitvijo ne začne novega postopka javnega naročila, se šteje, da je pogodba razvezana trideseti dan od seznanitve s kršitvijo.</w:t>
      </w:r>
    </w:p>
    <w:p w14:paraId="0DC68AC4" w14:textId="77777777" w:rsidR="000A3EBB" w:rsidRPr="00CC53A5" w:rsidRDefault="000A3EBB" w:rsidP="00E629F8">
      <w:pPr>
        <w:rPr>
          <w:b/>
          <w:noProof/>
          <w:szCs w:val="20"/>
        </w:rPr>
      </w:pPr>
    </w:p>
    <w:p w14:paraId="16516E1D" w14:textId="3CECA168" w:rsidR="00E629F8" w:rsidRPr="00CC53A5" w:rsidRDefault="000A3EBB" w:rsidP="00E629F8">
      <w:pPr>
        <w:jc w:val="center"/>
        <w:rPr>
          <w:b/>
          <w:noProof/>
          <w:szCs w:val="20"/>
        </w:rPr>
      </w:pPr>
      <w:r w:rsidRPr="00CC53A5">
        <w:rPr>
          <w:b/>
          <w:noProof/>
          <w:szCs w:val="20"/>
        </w:rPr>
        <w:t>19</w:t>
      </w:r>
      <w:r w:rsidR="00E629F8" w:rsidRPr="00CC53A5">
        <w:rPr>
          <w:b/>
          <w:noProof/>
          <w:szCs w:val="20"/>
        </w:rPr>
        <w:t>. člen</w:t>
      </w:r>
    </w:p>
    <w:p w14:paraId="4CFA0382" w14:textId="77777777" w:rsidR="00E629F8" w:rsidRPr="00CC53A5" w:rsidRDefault="00E629F8" w:rsidP="00E629F8">
      <w:pPr>
        <w:rPr>
          <w:noProof/>
          <w:szCs w:val="20"/>
        </w:rPr>
      </w:pPr>
    </w:p>
    <w:p w14:paraId="06599E0C" w14:textId="7926664B" w:rsidR="00E629F8" w:rsidRPr="00CC53A5" w:rsidRDefault="00E629F8" w:rsidP="00712538">
      <w:pPr>
        <w:spacing w:line="280" w:lineRule="exact"/>
      </w:pPr>
      <w:r w:rsidRPr="00CC53A5">
        <w:t>Pogodba je sestavljena iz naslednjih delov, ki predstavljajo enovito celoto:</w:t>
      </w:r>
    </w:p>
    <w:p w14:paraId="3710E1B7" w14:textId="77777777" w:rsidR="00E629F8" w:rsidRPr="00CC53A5" w:rsidRDefault="00E629F8" w:rsidP="00712538">
      <w:pPr>
        <w:numPr>
          <w:ilvl w:val="0"/>
          <w:numId w:val="17"/>
        </w:numPr>
        <w:spacing w:line="280" w:lineRule="exact"/>
      </w:pPr>
      <w:r w:rsidRPr="00CC53A5">
        <w:t>Osnovna pogodba s komercialnimi pogoji,</w:t>
      </w:r>
    </w:p>
    <w:p w14:paraId="1DAFFB88" w14:textId="77777777" w:rsidR="00E629F8" w:rsidRPr="00CC53A5" w:rsidRDefault="00E629F8" w:rsidP="00712538">
      <w:pPr>
        <w:numPr>
          <w:ilvl w:val="0"/>
          <w:numId w:val="17"/>
        </w:numPr>
        <w:spacing w:line="280" w:lineRule="exact"/>
      </w:pPr>
      <w:r w:rsidRPr="00CC53A5">
        <w:t>Priloga 1 – Ponudbena dokumentacija št……….. z dne …………</w:t>
      </w:r>
    </w:p>
    <w:p w14:paraId="03513FEA" w14:textId="77777777" w:rsidR="00E629F8" w:rsidRPr="00CC53A5" w:rsidRDefault="00E629F8" w:rsidP="00712538">
      <w:pPr>
        <w:numPr>
          <w:ilvl w:val="0"/>
          <w:numId w:val="17"/>
        </w:numPr>
        <w:spacing w:line="280" w:lineRule="exact"/>
      </w:pPr>
      <w:r w:rsidRPr="00CC53A5">
        <w:t>Priloga 2 – Garancija za dobro izvedbo pogodbenih obveznosti</w:t>
      </w:r>
    </w:p>
    <w:p w14:paraId="40459B45" w14:textId="77777777" w:rsidR="00E629F8" w:rsidRPr="00CC53A5" w:rsidRDefault="00E629F8" w:rsidP="00712538">
      <w:pPr>
        <w:spacing w:line="280" w:lineRule="exact"/>
        <w:rPr>
          <w:rFonts w:cs="Arial"/>
        </w:rPr>
      </w:pPr>
    </w:p>
    <w:p w14:paraId="496289F2" w14:textId="77777777" w:rsidR="00E629F8" w:rsidRPr="00CC53A5" w:rsidRDefault="00E629F8" w:rsidP="00712538">
      <w:pPr>
        <w:pStyle w:val="BodyText3"/>
        <w:spacing w:line="280" w:lineRule="exact"/>
        <w:rPr>
          <w:sz w:val="20"/>
          <w:lang w:val="sl-SI"/>
        </w:rPr>
      </w:pPr>
      <w:r w:rsidRPr="00CC53A5">
        <w:rPr>
          <w:sz w:val="20"/>
          <w:lang w:val="sl-SI"/>
        </w:rPr>
        <w:t>Pogodba je sestavljena v petih izvodih, od katerih prejme naročnik tri izvode, ponudnik pa dva izvoda.</w:t>
      </w:r>
    </w:p>
    <w:p w14:paraId="45FC3D50" w14:textId="798E8E7D" w:rsidR="00C9327F" w:rsidRPr="00CC53A5" w:rsidRDefault="00E629F8" w:rsidP="00712538">
      <w:pPr>
        <w:spacing w:line="280" w:lineRule="exact"/>
        <w:rPr>
          <w:rFonts w:cs="Arial"/>
          <w:bCs/>
          <w:szCs w:val="20"/>
        </w:rPr>
      </w:pPr>
      <w:r w:rsidRPr="00CC53A5">
        <w:rPr>
          <w:rFonts w:cs="Arial"/>
          <w:szCs w:val="20"/>
        </w:rPr>
        <w:t xml:space="preserve">PODPIS IN ŽIG POOBLAŠČENIH PREDSTAVNIKOV NAROČNIKA IN PONUDNIKA – POGODBA ŠT. </w:t>
      </w:r>
      <w:r w:rsidR="00596647" w:rsidRPr="00CC53A5">
        <w:rPr>
          <w:rFonts w:cs="Arial"/>
          <w:szCs w:val="20"/>
        </w:rPr>
        <w:t>JN-</w:t>
      </w:r>
      <w:r w:rsidR="0012125E" w:rsidRPr="00CC53A5">
        <w:rPr>
          <w:rFonts w:cs="Arial"/>
          <w:szCs w:val="20"/>
        </w:rPr>
        <w:t>B1090</w:t>
      </w:r>
      <w:r w:rsidR="001619D0" w:rsidRPr="00CC53A5">
        <w:rPr>
          <w:rFonts w:cs="Arial"/>
          <w:szCs w:val="20"/>
        </w:rPr>
        <w:t xml:space="preserve"> </w:t>
      </w:r>
      <w:r w:rsidRPr="00CC53A5">
        <w:rPr>
          <w:rFonts w:cs="Arial"/>
          <w:szCs w:val="20"/>
        </w:rPr>
        <w:t xml:space="preserve">– </w:t>
      </w:r>
      <w:bookmarkStart w:id="255" w:name="_Hlk176942303"/>
      <w:r w:rsidR="0012125E" w:rsidRPr="00CC53A5">
        <w:rPr>
          <w:rFonts w:cs="Arial"/>
          <w:szCs w:val="20"/>
        </w:rPr>
        <w:t xml:space="preserve">Nakup strežniškega sistema za </w:t>
      </w:r>
      <w:r w:rsidR="00BE341D" w:rsidRPr="00CC53A5">
        <w:rPr>
          <w:rFonts w:cs="Arial"/>
          <w:szCs w:val="20"/>
        </w:rPr>
        <w:t xml:space="preserve">namen </w:t>
      </w:r>
      <w:r w:rsidR="0012125E" w:rsidRPr="00CC53A5">
        <w:rPr>
          <w:rFonts w:cs="Arial"/>
          <w:szCs w:val="20"/>
        </w:rPr>
        <w:t>razpoznav</w:t>
      </w:r>
      <w:r w:rsidR="00BE341D" w:rsidRPr="00CC53A5">
        <w:rPr>
          <w:rFonts w:cs="Arial"/>
          <w:szCs w:val="20"/>
        </w:rPr>
        <w:t>e</w:t>
      </w:r>
      <w:r w:rsidR="0012125E" w:rsidRPr="00CC53A5">
        <w:rPr>
          <w:rFonts w:cs="Arial"/>
          <w:szCs w:val="20"/>
        </w:rPr>
        <w:t xml:space="preserve"> zvoka</w:t>
      </w:r>
      <w:r w:rsidRPr="00CC53A5">
        <w:rPr>
          <w:rFonts w:cs="Arial"/>
          <w:bCs/>
          <w:szCs w:val="20"/>
        </w:rPr>
        <w:t>.</w:t>
      </w:r>
      <w:bookmarkEnd w:id="255"/>
    </w:p>
    <w:p w14:paraId="73BDBA28" w14:textId="77777777" w:rsidR="00AF7E5B" w:rsidRPr="00CC53A5" w:rsidRDefault="00AF7E5B" w:rsidP="00C9327F">
      <w:pPr>
        <w:rPr>
          <w:rFonts w:cs="Arial"/>
        </w:rPr>
      </w:pPr>
    </w:p>
    <w:p w14:paraId="6F93882A" w14:textId="09DBADB2" w:rsidR="00AF7E5B" w:rsidRPr="00CC53A5" w:rsidRDefault="00E6617A" w:rsidP="00E6617A">
      <w:pPr>
        <w:tabs>
          <w:tab w:val="center" w:pos="2268"/>
          <w:tab w:val="center" w:pos="6804"/>
        </w:tabs>
        <w:spacing w:after="200"/>
      </w:pPr>
      <w:r w:rsidRPr="00CC53A5">
        <w:tab/>
        <w:t>NAROČNIK:</w:t>
      </w:r>
      <w:r w:rsidRPr="00CC53A5">
        <w:tab/>
        <w:t>PONUDNIK:</w:t>
      </w:r>
    </w:p>
    <w:p w14:paraId="5224111C" w14:textId="512F3C3D" w:rsidR="00AF7E5B" w:rsidRPr="00CC53A5" w:rsidRDefault="00E6617A" w:rsidP="00E6617A">
      <w:pPr>
        <w:tabs>
          <w:tab w:val="center" w:pos="2268"/>
          <w:tab w:val="center" w:pos="6804"/>
        </w:tabs>
        <w:spacing w:after="200"/>
      </w:pPr>
      <w:r w:rsidRPr="00CC53A5">
        <w:tab/>
        <w:t>Ljubljana, dne ………………..</w:t>
      </w:r>
      <w:r w:rsidRPr="00CC53A5">
        <w:tab/>
        <w:t>……………….., dne ………………..</w:t>
      </w:r>
    </w:p>
    <w:p w14:paraId="20C69FBB" w14:textId="77777777" w:rsidR="00E6617A" w:rsidRPr="00CC53A5" w:rsidRDefault="00E6617A" w:rsidP="00E6617A">
      <w:pPr>
        <w:tabs>
          <w:tab w:val="center" w:pos="2268"/>
          <w:tab w:val="center" w:pos="6804"/>
        </w:tabs>
        <w:spacing w:after="200"/>
      </w:pPr>
      <w:bookmarkStart w:id="256" w:name="_Hlk176942399"/>
      <w:r w:rsidRPr="00CC53A5">
        <w:tab/>
        <w:t>Radiotelevizija Slovenija, Javni zavod</w:t>
      </w:r>
      <w:r w:rsidRPr="00CC53A5">
        <w:tab/>
        <w:t>……………………………………..</w:t>
      </w:r>
    </w:p>
    <w:p w14:paraId="7EEA8CE4" w14:textId="77777777" w:rsidR="00E6617A" w:rsidRPr="00CC53A5" w:rsidRDefault="00E6617A" w:rsidP="00E6617A">
      <w:pPr>
        <w:tabs>
          <w:tab w:val="center" w:pos="2268"/>
          <w:tab w:val="center" w:pos="6804"/>
        </w:tabs>
      </w:pPr>
      <w:r w:rsidRPr="00CC53A5">
        <w:tab/>
        <w:t>Uprava Javnega zavoda</w:t>
      </w:r>
    </w:p>
    <w:p w14:paraId="072BFD5E" w14:textId="77777777" w:rsidR="00E6617A" w:rsidRPr="00CC53A5" w:rsidRDefault="00E6617A" w:rsidP="00E6617A">
      <w:pPr>
        <w:tabs>
          <w:tab w:val="center" w:pos="2268"/>
          <w:tab w:val="center" w:pos="6804"/>
        </w:tabs>
        <w:spacing w:after="200"/>
      </w:pPr>
      <w:r w:rsidRPr="00CC53A5">
        <w:tab/>
        <w:t>Radiotelevizije Slovenija</w:t>
      </w:r>
    </w:p>
    <w:p w14:paraId="3DA3C069" w14:textId="77777777" w:rsidR="00E6617A" w:rsidRPr="00CC53A5" w:rsidRDefault="00E6617A" w:rsidP="00E6617A">
      <w:pPr>
        <w:tabs>
          <w:tab w:val="center" w:pos="2268"/>
          <w:tab w:val="center" w:pos="6804"/>
        </w:tabs>
      </w:pPr>
      <w:r w:rsidRPr="00CC53A5">
        <w:tab/>
        <w:t>Natalija Gorščak</w:t>
      </w:r>
    </w:p>
    <w:p w14:paraId="4E195E00" w14:textId="552B86C6" w:rsidR="00E6617A" w:rsidRPr="00CC53A5" w:rsidRDefault="00E6617A" w:rsidP="00E6617A">
      <w:pPr>
        <w:tabs>
          <w:tab w:val="center" w:pos="2268"/>
          <w:tab w:val="center" w:pos="6804"/>
        </w:tabs>
        <w:spacing w:after="180"/>
      </w:pPr>
      <w:r w:rsidRPr="00CC53A5">
        <w:tab/>
        <w:t>Predsednica Uprave RTV Slovenija</w:t>
      </w:r>
    </w:p>
    <w:p w14:paraId="3E380862" w14:textId="77777777" w:rsidR="00E6617A" w:rsidRPr="00CC53A5" w:rsidRDefault="00E6617A" w:rsidP="00E6617A">
      <w:pPr>
        <w:tabs>
          <w:tab w:val="center" w:pos="2268"/>
          <w:tab w:val="center" w:pos="6804"/>
        </w:tabs>
        <w:spacing w:after="200"/>
      </w:pPr>
      <w:r w:rsidRPr="00CC53A5">
        <w:tab/>
        <w:t>……………………………………..</w:t>
      </w:r>
    </w:p>
    <w:p w14:paraId="2CC127DA" w14:textId="481FE0BB" w:rsidR="00460F79" w:rsidRPr="00CC53A5" w:rsidRDefault="00460F79" w:rsidP="00460F79">
      <w:pPr>
        <w:tabs>
          <w:tab w:val="center" w:pos="2268"/>
          <w:tab w:val="center" w:pos="6804"/>
        </w:tabs>
      </w:pPr>
      <w:r w:rsidRPr="00CC53A5">
        <w:tab/>
        <w:t>Nevenka Črnko</w:t>
      </w:r>
    </w:p>
    <w:p w14:paraId="0922AEB0" w14:textId="40ADF8CE" w:rsidR="00460F79" w:rsidRPr="00CC53A5" w:rsidRDefault="00460F79" w:rsidP="00460F79">
      <w:pPr>
        <w:tabs>
          <w:tab w:val="center" w:pos="2268"/>
          <w:tab w:val="center" w:pos="6804"/>
        </w:tabs>
        <w:spacing w:after="180"/>
      </w:pPr>
      <w:r w:rsidRPr="00CC53A5">
        <w:tab/>
        <w:t>Članica Uprave RTV Slovenija</w:t>
      </w:r>
    </w:p>
    <w:p w14:paraId="4BD47C72" w14:textId="60CAF6E8" w:rsidR="00460F79" w:rsidRPr="00CC53A5" w:rsidRDefault="00460F79" w:rsidP="00E6617A">
      <w:pPr>
        <w:tabs>
          <w:tab w:val="center" w:pos="2268"/>
          <w:tab w:val="center" w:pos="6804"/>
        </w:tabs>
        <w:spacing w:after="200"/>
      </w:pPr>
      <w:r w:rsidRPr="00CC53A5">
        <w:tab/>
        <w:t>……………………………………..</w:t>
      </w:r>
    </w:p>
    <w:p w14:paraId="06A65E0A" w14:textId="77777777" w:rsidR="00E6617A" w:rsidRPr="00CC53A5" w:rsidRDefault="00E6617A" w:rsidP="00E6617A">
      <w:pPr>
        <w:tabs>
          <w:tab w:val="center" w:pos="2268"/>
          <w:tab w:val="center" w:pos="6804"/>
        </w:tabs>
      </w:pPr>
      <w:r w:rsidRPr="00CC53A5">
        <w:tab/>
        <w:t>Luka Rupnik</w:t>
      </w:r>
    </w:p>
    <w:p w14:paraId="37724F38" w14:textId="45900F5B" w:rsidR="00E6617A" w:rsidRPr="00CC53A5" w:rsidRDefault="00E6617A" w:rsidP="00E6617A">
      <w:pPr>
        <w:tabs>
          <w:tab w:val="center" w:pos="2268"/>
          <w:tab w:val="center" w:pos="6804"/>
        </w:tabs>
        <w:spacing w:after="180"/>
      </w:pPr>
      <w:r w:rsidRPr="00CC53A5">
        <w:tab/>
      </w:r>
      <w:r w:rsidR="008A72BF" w:rsidRPr="00CC53A5">
        <w:t>Član</w:t>
      </w:r>
      <w:r w:rsidRPr="00CC53A5">
        <w:t xml:space="preserve"> Uprave RTV Slovenija</w:t>
      </w:r>
    </w:p>
    <w:p w14:paraId="3755E9EA" w14:textId="77777777" w:rsidR="00E6617A" w:rsidRPr="00CC53A5" w:rsidRDefault="00E6617A" w:rsidP="00E6617A">
      <w:pPr>
        <w:tabs>
          <w:tab w:val="center" w:pos="2268"/>
          <w:tab w:val="center" w:pos="6804"/>
        </w:tabs>
        <w:spacing w:after="200"/>
      </w:pPr>
      <w:r w:rsidRPr="00CC53A5">
        <w:tab/>
        <w:t>……………………………………..</w:t>
      </w:r>
    </w:p>
    <w:p w14:paraId="75FB964A" w14:textId="77777777" w:rsidR="00E6617A" w:rsidRPr="00CC53A5" w:rsidRDefault="00E6617A" w:rsidP="00E6617A">
      <w:pPr>
        <w:tabs>
          <w:tab w:val="center" w:pos="2268"/>
          <w:tab w:val="center" w:pos="6804"/>
        </w:tabs>
      </w:pPr>
      <w:r w:rsidRPr="00CC53A5">
        <w:tab/>
        <w:t>Franci Pavšer</w:t>
      </w:r>
    </w:p>
    <w:p w14:paraId="4FC17E62" w14:textId="77777777" w:rsidR="00E6617A" w:rsidRPr="00CC53A5" w:rsidRDefault="00E6617A" w:rsidP="00E6617A">
      <w:pPr>
        <w:tabs>
          <w:tab w:val="center" w:pos="2268"/>
          <w:tab w:val="center" w:pos="6804"/>
        </w:tabs>
      </w:pPr>
      <w:r w:rsidRPr="00CC53A5">
        <w:tab/>
        <w:t>Član Uprave RTV Slovenija</w:t>
      </w:r>
    </w:p>
    <w:p w14:paraId="4D1A45D9" w14:textId="77777777" w:rsidR="00E6617A" w:rsidRPr="00CC53A5" w:rsidRDefault="00E6617A" w:rsidP="00E6617A">
      <w:pPr>
        <w:tabs>
          <w:tab w:val="center" w:pos="2268"/>
          <w:tab w:val="center" w:pos="6804"/>
        </w:tabs>
        <w:spacing w:after="180"/>
      </w:pPr>
      <w:r w:rsidRPr="00CC53A5">
        <w:tab/>
        <w:t>Delavski direktor</w:t>
      </w:r>
    </w:p>
    <w:p w14:paraId="137A08CA" w14:textId="730296E4" w:rsidR="00E6617A" w:rsidRPr="00CC53A5" w:rsidRDefault="00E6617A" w:rsidP="00E6617A">
      <w:pPr>
        <w:tabs>
          <w:tab w:val="center" w:pos="2268"/>
          <w:tab w:val="center" w:pos="6804"/>
        </w:tabs>
        <w:spacing w:after="200"/>
      </w:pPr>
      <w:r w:rsidRPr="00CC53A5">
        <w:tab/>
        <w:t>……………………………………..</w:t>
      </w:r>
      <w:bookmarkEnd w:id="256"/>
    </w:p>
    <w:p w14:paraId="233D6798" w14:textId="77777777" w:rsidR="00E6617A" w:rsidRPr="00CC53A5" w:rsidRDefault="00E6617A" w:rsidP="00E6617A">
      <w:pPr>
        <w:tabs>
          <w:tab w:val="center" w:pos="1980"/>
          <w:tab w:val="center" w:pos="7020"/>
        </w:tabs>
        <w:spacing w:line="280" w:lineRule="exact"/>
        <w:rPr>
          <w:rFonts w:cs="Arial"/>
          <w:noProof/>
        </w:rPr>
      </w:pPr>
      <w:r w:rsidRPr="00CC53A5">
        <w:tab/>
        <w:t>Žig</w:t>
      </w:r>
      <w:r w:rsidRPr="00CC53A5">
        <w:tab/>
      </w:r>
      <w:proofErr w:type="spellStart"/>
      <w:r w:rsidRPr="00CC53A5">
        <w:t>Žig</w:t>
      </w:r>
      <w:proofErr w:type="spellEnd"/>
    </w:p>
    <w:p w14:paraId="703D0AC7" w14:textId="77777777" w:rsidR="00E629F8" w:rsidRPr="00CC53A5" w:rsidRDefault="00E629F8" w:rsidP="00E629F8"/>
    <w:p w14:paraId="3B99D135" w14:textId="77777777" w:rsidR="00CC37E3" w:rsidRPr="00CC53A5" w:rsidRDefault="00CC37E3" w:rsidP="00A0643F">
      <w:pPr>
        <w:pStyle w:val="BESEDILO"/>
        <w:jc w:val="right"/>
        <w:rPr>
          <w:b/>
          <w:noProof/>
        </w:rPr>
      </w:pPr>
    </w:p>
    <w:p w14:paraId="5190255D" w14:textId="77777777" w:rsidR="00CC37E3" w:rsidRPr="00CC53A5" w:rsidRDefault="00CC37E3" w:rsidP="00A0643F">
      <w:pPr>
        <w:pStyle w:val="BESEDILO"/>
        <w:jc w:val="right"/>
        <w:rPr>
          <w:b/>
          <w:noProof/>
        </w:rPr>
      </w:pPr>
    </w:p>
    <w:p w14:paraId="00D75F69" w14:textId="77777777" w:rsidR="00CC37E3" w:rsidRPr="00CC53A5" w:rsidRDefault="00CC37E3" w:rsidP="00A0643F">
      <w:pPr>
        <w:pStyle w:val="BESEDILO"/>
        <w:jc w:val="right"/>
        <w:rPr>
          <w:b/>
          <w:noProof/>
        </w:rPr>
      </w:pPr>
    </w:p>
    <w:p w14:paraId="36B70061" w14:textId="77777777" w:rsidR="00CC37E3" w:rsidRPr="00CC53A5" w:rsidRDefault="00CC37E3" w:rsidP="00A0643F">
      <w:pPr>
        <w:pStyle w:val="BESEDILO"/>
        <w:jc w:val="right"/>
        <w:rPr>
          <w:b/>
          <w:noProof/>
        </w:rPr>
      </w:pPr>
    </w:p>
    <w:p w14:paraId="11B4F25C" w14:textId="77777777" w:rsidR="00CC37E3" w:rsidRPr="00CC53A5" w:rsidRDefault="00CC37E3" w:rsidP="00A0643F">
      <w:pPr>
        <w:pStyle w:val="BESEDILO"/>
        <w:jc w:val="right"/>
        <w:rPr>
          <w:b/>
          <w:noProof/>
        </w:rPr>
      </w:pPr>
    </w:p>
    <w:p w14:paraId="6F3A087B" w14:textId="77777777" w:rsidR="00CC37E3" w:rsidRPr="00CC53A5" w:rsidRDefault="00CC37E3" w:rsidP="00A0643F">
      <w:pPr>
        <w:pStyle w:val="BESEDILO"/>
        <w:jc w:val="right"/>
        <w:rPr>
          <w:b/>
          <w:noProof/>
        </w:rPr>
      </w:pPr>
    </w:p>
    <w:p w14:paraId="42EAA548" w14:textId="77777777" w:rsidR="00CC37E3" w:rsidRPr="00CC53A5" w:rsidRDefault="00CC37E3" w:rsidP="00A0643F">
      <w:pPr>
        <w:pStyle w:val="BESEDILO"/>
        <w:jc w:val="right"/>
        <w:rPr>
          <w:b/>
          <w:noProof/>
        </w:rPr>
      </w:pPr>
    </w:p>
    <w:p w14:paraId="580A5528" w14:textId="77777777" w:rsidR="00CC37E3" w:rsidRPr="00CC53A5" w:rsidRDefault="00CC37E3" w:rsidP="00A0643F">
      <w:pPr>
        <w:pStyle w:val="BESEDILO"/>
        <w:jc w:val="right"/>
        <w:rPr>
          <w:b/>
          <w:noProof/>
        </w:rPr>
      </w:pPr>
    </w:p>
    <w:p w14:paraId="6D3F70E0" w14:textId="77777777" w:rsidR="00CC37E3" w:rsidRPr="00CC53A5" w:rsidRDefault="00CC37E3" w:rsidP="00A0643F">
      <w:pPr>
        <w:pStyle w:val="BESEDILO"/>
        <w:jc w:val="right"/>
        <w:rPr>
          <w:b/>
          <w:noProof/>
        </w:rPr>
      </w:pPr>
    </w:p>
    <w:p w14:paraId="0C7AF17C" w14:textId="77777777" w:rsidR="00CC37E3" w:rsidRPr="00CC53A5" w:rsidRDefault="00CC37E3" w:rsidP="00A0643F">
      <w:pPr>
        <w:pStyle w:val="BESEDILO"/>
        <w:jc w:val="right"/>
        <w:rPr>
          <w:b/>
          <w:noProof/>
        </w:rPr>
      </w:pPr>
    </w:p>
    <w:p w14:paraId="7B48D456" w14:textId="77777777" w:rsidR="00CC37E3" w:rsidRPr="00CC53A5" w:rsidRDefault="00CC37E3" w:rsidP="00A0643F">
      <w:pPr>
        <w:pStyle w:val="BESEDILO"/>
        <w:jc w:val="right"/>
        <w:rPr>
          <w:b/>
          <w:noProof/>
        </w:rPr>
      </w:pPr>
    </w:p>
    <w:p w14:paraId="090C2507" w14:textId="77777777" w:rsidR="00CC37E3" w:rsidRPr="00CC53A5" w:rsidRDefault="00CC37E3" w:rsidP="00A0643F">
      <w:pPr>
        <w:pStyle w:val="BESEDILO"/>
        <w:jc w:val="right"/>
        <w:rPr>
          <w:b/>
          <w:noProof/>
        </w:rPr>
      </w:pPr>
    </w:p>
    <w:p w14:paraId="2732754F" w14:textId="77777777" w:rsidR="00CC37E3" w:rsidRPr="00CC53A5" w:rsidRDefault="00CC37E3" w:rsidP="00A0643F">
      <w:pPr>
        <w:pStyle w:val="BESEDILO"/>
        <w:jc w:val="right"/>
        <w:rPr>
          <w:b/>
          <w:noProof/>
        </w:rPr>
      </w:pPr>
    </w:p>
    <w:p w14:paraId="4153678E" w14:textId="207AC5B9" w:rsidR="00517350" w:rsidRPr="00CC53A5" w:rsidRDefault="00D41BA3" w:rsidP="00A0643F">
      <w:pPr>
        <w:pStyle w:val="BESEDILO"/>
        <w:jc w:val="right"/>
        <w:rPr>
          <w:b/>
          <w:noProof/>
        </w:rPr>
      </w:pPr>
      <w:r w:rsidRPr="00CC53A5">
        <w:rPr>
          <w:b/>
          <w:noProof/>
        </w:rPr>
        <w:lastRenderedPageBreak/>
        <w:t>OBR-</w:t>
      </w:r>
      <w:r w:rsidR="00024D00" w:rsidRPr="00CC53A5">
        <w:rPr>
          <w:b/>
          <w:noProof/>
        </w:rPr>
        <w:t>1</w:t>
      </w:r>
      <w:r w:rsidR="00DC1297" w:rsidRPr="00CC53A5">
        <w:rPr>
          <w:b/>
          <w:noProof/>
        </w:rPr>
        <w:t>2</w:t>
      </w:r>
    </w:p>
    <w:p w14:paraId="3DCAA4F4" w14:textId="77777777" w:rsidR="00517350" w:rsidRPr="00CC53A5" w:rsidRDefault="00517350" w:rsidP="00167F8E">
      <w:pPr>
        <w:pStyle w:val="BESEDILO"/>
        <w:rPr>
          <w:noProof/>
        </w:rPr>
      </w:pPr>
    </w:p>
    <w:p w14:paraId="0A20DA7E" w14:textId="1158E4DB" w:rsidR="00167F8E" w:rsidRPr="00CC53A5" w:rsidRDefault="00517350" w:rsidP="00167F8E">
      <w:pPr>
        <w:pStyle w:val="BESEDILO"/>
        <w:rPr>
          <w:i/>
          <w:noProof/>
        </w:rPr>
      </w:pPr>
      <w:r w:rsidRPr="00CC53A5">
        <w:rPr>
          <w:noProof/>
        </w:rPr>
        <w:t>Naziv:</w:t>
      </w:r>
      <w:r w:rsidR="00167F8E" w:rsidRPr="00CC53A5">
        <w:rPr>
          <w:noProof/>
        </w:rPr>
        <w:t xml:space="preserve"> ..................................................</w:t>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p>
    <w:p w14:paraId="296AD962" w14:textId="1A50513F" w:rsidR="00167F8E" w:rsidRPr="00CC53A5" w:rsidRDefault="00167F8E" w:rsidP="00167F8E">
      <w:pPr>
        <w:pStyle w:val="BESEDILO"/>
        <w:rPr>
          <w:noProof/>
        </w:rPr>
      </w:pPr>
      <w:r w:rsidRPr="00CC53A5">
        <w:rPr>
          <w:noProof/>
        </w:rPr>
        <w:t>Naslov</w:t>
      </w:r>
      <w:r w:rsidR="00517350" w:rsidRPr="00CC53A5">
        <w:rPr>
          <w:noProof/>
        </w:rPr>
        <w:t>:</w:t>
      </w:r>
      <w:r w:rsidRPr="00CC53A5">
        <w:rPr>
          <w:noProof/>
        </w:rPr>
        <w:t xml:space="preserve"> .......................................................</w:t>
      </w:r>
    </w:p>
    <w:p w14:paraId="032254A1" w14:textId="77777777" w:rsidR="00167F8E" w:rsidRPr="00CC53A5" w:rsidRDefault="00167F8E" w:rsidP="00167F8E">
      <w:pPr>
        <w:pStyle w:val="BESEDILO"/>
        <w:rPr>
          <w:noProof/>
        </w:rPr>
      </w:pPr>
    </w:p>
    <w:p w14:paraId="68D0F0EB" w14:textId="77777777" w:rsidR="00167F8E" w:rsidRPr="00CC53A5" w:rsidRDefault="00167F8E" w:rsidP="00167F8E">
      <w:pPr>
        <w:pStyle w:val="BESEDILO"/>
        <w:rPr>
          <w:noProof/>
        </w:rPr>
      </w:pPr>
    </w:p>
    <w:p w14:paraId="32B76840" w14:textId="77777777" w:rsidR="00167F8E" w:rsidRPr="00CC53A5" w:rsidRDefault="00167F8E" w:rsidP="00167F8E">
      <w:pPr>
        <w:pStyle w:val="BESEDILO"/>
        <w:rPr>
          <w:noProof/>
        </w:rPr>
      </w:pPr>
    </w:p>
    <w:p w14:paraId="412722E9" w14:textId="77777777" w:rsidR="00167F8E" w:rsidRPr="00CC53A5" w:rsidRDefault="00167F8E" w:rsidP="00167F8E">
      <w:pPr>
        <w:pStyle w:val="BESEDILO"/>
        <w:rPr>
          <w:noProof/>
        </w:rPr>
      </w:pPr>
    </w:p>
    <w:p w14:paraId="15731F50" w14:textId="77777777" w:rsidR="00167F8E" w:rsidRPr="00CC53A5" w:rsidRDefault="00167F8E" w:rsidP="00167F8E">
      <w:pPr>
        <w:pStyle w:val="BESEDILO"/>
        <w:rPr>
          <w:noProof/>
        </w:rPr>
      </w:pPr>
    </w:p>
    <w:p w14:paraId="7C84EB4B" w14:textId="342F01EB" w:rsidR="00167F8E" w:rsidRPr="00CC53A5" w:rsidRDefault="00BD730A" w:rsidP="00167F8E">
      <w:pPr>
        <w:pStyle w:val="Heading2"/>
        <w:numPr>
          <w:ilvl w:val="0"/>
          <w:numId w:val="0"/>
        </w:numPr>
        <w:jc w:val="center"/>
        <w:rPr>
          <w:b/>
          <w:noProof/>
        </w:rPr>
      </w:pPr>
      <w:bookmarkStart w:id="257" w:name="_Toc360107197"/>
      <w:bookmarkStart w:id="258" w:name="_Toc370472202"/>
      <w:bookmarkStart w:id="259" w:name="_Toc435370625"/>
      <w:bookmarkStart w:id="260" w:name="_Toc128383664"/>
      <w:bookmarkStart w:id="261" w:name="_Toc198637664"/>
      <w:r w:rsidRPr="00CC53A5">
        <w:rPr>
          <w:b/>
          <w:noProof/>
        </w:rPr>
        <w:t>Izjava o posredovanju podatkov o razkritju lastništva ponudnika</w:t>
      </w:r>
      <w:bookmarkEnd w:id="257"/>
      <w:bookmarkEnd w:id="258"/>
      <w:bookmarkEnd w:id="259"/>
      <w:bookmarkEnd w:id="260"/>
      <w:bookmarkEnd w:id="261"/>
    </w:p>
    <w:p w14:paraId="12439509" w14:textId="1CD03B86" w:rsidR="00167F8E" w:rsidRPr="00CC53A5" w:rsidRDefault="00167F8E" w:rsidP="00B6123A">
      <w:pPr>
        <w:pStyle w:val="BESEDILO"/>
        <w:jc w:val="center"/>
        <w:rPr>
          <w:b/>
          <w:noProof/>
        </w:rPr>
      </w:pPr>
      <w:r w:rsidRPr="00CC53A5">
        <w:rPr>
          <w:b/>
          <w:noProof/>
        </w:rPr>
        <w:t xml:space="preserve">ZA JAVNO NAROČILO </w:t>
      </w:r>
      <w:r w:rsidR="00596647" w:rsidRPr="00CC53A5">
        <w:rPr>
          <w:b/>
          <w:noProof/>
        </w:rPr>
        <w:t>JN-</w:t>
      </w:r>
      <w:r w:rsidR="00636657" w:rsidRPr="00CC53A5">
        <w:rPr>
          <w:b/>
          <w:noProof/>
        </w:rPr>
        <w:t>B1090</w:t>
      </w:r>
    </w:p>
    <w:p w14:paraId="45B92641" w14:textId="77777777" w:rsidR="00167F8E" w:rsidRPr="00CC53A5" w:rsidRDefault="00167F8E" w:rsidP="00167F8E">
      <w:pPr>
        <w:pStyle w:val="BESEDILO"/>
        <w:rPr>
          <w:b/>
          <w:noProof/>
          <w:u w:val="single"/>
        </w:rPr>
      </w:pPr>
    </w:p>
    <w:p w14:paraId="6AFD56FD" w14:textId="77777777" w:rsidR="00167F8E" w:rsidRPr="00CC53A5" w:rsidRDefault="00167F8E" w:rsidP="00167F8E">
      <w:pPr>
        <w:pStyle w:val="BESEDILO"/>
        <w:rPr>
          <w:b/>
          <w:noProof/>
          <w:u w:val="single"/>
        </w:rPr>
      </w:pPr>
    </w:p>
    <w:p w14:paraId="13FF1DC6" w14:textId="77777777" w:rsidR="00167F8E" w:rsidRPr="00CC53A5" w:rsidRDefault="00167F8E" w:rsidP="00167F8E">
      <w:pPr>
        <w:pStyle w:val="BESEDILO"/>
        <w:rPr>
          <w:b/>
          <w:noProof/>
          <w:u w:val="single"/>
        </w:rPr>
      </w:pPr>
    </w:p>
    <w:p w14:paraId="3D260421" w14:textId="77777777" w:rsidR="00167F8E" w:rsidRPr="00CC53A5" w:rsidRDefault="00167F8E" w:rsidP="00167F8E">
      <w:pPr>
        <w:pStyle w:val="BESEDILO"/>
        <w:rPr>
          <w:b/>
          <w:noProof/>
          <w:u w:val="single"/>
        </w:rPr>
      </w:pPr>
    </w:p>
    <w:p w14:paraId="76793F99" w14:textId="77777777" w:rsidR="00167F8E" w:rsidRPr="00CC53A5" w:rsidRDefault="00167F8E" w:rsidP="00167F8E">
      <w:pPr>
        <w:pStyle w:val="BESEDILO"/>
        <w:rPr>
          <w:b/>
          <w:noProof/>
          <w:u w:val="single"/>
        </w:rPr>
      </w:pPr>
    </w:p>
    <w:p w14:paraId="2489DA14" w14:textId="77777777" w:rsidR="00167F8E" w:rsidRPr="00CC53A5" w:rsidRDefault="00167F8E" w:rsidP="00167F8E">
      <w:pPr>
        <w:pStyle w:val="BESEDILO"/>
        <w:rPr>
          <w:b/>
          <w:noProof/>
          <w:u w:val="single"/>
        </w:rPr>
      </w:pPr>
    </w:p>
    <w:p w14:paraId="577FF0BB" w14:textId="77777777" w:rsidR="00167F8E" w:rsidRPr="00CC53A5" w:rsidRDefault="00167F8E" w:rsidP="00167F8E">
      <w:pPr>
        <w:pStyle w:val="BESEDILO"/>
        <w:rPr>
          <w:noProof/>
        </w:rPr>
      </w:pPr>
      <w:r w:rsidRPr="00CC53A5">
        <w:rPr>
          <w:noProof/>
        </w:rPr>
        <w:t xml:space="preserve">Pod kazensko in materialno odgovornostjo izjavljamo, da bomo naročniku v roku osmih dni od prejema poziva naročnika posredovali </w:t>
      </w:r>
      <w:r w:rsidRPr="00CC53A5">
        <w:rPr>
          <w:b/>
          <w:i/>
          <w:noProof/>
        </w:rPr>
        <w:t>Izjavo o udeležbi fizičnih in pravnih oseb v lastništvu ponudnika</w:t>
      </w:r>
      <w:r w:rsidRPr="00CC53A5">
        <w:rPr>
          <w:b/>
          <w:noProof/>
        </w:rPr>
        <w:t>,</w:t>
      </w:r>
      <w:r w:rsidRPr="00CC53A5">
        <w:rPr>
          <w:noProof/>
        </w:rPr>
        <w:t xml:space="preserve"> ki je priložena v </w:t>
      </w:r>
      <w:r w:rsidR="0037438C" w:rsidRPr="00CC53A5">
        <w:rPr>
          <w:noProof/>
        </w:rPr>
        <w:t xml:space="preserve">nadaljevanju </w:t>
      </w:r>
      <w:r w:rsidRPr="00CC53A5">
        <w:rPr>
          <w:noProof/>
        </w:rPr>
        <w:t xml:space="preserve">te </w:t>
      </w:r>
      <w:r w:rsidR="00FB71C0" w:rsidRPr="00CC53A5">
        <w:rPr>
          <w:rFonts w:cs="Arial"/>
          <w:noProof/>
        </w:rPr>
        <w:t>dokumentacije v zvezi z oddajo javnega naročila</w:t>
      </w:r>
      <w:r w:rsidRPr="00CC53A5">
        <w:rPr>
          <w:noProof/>
        </w:rPr>
        <w:t>.</w:t>
      </w:r>
    </w:p>
    <w:p w14:paraId="62430A00" w14:textId="77777777" w:rsidR="00167F8E" w:rsidRPr="00CC53A5" w:rsidRDefault="00167F8E" w:rsidP="00167F8E">
      <w:pPr>
        <w:pStyle w:val="BESEDILO"/>
        <w:rPr>
          <w:noProof/>
        </w:rPr>
      </w:pPr>
    </w:p>
    <w:p w14:paraId="40E39A8F" w14:textId="77777777" w:rsidR="00167F8E" w:rsidRPr="00CC53A5" w:rsidRDefault="00167F8E" w:rsidP="00167F8E">
      <w:pPr>
        <w:pStyle w:val="BESEDILO"/>
        <w:rPr>
          <w:noProof/>
        </w:rPr>
      </w:pPr>
    </w:p>
    <w:p w14:paraId="76AD43C0" w14:textId="77777777" w:rsidR="00167F8E" w:rsidRPr="00CC53A5" w:rsidRDefault="00167F8E" w:rsidP="00167F8E">
      <w:pPr>
        <w:pStyle w:val="BESEDILO"/>
        <w:rPr>
          <w:noProof/>
        </w:rPr>
      </w:pPr>
    </w:p>
    <w:p w14:paraId="700D1ADA" w14:textId="77777777" w:rsidR="00167F8E" w:rsidRPr="00CC53A5" w:rsidRDefault="00167F8E" w:rsidP="00167F8E">
      <w:pPr>
        <w:pStyle w:val="BESEDILO"/>
        <w:rPr>
          <w:noProof/>
        </w:rPr>
      </w:pPr>
    </w:p>
    <w:p w14:paraId="41CC1202" w14:textId="77777777" w:rsidR="00167F8E" w:rsidRPr="00CC53A5" w:rsidRDefault="00167F8E" w:rsidP="00167F8E">
      <w:pPr>
        <w:pStyle w:val="BESEDILO"/>
        <w:rPr>
          <w:noProof/>
        </w:rPr>
      </w:pPr>
    </w:p>
    <w:p w14:paraId="4CDBB775" w14:textId="77777777" w:rsidR="00167F8E" w:rsidRPr="00CC53A5" w:rsidRDefault="00167F8E" w:rsidP="00167F8E">
      <w:pPr>
        <w:pStyle w:val="BESEDILO"/>
        <w:rPr>
          <w:noProof/>
        </w:rPr>
      </w:pPr>
    </w:p>
    <w:p w14:paraId="2419F074" w14:textId="77777777" w:rsidR="00167F8E" w:rsidRPr="00CC53A5" w:rsidRDefault="00167F8E" w:rsidP="00167F8E">
      <w:pPr>
        <w:pStyle w:val="BESEDILO"/>
        <w:rPr>
          <w:noProof/>
        </w:rPr>
      </w:pPr>
    </w:p>
    <w:p w14:paraId="122A49AA" w14:textId="77777777" w:rsidR="00167F8E" w:rsidRPr="00CC53A5" w:rsidRDefault="00167F8E" w:rsidP="00167F8E">
      <w:pPr>
        <w:pStyle w:val="BESEDILO"/>
        <w:rPr>
          <w:noProof/>
        </w:rPr>
      </w:pPr>
    </w:p>
    <w:p w14:paraId="7B58C915" w14:textId="77777777" w:rsidR="00167F8E" w:rsidRPr="00CC53A5" w:rsidRDefault="00167F8E" w:rsidP="00167F8E">
      <w:pPr>
        <w:pStyle w:val="BESEDILO"/>
        <w:rPr>
          <w:noProof/>
        </w:rPr>
      </w:pPr>
    </w:p>
    <w:p w14:paraId="18273207" w14:textId="77777777" w:rsidR="00167F8E" w:rsidRPr="00CC53A5" w:rsidRDefault="00167F8E" w:rsidP="00167F8E">
      <w:pPr>
        <w:pStyle w:val="BESEDILO"/>
        <w:rPr>
          <w:noProof/>
        </w:rPr>
      </w:pPr>
    </w:p>
    <w:p w14:paraId="32B6F2B6" w14:textId="77777777" w:rsidR="00167F8E" w:rsidRPr="00CC53A5" w:rsidRDefault="00167F8E" w:rsidP="00167F8E">
      <w:pPr>
        <w:pStyle w:val="BESEDILO"/>
        <w:rPr>
          <w:noProof/>
        </w:rPr>
      </w:pPr>
    </w:p>
    <w:p w14:paraId="2F8A047D" w14:textId="77777777" w:rsidR="00167F8E" w:rsidRPr="00CC53A5" w:rsidRDefault="00167F8E" w:rsidP="00167F8E">
      <w:pPr>
        <w:pStyle w:val="BESEDILO"/>
        <w:rPr>
          <w:noProof/>
        </w:rPr>
      </w:pPr>
    </w:p>
    <w:p w14:paraId="5CDAF71D" w14:textId="77777777" w:rsidR="00167F8E" w:rsidRPr="00CC53A5" w:rsidRDefault="00167F8E" w:rsidP="00167F8E">
      <w:pPr>
        <w:pStyle w:val="BESEDILO"/>
        <w:rPr>
          <w:noProof/>
        </w:rPr>
      </w:pPr>
    </w:p>
    <w:p w14:paraId="57470D38" w14:textId="77777777" w:rsidR="00167F8E" w:rsidRPr="00CC53A5" w:rsidRDefault="00167F8E" w:rsidP="00167F8E">
      <w:pPr>
        <w:pStyle w:val="BESEDILO"/>
        <w:rPr>
          <w:noProof/>
        </w:rPr>
      </w:pPr>
    </w:p>
    <w:p w14:paraId="5BD2F695" w14:textId="577BBD65" w:rsidR="00167F8E" w:rsidRPr="00CC53A5" w:rsidRDefault="00167F8E" w:rsidP="00167F8E">
      <w:pPr>
        <w:pStyle w:val="BESEDILO"/>
        <w:rPr>
          <w:noProof/>
        </w:rPr>
      </w:pPr>
    </w:p>
    <w:p w14:paraId="411D9E90" w14:textId="2858D01B" w:rsidR="00705239" w:rsidRPr="00CC53A5" w:rsidRDefault="00705239" w:rsidP="00167F8E">
      <w:pPr>
        <w:pStyle w:val="BESEDILO"/>
        <w:rPr>
          <w:noProof/>
        </w:rPr>
      </w:pPr>
    </w:p>
    <w:p w14:paraId="723474D2" w14:textId="61729466" w:rsidR="00705239" w:rsidRPr="00CC53A5" w:rsidRDefault="00705239" w:rsidP="00167F8E">
      <w:pPr>
        <w:pStyle w:val="BESEDILO"/>
        <w:rPr>
          <w:noProof/>
        </w:rPr>
      </w:pPr>
    </w:p>
    <w:p w14:paraId="03B3ED7E" w14:textId="28AAA57C" w:rsidR="00705239" w:rsidRPr="00CC53A5" w:rsidRDefault="00705239" w:rsidP="00167F8E">
      <w:pPr>
        <w:pStyle w:val="BESEDILO"/>
        <w:rPr>
          <w:noProof/>
        </w:rPr>
      </w:pPr>
    </w:p>
    <w:p w14:paraId="359B4E0E" w14:textId="220E37EB" w:rsidR="00705239" w:rsidRPr="00CC53A5" w:rsidRDefault="00705239" w:rsidP="00167F8E">
      <w:pPr>
        <w:pStyle w:val="BESEDILO"/>
        <w:rPr>
          <w:noProof/>
        </w:rPr>
      </w:pPr>
    </w:p>
    <w:p w14:paraId="110A2FF2" w14:textId="4EBB9600" w:rsidR="00705239" w:rsidRPr="00CC53A5" w:rsidRDefault="00705239" w:rsidP="00167F8E">
      <w:pPr>
        <w:pStyle w:val="BESEDILO"/>
        <w:rPr>
          <w:noProof/>
        </w:rPr>
      </w:pPr>
    </w:p>
    <w:p w14:paraId="0D766062" w14:textId="77777777" w:rsidR="00781B3B" w:rsidRPr="00CC53A5" w:rsidRDefault="00781B3B" w:rsidP="00167F8E">
      <w:pPr>
        <w:pStyle w:val="BESEDILO"/>
        <w:rPr>
          <w:noProof/>
        </w:rPr>
      </w:pPr>
    </w:p>
    <w:p w14:paraId="42EBF7F5" w14:textId="77777777" w:rsidR="00705239" w:rsidRPr="00CC53A5" w:rsidRDefault="00705239" w:rsidP="00167F8E">
      <w:pPr>
        <w:pStyle w:val="BESEDILO"/>
        <w:rPr>
          <w:noProof/>
        </w:rPr>
      </w:pPr>
    </w:p>
    <w:p w14:paraId="474A98C8" w14:textId="44F4E43A" w:rsidR="00167F8E" w:rsidRPr="00CC53A5" w:rsidRDefault="00167F8E" w:rsidP="00167F8E">
      <w:pPr>
        <w:pStyle w:val="BESEDILO"/>
        <w:rPr>
          <w:noProof/>
        </w:rPr>
      </w:pPr>
    </w:p>
    <w:p w14:paraId="01E46F3F" w14:textId="338C8620" w:rsidR="00A0643F" w:rsidRPr="00CC53A5" w:rsidRDefault="00A0643F" w:rsidP="00167F8E">
      <w:pPr>
        <w:pStyle w:val="BESEDILO"/>
        <w:rPr>
          <w:noProof/>
        </w:rPr>
      </w:pPr>
    </w:p>
    <w:p w14:paraId="310242FC" w14:textId="3ED0815B" w:rsidR="00A0643F" w:rsidRPr="00CC53A5" w:rsidRDefault="00A0643F" w:rsidP="00167F8E">
      <w:pPr>
        <w:pStyle w:val="BESEDILO"/>
        <w:rPr>
          <w:noProof/>
        </w:rPr>
      </w:pPr>
    </w:p>
    <w:p w14:paraId="5FFF68A8" w14:textId="645EE4BF" w:rsidR="00A0643F" w:rsidRPr="00CC53A5" w:rsidRDefault="00A0643F" w:rsidP="00167F8E">
      <w:pPr>
        <w:pStyle w:val="BESEDILO"/>
        <w:rPr>
          <w:noProof/>
        </w:rPr>
      </w:pPr>
    </w:p>
    <w:p w14:paraId="277A6CEC" w14:textId="1EB1650A" w:rsidR="00A0643F" w:rsidRPr="00CC53A5" w:rsidRDefault="00A0643F" w:rsidP="00167F8E">
      <w:pPr>
        <w:pStyle w:val="BESEDILO"/>
        <w:rPr>
          <w:noProof/>
        </w:rPr>
      </w:pPr>
    </w:p>
    <w:p w14:paraId="167DF92B" w14:textId="79CC9380" w:rsidR="00A0643F" w:rsidRPr="00CC53A5" w:rsidRDefault="00A0643F" w:rsidP="00167F8E">
      <w:pPr>
        <w:pStyle w:val="BESEDILO"/>
        <w:rPr>
          <w:noProof/>
        </w:rPr>
      </w:pPr>
    </w:p>
    <w:p w14:paraId="38438E23" w14:textId="12B09947" w:rsidR="00A0643F" w:rsidRPr="00CC53A5" w:rsidRDefault="00A0643F" w:rsidP="00167F8E">
      <w:pPr>
        <w:pStyle w:val="BESEDILO"/>
        <w:rPr>
          <w:noProof/>
        </w:rPr>
      </w:pPr>
    </w:p>
    <w:p w14:paraId="1BF4F3FD" w14:textId="1F40F76C" w:rsidR="00A0643F" w:rsidRPr="00CC53A5" w:rsidRDefault="00A0643F" w:rsidP="00167F8E">
      <w:pPr>
        <w:pStyle w:val="BESEDILO"/>
        <w:rPr>
          <w:noProof/>
        </w:rPr>
      </w:pPr>
    </w:p>
    <w:p w14:paraId="1A609ACA" w14:textId="071F05D6" w:rsidR="00A0643F" w:rsidRPr="00CC53A5" w:rsidRDefault="00A0643F" w:rsidP="00167F8E">
      <w:pPr>
        <w:pStyle w:val="BESEDILO"/>
        <w:rPr>
          <w:noProof/>
        </w:rPr>
      </w:pPr>
    </w:p>
    <w:p w14:paraId="4C2F9D09" w14:textId="59A8483F" w:rsidR="00A0643F" w:rsidRPr="00CC53A5" w:rsidRDefault="00A0643F" w:rsidP="00167F8E">
      <w:pPr>
        <w:pStyle w:val="BESEDILO"/>
        <w:rPr>
          <w:noProof/>
        </w:rPr>
      </w:pPr>
    </w:p>
    <w:p w14:paraId="27E87AE5" w14:textId="1CBF6D26" w:rsidR="00A0643F" w:rsidRPr="00CC53A5" w:rsidRDefault="00A0643F" w:rsidP="00167F8E">
      <w:pPr>
        <w:pStyle w:val="BESEDILO"/>
        <w:rPr>
          <w:noProof/>
        </w:rPr>
      </w:pPr>
    </w:p>
    <w:p w14:paraId="177B9724" w14:textId="77777777" w:rsidR="00A0643F" w:rsidRPr="00CC53A5" w:rsidRDefault="00A0643F" w:rsidP="00167F8E">
      <w:pPr>
        <w:pStyle w:val="BESEDILO"/>
        <w:rPr>
          <w:noProof/>
        </w:rPr>
      </w:pPr>
    </w:p>
    <w:p w14:paraId="13D404A7" w14:textId="77777777" w:rsidR="00167F8E" w:rsidRPr="00CC53A5" w:rsidRDefault="00167F8E" w:rsidP="00167F8E">
      <w:pPr>
        <w:pStyle w:val="BESEDILO"/>
        <w:rPr>
          <w:noProof/>
        </w:rPr>
      </w:pPr>
    </w:p>
    <w:p w14:paraId="47C345E5" w14:textId="4BCEB02D" w:rsidR="00167F8E" w:rsidRPr="00CC53A5" w:rsidRDefault="00167F8E" w:rsidP="00637E01">
      <w:pPr>
        <w:pStyle w:val="BESEDILO"/>
        <w:jc w:val="center"/>
        <w:rPr>
          <w:noProof/>
        </w:rPr>
      </w:pPr>
      <w:r w:rsidRPr="00CC53A5">
        <w:rPr>
          <w:noProof/>
        </w:rPr>
        <w:t xml:space="preserve">Kraj in datum: </w:t>
      </w:r>
      <w:r w:rsidRPr="00CC53A5">
        <w:rPr>
          <w:noProof/>
        </w:rPr>
        <w:tab/>
      </w:r>
      <w:r w:rsidRPr="00CC53A5">
        <w:rPr>
          <w:noProof/>
        </w:rPr>
        <w:tab/>
      </w:r>
      <w:r w:rsidR="00E41A57" w:rsidRPr="00CC53A5">
        <w:rPr>
          <w:noProof/>
        </w:rPr>
        <w:tab/>
      </w:r>
      <w:r w:rsidR="00E41A57" w:rsidRPr="00CC53A5">
        <w:rPr>
          <w:noProof/>
        </w:rPr>
        <w:tab/>
      </w:r>
      <w:r w:rsidRPr="00CC53A5">
        <w:rPr>
          <w:noProof/>
        </w:rPr>
        <w:t>Žig:</w:t>
      </w:r>
      <w:r w:rsidRPr="00CC53A5">
        <w:rPr>
          <w:noProof/>
        </w:rPr>
        <w:tab/>
      </w:r>
      <w:r w:rsidRPr="00CC53A5">
        <w:rPr>
          <w:noProof/>
        </w:rPr>
        <w:tab/>
      </w:r>
      <w:r w:rsidRPr="00CC53A5">
        <w:rPr>
          <w:noProof/>
        </w:rPr>
        <w:tab/>
        <w:t>Podpis zastopnika</w:t>
      </w:r>
    </w:p>
    <w:p w14:paraId="295D4A1E" w14:textId="2EEB7730" w:rsidR="00167F8E" w:rsidRPr="00CC53A5" w:rsidRDefault="00637E01" w:rsidP="00637E01">
      <w:pPr>
        <w:pStyle w:val="BESEDILO"/>
        <w:jc w:val="center"/>
        <w:rPr>
          <w:noProof/>
        </w:rPr>
      </w:pP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o</w:t>
      </w:r>
      <w:r w:rsidR="00167F8E" w:rsidRPr="00CC53A5">
        <w:rPr>
          <w:noProof/>
        </w:rPr>
        <w:t>z. prokurista:</w:t>
      </w:r>
    </w:p>
    <w:p w14:paraId="7AF13843" w14:textId="77777777" w:rsidR="00167F8E" w:rsidRPr="00CC53A5" w:rsidRDefault="00167F8E" w:rsidP="00637E01">
      <w:pPr>
        <w:pStyle w:val="BESEDILO"/>
        <w:jc w:val="center"/>
        <w:rPr>
          <w:noProof/>
        </w:rPr>
      </w:pPr>
    </w:p>
    <w:p w14:paraId="13085A9A" w14:textId="1A4842FB" w:rsidR="00167F8E" w:rsidRPr="00CC53A5" w:rsidRDefault="00167F8E" w:rsidP="00637E01">
      <w:pPr>
        <w:pStyle w:val="BESEDIL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00637E01" w:rsidRPr="00CC53A5">
        <w:rPr>
          <w:noProof/>
        </w:rPr>
        <w:tab/>
      </w:r>
      <w:r w:rsidRPr="00CC53A5">
        <w:rPr>
          <w:noProof/>
        </w:rPr>
        <w:t>.........................................</w:t>
      </w:r>
    </w:p>
    <w:p w14:paraId="42888DF4" w14:textId="77777777" w:rsidR="00167F8E" w:rsidRPr="00CC53A5" w:rsidRDefault="00167F8E" w:rsidP="00167F8E">
      <w:pPr>
        <w:pStyle w:val="BESEDILO"/>
        <w:rPr>
          <w:noProof/>
        </w:rPr>
      </w:pPr>
    </w:p>
    <w:p w14:paraId="28135442" w14:textId="77777777" w:rsidR="00E6617A" w:rsidRPr="00CC53A5" w:rsidRDefault="00E6617A" w:rsidP="00E6617A">
      <w:pPr>
        <w:pStyle w:val="BESEDILO"/>
        <w:rPr>
          <w:noProof/>
        </w:rPr>
      </w:pPr>
      <w:r w:rsidRPr="00CC53A5">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CC53A5" w:rsidRDefault="00167F8E" w:rsidP="00167F8E">
      <w:pPr>
        <w:pStyle w:val="BESEDILO"/>
        <w:rPr>
          <w:noProof/>
        </w:rPr>
      </w:pPr>
    </w:p>
    <w:p w14:paraId="6F232E0F" w14:textId="77777777" w:rsidR="00167F8E" w:rsidRPr="00CC53A5" w:rsidRDefault="00167F8E" w:rsidP="00167F8E">
      <w:pPr>
        <w:pStyle w:val="BESEDILO"/>
        <w:rPr>
          <w:noProof/>
        </w:rPr>
      </w:pPr>
    </w:p>
    <w:p w14:paraId="33AAD5F5" w14:textId="5DCF13DF" w:rsidR="00167F8E" w:rsidRPr="00CC53A5" w:rsidRDefault="00BD730A" w:rsidP="00167F8E">
      <w:pPr>
        <w:pStyle w:val="Heading2"/>
        <w:numPr>
          <w:ilvl w:val="0"/>
          <w:numId w:val="0"/>
        </w:numPr>
        <w:jc w:val="center"/>
        <w:rPr>
          <w:b/>
          <w:noProof/>
        </w:rPr>
      </w:pPr>
      <w:bookmarkStart w:id="262" w:name="_Toc128383665"/>
      <w:bookmarkStart w:id="263" w:name="_Toc198637665"/>
      <w:r w:rsidRPr="00CC53A5">
        <w:rPr>
          <w:b/>
          <w:noProof/>
        </w:rPr>
        <w:t>Izjava o udeležbi fizičnih in pravnih oseb v lastništvu ponudnika</w:t>
      </w:r>
      <w:bookmarkEnd w:id="262"/>
      <w:bookmarkEnd w:id="263"/>
    </w:p>
    <w:p w14:paraId="3BDEF00C" w14:textId="594BCEA3" w:rsidR="00167F8E" w:rsidRPr="00CC53A5" w:rsidRDefault="00167F8E" w:rsidP="00167F8E">
      <w:pPr>
        <w:pStyle w:val="BESEDILO"/>
        <w:jc w:val="center"/>
        <w:rPr>
          <w:b/>
          <w:noProof/>
        </w:rPr>
      </w:pPr>
      <w:r w:rsidRPr="00CC53A5">
        <w:rPr>
          <w:b/>
          <w:noProof/>
        </w:rPr>
        <w:t xml:space="preserve">ZA JAVNO NAROČILO </w:t>
      </w:r>
      <w:r w:rsidR="00596647" w:rsidRPr="00CC53A5">
        <w:rPr>
          <w:b/>
          <w:noProof/>
        </w:rPr>
        <w:t>JN-</w:t>
      </w:r>
      <w:r w:rsidR="00636657" w:rsidRPr="00CC53A5">
        <w:rPr>
          <w:b/>
          <w:noProof/>
        </w:rPr>
        <w:t>B1090</w:t>
      </w:r>
    </w:p>
    <w:p w14:paraId="41FAFA18" w14:textId="77777777" w:rsidR="00167F8E" w:rsidRPr="00CC53A5" w:rsidRDefault="00167F8E" w:rsidP="00167F8E">
      <w:pPr>
        <w:pStyle w:val="BESEDILO"/>
        <w:rPr>
          <w:noProof/>
        </w:rPr>
      </w:pPr>
    </w:p>
    <w:p w14:paraId="54593007" w14:textId="77777777" w:rsidR="00167F8E" w:rsidRPr="00CC53A5" w:rsidRDefault="00167F8E" w:rsidP="00167F8E">
      <w:pPr>
        <w:pStyle w:val="BESEDILO"/>
        <w:rPr>
          <w:b/>
          <w:noProof/>
        </w:rPr>
      </w:pPr>
      <w:r w:rsidRPr="00CC53A5">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CC53A5"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CC53A5" w:rsidRDefault="00167F8E" w:rsidP="00167F8E">
            <w:pPr>
              <w:pStyle w:val="BESEDILO"/>
              <w:rPr>
                <w:bCs/>
                <w:noProof/>
              </w:rPr>
            </w:pPr>
            <w:r w:rsidRPr="00CC53A5">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CC53A5" w:rsidRDefault="00167F8E" w:rsidP="00167F8E">
            <w:pPr>
              <w:pStyle w:val="BESEDILO"/>
              <w:rPr>
                <w:b/>
                <w:bCs/>
                <w:noProof/>
              </w:rPr>
            </w:pPr>
          </w:p>
        </w:tc>
      </w:tr>
      <w:tr w:rsidR="0018100B" w:rsidRPr="00CC53A5"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CC53A5" w:rsidRDefault="00167F8E" w:rsidP="00167F8E">
            <w:pPr>
              <w:pStyle w:val="BESEDILO"/>
              <w:rPr>
                <w:bCs/>
                <w:noProof/>
              </w:rPr>
            </w:pPr>
            <w:r w:rsidRPr="00CC53A5">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CC53A5" w:rsidRDefault="00167F8E" w:rsidP="00167F8E">
            <w:pPr>
              <w:pStyle w:val="BESEDILO"/>
              <w:rPr>
                <w:bCs/>
                <w:noProof/>
              </w:rPr>
            </w:pPr>
          </w:p>
        </w:tc>
      </w:tr>
      <w:tr w:rsidR="0018100B" w:rsidRPr="00CC53A5"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CC53A5" w:rsidRDefault="00167F8E" w:rsidP="00167F8E">
            <w:pPr>
              <w:pStyle w:val="BESEDILO"/>
              <w:rPr>
                <w:bCs/>
                <w:noProof/>
              </w:rPr>
            </w:pPr>
            <w:r w:rsidRPr="00CC53A5">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CC53A5" w:rsidRDefault="00167F8E" w:rsidP="00167F8E">
            <w:pPr>
              <w:pStyle w:val="BESEDILO"/>
              <w:rPr>
                <w:bCs/>
                <w:noProof/>
              </w:rPr>
            </w:pPr>
          </w:p>
        </w:tc>
      </w:tr>
      <w:tr w:rsidR="00167F8E" w:rsidRPr="00CC53A5"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CC53A5" w:rsidRDefault="00167F8E" w:rsidP="00167F8E">
            <w:pPr>
              <w:pStyle w:val="BESEDILO"/>
              <w:rPr>
                <w:bCs/>
                <w:noProof/>
              </w:rPr>
            </w:pPr>
            <w:r w:rsidRPr="00CC53A5">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CC53A5" w:rsidRDefault="00167F8E" w:rsidP="00167F8E">
            <w:pPr>
              <w:pStyle w:val="BESEDILO"/>
              <w:rPr>
                <w:bCs/>
                <w:noProof/>
              </w:rPr>
            </w:pPr>
          </w:p>
          <w:p w14:paraId="41B85DEC" w14:textId="47DBA870"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tc>
      </w:tr>
    </w:tbl>
    <w:p w14:paraId="3B32907C" w14:textId="77777777" w:rsidR="00167F8E" w:rsidRPr="00CC53A5" w:rsidRDefault="00167F8E" w:rsidP="00167F8E">
      <w:pPr>
        <w:pStyle w:val="BESEDILO"/>
        <w:rPr>
          <w:noProof/>
        </w:rPr>
      </w:pPr>
    </w:p>
    <w:p w14:paraId="1DDDA916" w14:textId="77777777" w:rsidR="00167F8E" w:rsidRPr="00CC53A5" w:rsidRDefault="00167F8E" w:rsidP="00167F8E">
      <w:pPr>
        <w:pStyle w:val="BESEDILO"/>
        <w:rPr>
          <w:b/>
          <w:noProof/>
        </w:rPr>
      </w:pPr>
      <w:r w:rsidRPr="00CC53A5">
        <w:rPr>
          <w:b/>
          <w:noProof/>
        </w:rPr>
        <w:t>Lastniška struktura ponudnika:</w:t>
      </w:r>
    </w:p>
    <w:p w14:paraId="5BAC61C5" w14:textId="77777777" w:rsidR="00167F8E" w:rsidRPr="00CC53A5" w:rsidRDefault="00167F8E" w:rsidP="00167F8E">
      <w:pPr>
        <w:pStyle w:val="BESEDILO"/>
        <w:rPr>
          <w:b/>
          <w:i/>
          <w:noProof/>
        </w:rPr>
      </w:pPr>
    </w:p>
    <w:p w14:paraId="7F2FA5EB" w14:textId="77777777" w:rsidR="00167F8E" w:rsidRPr="00CC53A5" w:rsidRDefault="00167F8E" w:rsidP="00517350">
      <w:pPr>
        <w:pStyle w:val="BESEDILO"/>
        <w:numPr>
          <w:ilvl w:val="0"/>
          <w:numId w:val="15"/>
        </w:numPr>
        <w:rPr>
          <w:b/>
          <w:noProof/>
        </w:rPr>
      </w:pPr>
      <w:r w:rsidRPr="00CC53A5">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CC53A5"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CC53A5" w:rsidRDefault="00167F8E" w:rsidP="00167F8E">
            <w:pPr>
              <w:pStyle w:val="BESEDILO"/>
              <w:rPr>
                <w:bCs/>
                <w:noProof/>
              </w:rPr>
            </w:pPr>
            <w:r w:rsidRPr="00CC53A5">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CC53A5" w:rsidRDefault="00167F8E" w:rsidP="00167F8E">
            <w:pPr>
              <w:pStyle w:val="BESEDILO"/>
              <w:rPr>
                <w:b/>
                <w:bCs/>
                <w:noProof/>
              </w:rPr>
            </w:pPr>
          </w:p>
        </w:tc>
      </w:tr>
      <w:tr w:rsidR="0018100B" w:rsidRPr="00CC53A5"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CC53A5" w:rsidRDefault="00167F8E" w:rsidP="00167F8E">
            <w:pPr>
              <w:pStyle w:val="BESEDILO"/>
              <w:rPr>
                <w:bCs/>
                <w:noProof/>
              </w:rPr>
            </w:pPr>
          </w:p>
        </w:tc>
      </w:tr>
      <w:tr w:rsidR="0018100B" w:rsidRPr="00CC53A5"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CC53A5" w:rsidRDefault="00167F8E" w:rsidP="00167F8E">
            <w:pPr>
              <w:pStyle w:val="BESEDILO"/>
              <w:rPr>
                <w:bCs/>
                <w:noProof/>
              </w:rPr>
            </w:pPr>
          </w:p>
        </w:tc>
      </w:tr>
      <w:tr w:rsidR="00167F8E" w:rsidRPr="00CC53A5"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CC53A5" w:rsidRDefault="00167F8E" w:rsidP="00167F8E">
            <w:pPr>
              <w:pStyle w:val="BESEDILO"/>
              <w:rPr>
                <w:bCs/>
                <w:noProof/>
              </w:rPr>
            </w:pPr>
            <w:r w:rsidRPr="00CC53A5">
              <w:rPr>
                <w:bCs/>
                <w:noProof/>
              </w:rPr>
              <w:t>Tihi družbenik (ustrezno označi)</w:t>
            </w:r>
          </w:p>
          <w:p w14:paraId="54A99A82" w14:textId="0508DA68"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CC53A5" w:rsidRDefault="00167F8E" w:rsidP="00167F8E">
            <w:pPr>
              <w:pStyle w:val="BESEDILO"/>
              <w:rPr>
                <w:bCs/>
                <w:noProof/>
              </w:rPr>
            </w:pPr>
          </w:p>
          <w:p w14:paraId="5808EBB1" w14:textId="3B686F13"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p w14:paraId="6946CCA0" w14:textId="77777777" w:rsidR="00167F8E" w:rsidRPr="00CC53A5" w:rsidRDefault="00167F8E" w:rsidP="00167F8E">
            <w:pPr>
              <w:pStyle w:val="BESEDILO"/>
              <w:rPr>
                <w:bCs/>
                <w:noProof/>
              </w:rPr>
            </w:pPr>
          </w:p>
        </w:tc>
      </w:tr>
    </w:tbl>
    <w:p w14:paraId="12DCA876" w14:textId="77777777" w:rsidR="00167F8E" w:rsidRPr="00CC53A5"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CC53A5"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CC53A5" w:rsidRDefault="00167F8E" w:rsidP="00167F8E">
            <w:pPr>
              <w:pStyle w:val="BESEDILO"/>
              <w:rPr>
                <w:bCs/>
                <w:noProof/>
              </w:rPr>
            </w:pPr>
            <w:r w:rsidRPr="00CC53A5">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CC53A5" w:rsidRDefault="00167F8E" w:rsidP="00167F8E">
            <w:pPr>
              <w:pStyle w:val="BESEDILO"/>
              <w:rPr>
                <w:b/>
                <w:bCs/>
                <w:noProof/>
              </w:rPr>
            </w:pPr>
          </w:p>
        </w:tc>
      </w:tr>
      <w:tr w:rsidR="0018100B" w:rsidRPr="00CC53A5"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CC53A5" w:rsidRDefault="00167F8E" w:rsidP="00167F8E">
            <w:pPr>
              <w:pStyle w:val="BESEDILO"/>
              <w:rPr>
                <w:bCs/>
                <w:noProof/>
              </w:rPr>
            </w:pPr>
          </w:p>
        </w:tc>
      </w:tr>
      <w:tr w:rsidR="0018100B" w:rsidRPr="00CC53A5"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CC53A5" w:rsidRDefault="00167F8E" w:rsidP="00167F8E">
            <w:pPr>
              <w:pStyle w:val="BESEDILO"/>
              <w:rPr>
                <w:bCs/>
                <w:noProof/>
              </w:rPr>
            </w:pPr>
          </w:p>
        </w:tc>
      </w:tr>
      <w:tr w:rsidR="0018100B" w:rsidRPr="00CC53A5"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CC53A5" w:rsidRDefault="00167F8E" w:rsidP="00167F8E">
            <w:pPr>
              <w:pStyle w:val="BESEDILO"/>
              <w:rPr>
                <w:bCs/>
                <w:noProof/>
              </w:rPr>
            </w:pPr>
            <w:r w:rsidRPr="00CC53A5">
              <w:rPr>
                <w:bCs/>
                <w:noProof/>
              </w:rPr>
              <w:t>Tihi družbenik (DA – NE)</w:t>
            </w:r>
          </w:p>
          <w:p w14:paraId="73EF2A99" w14:textId="3FAF8513"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CC53A5" w:rsidRDefault="00167F8E" w:rsidP="00167F8E">
            <w:pPr>
              <w:pStyle w:val="BESEDILO"/>
              <w:rPr>
                <w:bCs/>
                <w:noProof/>
              </w:rPr>
            </w:pPr>
          </w:p>
        </w:tc>
      </w:tr>
    </w:tbl>
    <w:p w14:paraId="460C3F4F" w14:textId="77777777" w:rsidR="00167F8E" w:rsidRPr="00CC53A5" w:rsidRDefault="00167F8E" w:rsidP="00167F8E">
      <w:pPr>
        <w:pStyle w:val="BESEDILO"/>
        <w:rPr>
          <w:noProof/>
        </w:rPr>
      </w:pPr>
      <w:r w:rsidRPr="00CC53A5">
        <w:rPr>
          <w:noProof/>
        </w:rPr>
        <w:t xml:space="preserve"> (ustrezno nadaljujte seznam)</w:t>
      </w:r>
    </w:p>
    <w:p w14:paraId="5EE58C32" w14:textId="77777777" w:rsidR="00167F8E" w:rsidRPr="00CC53A5" w:rsidRDefault="00167F8E" w:rsidP="00167F8E">
      <w:pPr>
        <w:pStyle w:val="BESEDILO"/>
        <w:rPr>
          <w:noProof/>
        </w:rPr>
      </w:pPr>
    </w:p>
    <w:p w14:paraId="2740337B" w14:textId="77777777" w:rsidR="00167F8E" w:rsidRPr="00CC53A5" w:rsidRDefault="00167F8E" w:rsidP="00517350">
      <w:pPr>
        <w:pStyle w:val="BESEDILO"/>
        <w:numPr>
          <w:ilvl w:val="0"/>
          <w:numId w:val="15"/>
        </w:numPr>
        <w:rPr>
          <w:b/>
          <w:noProof/>
        </w:rPr>
      </w:pPr>
      <w:r w:rsidRPr="00CC53A5">
        <w:rPr>
          <w:b/>
          <w:noProof/>
        </w:rPr>
        <w:t>PODATKI O UDELEŽBI PRAVNIH OSEB V LASTNIŠTVU PONUDNIKA (VKLJUČNO S TIHIMI DRUŽBENIKI)</w:t>
      </w:r>
    </w:p>
    <w:p w14:paraId="6503BCF0" w14:textId="77777777" w:rsidR="00167F8E" w:rsidRPr="00CC53A5"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CC53A5"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CC53A5" w:rsidRDefault="00167F8E" w:rsidP="00167F8E">
            <w:pPr>
              <w:pStyle w:val="BESEDILO"/>
              <w:rPr>
                <w:b/>
                <w:bCs/>
                <w:noProof/>
              </w:rPr>
            </w:pPr>
          </w:p>
        </w:tc>
      </w:tr>
      <w:tr w:rsidR="0018100B" w:rsidRPr="00CC53A5"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CC53A5" w:rsidRDefault="00167F8E" w:rsidP="00167F8E">
            <w:pPr>
              <w:pStyle w:val="BESEDILO"/>
              <w:rPr>
                <w:bCs/>
                <w:noProof/>
              </w:rPr>
            </w:pPr>
          </w:p>
        </w:tc>
      </w:tr>
      <w:tr w:rsidR="0018100B" w:rsidRPr="00CC53A5"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CC53A5" w:rsidRDefault="00167F8E" w:rsidP="00167F8E">
            <w:pPr>
              <w:pStyle w:val="BESEDILO"/>
              <w:rPr>
                <w:bCs/>
                <w:noProof/>
              </w:rPr>
            </w:pPr>
          </w:p>
        </w:tc>
      </w:tr>
      <w:tr w:rsidR="0018100B" w:rsidRPr="00CC53A5"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CC53A5" w:rsidRDefault="00167F8E" w:rsidP="00167F8E">
            <w:pPr>
              <w:pStyle w:val="BESEDILO"/>
              <w:rPr>
                <w:bCs/>
                <w:noProof/>
              </w:rPr>
            </w:pPr>
          </w:p>
        </w:tc>
      </w:tr>
      <w:tr w:rsidR="00167F8E" w:rsidRPr="00CC53A5"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CC53A5" w:rsidRDefault="00167F8E" w:rsidP="00167F8E">
            <w:pPr>
              <w:pStyle w:val="BESEDILO"/>
              <w:rPr>
                <w:bCs/>
                <w:noProof/>
              </w:rPr>
            </w:pPr>
            <w:r w:rsidRPr="00CC53A5">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CC53A5" w:rsidRDefault="00167F8E" w:rsidP="00167F8E">
            <w:pPr>
              <w:pStyle w:val="BESEDILO"/>
              <w:rPr>
                <w:bCs/>
                <w:noProof/>
              </w:rPr>
            </w:pPr>
          </w:p>
          <w:p w14:paraId="2473E2E7" w14:textId="07C9044C"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tc>
      </w:tr>
    </w:tbl>
    <w:p w14:paraId="4D20083E" w14:textId="77777777" w:rsidR="00167F8E" w:rsidRPr="00CC53A5" w:rsidRDefault="00167F8E" w:rsidP="00167F8E">
      <w:pPr>
        <w:pStyle w:val="BESEDILO"/>
        <w:rPr>
          <w:b/>
          <w:bCs/>
          <w:noProof/>
        </w:rPr>
      </w:pPr>
    </w:p>
    <w:p w14:paraId="60E902C5" w14:textId="77777777" w:rsidR="00167F8E" w:rsidRPr="00CC53A5" w:rsidRDefault="00167F8E" w:rsidP="00167F8E">
      <w:pPr>
        <w:pStyle w:val="BESEDILO"/>
        <w:rPr>
          <w:noProof/>
        </w:rPr>
      </w:pPr>
      <w:r w:rsidRPr="00CC53A5">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CC53A5"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CC53A5" w:rsidRDefault="00167F8E" w:rsidP="00167F8E">
            <w:pPr>
              <w:pStyle w:val="BESEDILO"/>
              <w:rPr>
                <w:bCs/>
                <w:noProof/>
              </w:rPr>
            </w:pPr>
            <w:r w:rsidRPr="00CC53A5">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CC53A5" w:rsidRDefault="00167F8E" w:rsidP="00167F8E">
            <w:pPr>
              <w:pStyle w:val="BESEDILO"/>
              <w:rPr>
                <w:b/>
                <w:bCs/>
                <w:noProof/>
              </w:rPr>
            </w:pPr>
          </w:p>
        </w:tc>
      </w:tr>
      <w:tr w:rsidR="0018100B" w:rsidRPr="00CC53A5"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CC53A5" w:rsidRDefault="00167F8E" w:rsidP="00167F8E">
            <w:pPr>
              <w:pStyle w:val="BESEDILO"/>
              <w:rPr>
                <w:bCs/>
                <w:noProof/>
              </w:rPr>
            </w:pPr>
          </w:p>
        </w:tc>
      </w:tr>
      <w:tr w:rsidR="0018100B" w:rsidRPr="00CC53A5"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CC53A5" w:rsidRDefault="00167F8E" w:rsidP="00167F8E">
            <w:pPr>
              <w:pStyle w:val="BESEDILO"/>
              <w:rPr>
                <w:bCs/>
                <w:noProof/>
              </w:rPr>
            </w:pPr>
          </w:p>
        </w:tc>
      </w:tr>
      <w:tr w:rsidR="00167F8E" w:rsidRPr="00CC53A5"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CC53A5" w:rsidRDefault="00167F8E" w:rsidP="00167F8E">
            <w:pPr>
              <w:pStyle w:val="BESEDILO"/>
              <w:rPr>
                <w:bCs/>
                <w:noProof/>
              </w:rPr>
            </w:pPr>
            <w:r w:rsidRPr="00CC53A5">
              <w:rPr>
                <w:bCs/>
                <w:noProof/>
              </w:rPr>
              <w:t>Tihi družbenik (DA – NE)</w:t>
            </w:r>
          </w:p>
          <w:p w14:paraId="74300B41" w14:textId="4B90F3B5"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CC53A5" w:rsidRDefault="00167F8E" w:rsidP="00167F8E">
            <w:pPr>
              <w:pStyle w:val="BESEDILO"/>
              <w:rPr>
                <w:bCs/>
                <w:noProof/>
              </w:rPr>
            </w:pPr>
          </w:p>
        </w:tc>
      </w:tr>
    </w:tbl>
    <w:p w14:paraId="6BC1A48E" w14:textId="77777777" w:rsidR="00167F8E" w:rsidRPr="00CC53A5" w:rsidRDefault="00167F8E" w:rsidP="00167F8E">
      <w:pPr>
        <w:pStyle w:val="BESEDILO"/>
        <w:rPr>
          <w:noProof/>
        </w:rPr>
      </w:pPr>
    </w:p>
    <w:p w14:paraId="7ED2C4EE" w14:textId="77777777" w:rsidR="00167F8E" w:rsidRPr="00CC53A5" w:rsidRDefault="00167F8E" w:rsidP="00167F8E">
      <w:pPr>
        <w:pStyle w:val="BESEDILO"/>
        <w:rPr>
          <w:noProof/>
        </w:rPr>
      </w:pPr>
      <w:r w:rsidRPr="00CC53A5">
        <w:rPr>
          <w:noProof/>
        </w:rPr>
        <w:t>(ustrezno nadaljujte seznam)</w:t>
      </w:r>
    </w:p>
    <w:p w14:paraId="76D9EDA5" w14:textId="77777777" w:rsidR="00167F8E" w:rsidRPr="00CC53A5" w:rsidRDefault="00167F8E" w:rsidP="00167F8E">
      <w:pPr>
        <w:pStyle w:val="BESEDILO"/>
        <w:rPr>
          <w:noProof/>
        </w:rPr>
      </w:pPr>
    </w:p>
    <w:p w14:paraId="217ED7A4" w14:textId="77777777" w:rsidR="00167F8E" w:rsidRPr="00CC53A5" w:rsidRDefault="00167F8E" w:rsidP="00167F8E">
      <w:pPr>
        <w:pStyle w:val="BESEDILO"/>
        <w:rPr>
          <w:noProof/>
        </w:rPr>
      </w:pPr>
    </w:p>
    <w:p w14:paraId="1A237C6E" w14:textId="77777777" w:rsidR="00167F8E" w:rsidRPr="00CC53A5" w:rsidRDefault="00167F8E" w:rsidP="00167F8E">
      <w:pPr>
        <w:pStyle w:val="BESEDILO"/>
        <w:rPr>
          <w:noProof/>
        </w:rPr>
      </w:pPr>
    </w:p>
    <w:p w14:paraId="5E69573C" w14:textId="77777777" w:rsidR="00167F8E" w:rsidRPr="00CC53A5" w:rsidRDefault="00167F8E" w:rsidP="00167F8E">
      <w:pPr>
        <w:pStyle w:val="BESEDILO"/>
        <w:rPr>
          <w:noProof/>
        </w:rPr>
      </w:pPr>
    </w:p>
    <w:p w14:paraId="0A447962" w14:textId="77777777" w:rsidR="00167F8E" w:rsidRPr="00CC53A5" w:rsidRDefault="00167F8E" w:rsidP="00167F8E">
      <w:pPr>
        <w:pStyle w:val="BESEDILO"/>
        <w:rPr>
          <w:noProof/>
        </w:rPr>
      </w:pPr>
    </w:p>
    <w:p w14:paraId="7FF15D3E" w14:textId="77777777" w:rsidR="00167F8E" w:rsidRPr="00CC53A5" w:rsidRDefault="00167F8E" w:rsidP="00167F8E">
      <w:pPr>
        <w:pStyle w:val="BESEDILO"/>
        <w:rPr>
          <w:noProof/>
        </w:rPr>
      </w:pPr>
    </w:p>
    <w:p w14:paraId="69932003" w14:textId="77777777" w:rsidR="00167F8E" w:rsidRPr="00CC53A5" w:rsidRDefault="00167F8E" w:rsidP="00517350">
      <w:pPr>
        <w:pStyle w:val="BESEDILO"/>
        <w:numPr>
          <w:ilvl w:val="0"/>
          <w:numId w:val="15"/>
        </w:numPr>
        <w:rPr>
          <w:b/>
          <w:noProof/>
        </w:rPr>
      </w:pPr>
      <w:r w:rsidRPr="00CC53A5">
        <w:rPr>
          <w:b/>
          <w:noProof/>
        </w:rPr>
        <w:lastRenderedPageBreak/>
        <w:t>PODATKI O POVEZANIH DRUŽBAH</w:t>
      </w:r>
    </w:p>
    <w:p w14:paraId="4C40031B" w14:textId="77777777" w:rsidR="00167F8E" w:rsidRPr="00CC53A5"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CC53A5"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CC53A5" w:rsidRDefault="00167F8E" w:rsidP="00167F8E">
            <w:pPr>
              <w:pStyle w:val="BESEDILO"/>
              <w:rPr>
                <w:b/>
                <w:bCs/>
                <w:noProof/>
              </w:rPr>
            </w:pPr>
          </w:p>
        </w:tc>
      </w:tr>
      <w:tr w:rsidR="0018100B" w:rsidRPr="00CC53A5"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CC53A5" w:rsidRDefault="00167F8E" w:rsidP="00167F8E">
            <w:pPr>
              <w:pStyle w:val="BESEDILO"/>
              <w:rPr>
                <w:bCs/>
                <w:noProof/>
              </w:rPr>
            </w:pPr>
          </w:p>
        </w:tc>
      </w:tr>
      <w:tr w:rsidR="0018100B" w:rsidRPr="00CC53A5"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CC53A5" w:rsidRDefault="00167F8E" w:rsidP="00167F8E">
            <w:pPr>
              <w:pStyle w:val="BESEDILO"/>
              <w:rPr>
                <w:bCs/>
                <w:noProof/>
              </w:rPr>
            </w:pPr>
          </w:p>
        </w:tc>
      </w:tr>
      <w:tr w:rsidR="0018100B" w:rsidRPr="00CC53A5"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CC53A5"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CC53A5" w:rsidRDefault="00167F8E" w:rsidP="00167F8E">
            <w:pPr>
              <w:pStyle w:val="BESEDILO"/>
              <w:rPr>
                <w:bCs/>
                <w:noProof/>
              </w:rPr>
            </w:pPr>
          </w:p>
        </w:tc>
      </w:tr>
    </w:tbl>
    <w:p w14:paraId="31FF4ABF" w14:textId="2E8C2CE8" w:rsidR="00167F8E" w:rsidRPr="00CC53A5" w:rsidRDefault="00167F8E" w:rsidP="00167F8E">
      <w:pPr>
        <w:pStyle w:val="BESEDILO"/>
        <w:rPr>
          <w:b/>
          <w:noProof/>
        </w:rPr>
      </w:pPr>
      <w:r w:rsidRPr="00CC53A5">
        <w:rPr>
          <w:b/>
          <w:noProof/>
        </w:rPr>
        <w:t>je v medsebojnem razmerju, v skladu s 527. Členom ZGD s pravno osebo:</w:t>
      </w:r>
    </w:p>
    <w:p w14:paraId="52A3800B" w14:textId="77777777" w:rsidR="008C7737" w:rsidRPr="00CC53A5"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CC53A5"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CC53A5" w:rsidRDefault="00167F8E" w:rsidP="00167F8E">
            <w:pPr>
              <w:pStyle w:val="BESEDILO"/>
              <w:rPr>
                <w:b/>
                <w:bCs/>
                <w:noProof/>
              </w:rPr>
            </w:pPr>
          </w:p>
        </w:tc>
      </w:tr>
      <w:tr w:rsidR="0018100B" w:rsidRPr="00CC53A5"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CC53A5" w:rsidRDefault="00167F8E" w:rsidP="00167F8E">
            <w:pPr>
              <w:pStyle w:val="BESEDILO"/>
              <w:rPr>
                <w:bCs/>
                <w:noProof/>
              </w:rPr>
            </w:pPr>
          </w:p>
        </w:tc>
      </w:tr>
      <w:tr w:rsidR="0018100B" w:rsidRPr="00CC53A5"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CC53A5" w:rsidRDefault="00167F8E" w:rsidP="00167F8E">
            <w:pPr>
              <w:pStyle w:val="BESEDILO"/>
              <w:rPr>
                <w:bCs/>
                <w:noProof/>
              </w:rPr>
            </w:pPr>
          </w:p>
        </w:tc>
      </w:tr>
      <w:tr w:rsidR="00167F8E" w:rsidRPr="00CC53A5"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CC53A5" w:rsidRDefault="00167F8E" w:rsidP="00167F8E">
            <w:pPr>
              <w:pStyle w:val="BESEDILO"/>
              <w:rPr>
                <w:b/>
                <w:bCs/>
                <w:noProof/>
              </w:rPr>
            </w:pPr>
            <w:r w:rsidRPr="00CC53A5">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CC53A5" w:rsidRDefault="00167F8E" w:rsidP="00167F8E">
            <w:pPr>
              <w:pStyle w:val="BESEDILO"/>
              <w:rPr>
                <w:bCs/>
                <w:noProof/>
              </w:rPr>
            </w:pPr>
          </w:p>
        </w:tc>
      </w:tr>
    </w:tbl>
    <w:p w14:paraId="5C9D77E1" w14:textId="77777777" w:rsidR="00167F8E" w:rsidRPr="00CC53A5" w:rsidRDefault="00167F8E" w:rsidP="00167F8E">
      <w:pPr>
        <w:pStyle w:val="BESEDILO"/>
        <w:rPr>
          <w:noProof/>
        </w:rPr>
      </w:pPr>
    </w:p>
    <w:p w14:paraId="200CDD4A" w14:textId="77777777" w:rsidR="00167F8E" w:rsidRPr="00CC53A5" w:rsidRDefault="00167F8E" w:rsidP="00167F8E">
      <w:pPr>
        <w:pStyle w:val="BESEDILO"/>
        <w:rPr>
          <w:noProof/>
        </w:rPr>
      </w:pPr>
      <w:r w:rsidRPr="00CC53A5">
        <w:rPr>
          <w:noProof/>
        </w:rPr>
        <w:t>(ustrezno nadaljujte seznam)</w:t>
      </w:r>
    </w:p>
    <w:p w14:paraId="28921E99" w14:textId="77777777" w:rsidR="00167F8E" w:rsidRPr="00CC53A5" w:rsidRDefault="00167F8E" w:rsidP="00167F8E">
      <w:pPr>
        <w:pStyle w:val="BESEDILO"/>
        <w:rPr>
          <w:noProof/>
        </w:rPr>
      </w:pPr>
    </w:p>
    <w:p w14:paraId="08ACAEB3" w14:textId="77777777" w:rsidR="00167F8E" w:rsidRPr="00CC53A5" w:rsidRDefault="00167F8E" w:rsidP="00167F8E">
      <w:pPr>
        <w:pStyle w:val="BESEDILO"/>
        <w:rPr>
          <w:noProof/>
        </w:rPr>
      </w:pPr>
      <w:r w:rsidRPr="00CC53A5">
        <w:rPr>
          <w:noProof/>
        </w:rPr>
        <w:t>Izjavljam, da sem kot fizične osebe – udeležence v lastništvu ponudnika navedel:</w:t>
      </w:r>
    </w:p>
    <w:p w14:paraId="63B6B7B5" w14:textId="77777777" w:rsidR="00167F8E" w:rsidRPr="00CC53A5" w:rsidRDefault="00167F8E" w:rsidP="00517350">
      <w:pPr>
        <w:pStyle w:val="BESEDILO"/>
        <w:numPr>
          <w:ilvl w:val="0"/>
          <w:numId w:val="16"/>
        </w:numPr>
        <w:rPr>
          <w:noProof/>
        </w:rPr>
      </w:pPr>
      <w:r w:rsidRPr="00CC53A5">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CC53A5" w:rsidRDefault="00167F8E" w:rsidP="00517350">
      <w:pPr>
        <w:pStyle w:val="BESEDILO"/>
        <w:numPr>
          <w:ilvl w:val="0"/>
          <w:numId w:val="16"/>
        </w:numPr>
        <w:rPr>
          <w:noProof/>
        </w:rPr>
      </w:pPr>
      <w:r w:rsidRPr="00CC53A5">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CC53A5" w:rsidRDefault="00167F8E" w:rsidP="00167F8E">
      <w:pPr>
        <w:pStyle w:val="BESEDILO"/>
        <w:rPr>
          <w:noProof/>
        </w:rPr>
      </w:pPr>
    </w:p>
    <w:p w14:paraId="2342A538" w14:textId="77777777" w:rsidR="00167F8E" w:rsidRPr="00CC53A5" w:rsidRDefault="00167F8E" w:rsidP="00167F8E">
      <w:pPr>
        <w:pStyle w:val="BESEDILO"/>
        <w:rPr>
          <w:noProof/>
        </w:rPr>
      </w:pPr>
      <w:r w:rsidRPr="00CC53A5">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CC53A5" w:rsidRDefault="00E6617A" w:rsidP="00167F8E">
      <w:pPr>
        <w:pStyle w:val="BESEDILO"/>
        <w:rPr>
          <w:noProof/>
        </w:rPr>
      </w:pPr>
    </w:p>
    <w:p w14:paraId="115144A3" w14:textId="147607FF" w:rsidR="00E6617A" w:rsidRPr="00CC53A5" w:rsidRDefault="00E6617A" w:rsidP="00E6617A">
      <w:pPr>
        <w:tabs>
          <w:tab w:val="center" w:pos="7020"/>
        </w:tabs>
        <w:suppressAutoHyphens/>
        <w:rPr>
          <w:rFonts w:cs="Arial"/>
          <w:lang w:eastAsia="ar-SA"/>
        </w:rPr>
      </w:pPr>
      <w:r w:rsidRPr="00CC53A5">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CC53A5" w:rsidRDefault="00167F8E" w:rsidP="00167F8E">
      <w:pPr>
        <w:pStyle w:val="BESEDILO"/>
        <w:rPr>
          <w:noProof/>
        </w:rPr>
      </w:pPr>
    </w:p>
    <w:p w14:paraId="155AE450" w14:textId="77777777" w:rsidR="00167F8E" w:rsidRPr="00CC53A5" w:rsidRDefault="00167F8E" w:rsidP="00167F8E">
      <w:pPr>
        <w:pStyle w:val="BESEDILO"/>
        <w:rPr>
          <w:noProof/>
        </w:rPr>
      </w:pPr>
      <w:r w:rsidRPr="00CC53A5">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CC53A5" w:rsidRDefault="00167F8E" w:rsidP="00167F8E">
      <w:pPr>
        <w:pStyle w:val="BESEDILO"/>
        <w:rPr>
          <w:noProof/>
        </w:rPr>
      </w:pPr>
    </w:p>
    <w:p w14:paraId="184F0F48" w14:textId="61E3E2D0" w:rsidR="00167F8E" w:rsidRPr="00CC53A5" w:rsidRDefault="00167F8E" w:rsidP="00167F8E">
      <w:pPr>
        <w:pStyle w:val="BESEDILO"/>
        <w:rPr>
          <w:noProof/>
        </w:rPr>
      </w:pPr>
    </w:p>
    <w:p w14:paraId="7E813401" w14:textId="77777777" w:rsidR="00E95BB0" w:rsidRPr="00CC53A5" w:rsidRDefault="00E95BB0" w:rsidP="00167F8E">
      <w:pPr>
        <w:pStyle w:val="BESEDILO"/>
        <w:rPr>
          <w:noProof/>
        </w:rPr>
      </w:pPr>
    </w:p>
    <w:p w14:paraId="2C09F966" w14:textId="77777777" w:rsidR="00167F8E" w:rsidRPr="00CC53A5" w:rsidRDefault="00167F8E" w:rsidP="00167F8E">
      <w:pPr>
        <w:pStyle w:val="BESEDILO"/>
        <w:rPr>
          <w:noProof/>
        </w:rPr>
      </w:pPr>
      <w:r w:rsidRPr="00CC53A5">
        <w:rPr>
          <w:noProof/>
        </w:rPr>
        <w:t>Kraj in datum:</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Ime in priimek zakonitega zastopnika:</w:t>
      </w:r>
    </w:p>
    <w:p w14:paraId="15B19965" w14:textId="77777777" w:rsidR="00167F8E" w:rsidRPr="00CC53A5" w:rsidRDefault="00167F8E" w:rsidP="00167F8E">
      <w:pPr>
        <w:pStyle w:val="BESEDILO"/>
        <w:rPr>
          <w:noProof/>
        </w:rPr>
      </w:pPr>
    </w:p>
    <w:p w14:paraId="59567B47" w14:textId="4A98817F" w:rsidR="00167F8E" w:rsidRPr="00CC53A5" w:rsidRDefault="00167F8E" w:rsidP="00167F8E">
      <w:pPr>
        <w:pStyle w:val="BESEDILO"/>
        <w:rPr>
          <w:noProof/>
        </w:rPr>
      </w:pPr>
      <w:r w:rsidRPr="00CC53A5">
        <w:rPr>
          <w:noProof/>
        </w:rPr>
        <w:t>____________________________</w:t>
      </w:r>
      <w:r w:rsidRPr="00CC53A5">
        <w:rPr>
          <w:noProof/>
        </w:rPr>
        <w:tab/>
      </w:r>
      <w:r w:rsidRPr="00CC53A5">
        <w:rPr>
          <w:noProof/>
        </w:rPr>
        <w:tab/>
      </w:r>
      <w:r w:rsidRPr="00CC53A5">
        <w:rPr>
          <w:noProof/>
        </w:rPr>
        <w:tab/>
      </w:r>
      <w:r w:rsidR="00E95BB0" w:rsidRPr="00CC53A5">
        <w:rPr>
          <w:noProof/>
        </w:rPr>
        <w:tab/>
      </w:r>
      <w:r w:rsidRPr="00CC53A5">
        <w:rPr>
          <w:noProof/>
        </w:rPr>
        <w:t>_____________________________</w:t>
      </w:r>
    </w:p>
    <w:p w14:paraId="65C4267C" w14:textId="77777777" w:rsidR="00167F8E" w:rsidRPr="00CC53A5" w:rsidRDefault="00167F8E" w:rsidP="00167F8E">
      <w:pPr>
        <w:pStyle w:val="BESEDILO"/>
        <w:rPr>
          <w:noProof/>
        </w:rPr>
      </w:pPr>
    </w:p>
    <w:p w14:paraId="31055F21" w14:textId="77777777" w:rsidR="00167F8E" w:rsidRPr="00CC53A5" w:rsidRDefault="00167F8E" w:rsidP="00167F8E">
      <w:pPr>
        <w:pStyle w:val="BESEDILO"/>
        <w:rPr>
          <w:noProof/>
        </w:rPr>
      </w:pPr>
      <w:r w:rsidRPr="00CC53A5">
        <w:rPr>
          <w:noProof/>
        </w:rPr>
        <w:tab/>
      </w:r>
    </w:p>
    <w:p w14:paraId="361F4709" w14:textId="4B4CF1C5" w:rsidR="00167F8E" w:rsidRPr="0018100B" w:rsidRDefault="00E95BB0" w:rsidP="00291F85">
      <w:pPr>
        <w:pStyle w:val="BESEDILO"/>
        <w:jc w:val="center"/>
        <w:rPr>
          <w:noProof/>
        </w:rPr>
      </w:pP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r>
      <w:r w:rsidR="00167F8E" w:rsidRPr="00CC53A5">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B08" w14:textId="77777777" w:rsidR="003A458A" w:rsidRDefault="003A458A" w:rsidP="00A108D5">
      <w:r>
        <w:separator/>
      </w:r>
    </w:p>
  </w:endnote>
  <w:endnote w:type="continuationSeparator" w:id="0">
    <w:p w14:paraId="36E47333" w14:textId="77777777" w:rsidR="003A458A" w:rsidRDefault="003A45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6314B8EB"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w:t>
    </w:r>
    <w:r w:rsidR="002443C6">
      <w:rPr>
        <w:rFonts w:ascii="Arial" w:hAnsi="Arial" w:cs="Arial"/>
        <w:sz w:val="14"/>
        <w:szCs w:val="14"/>
        <w:lang w:val="sl-SI"/>
      </w:rPr>
      <w:t>B1090</w:t>
    </w:r>
    <w:r>
      <w:rPr>
        <w:rFonts w:ascii="Arial" w:hAnsi="Arial" w:cs="Arial"/>
        <w:sz w:val="14"/>
        <w:szCs w:val="14"/>
        <w:lang w:val="sl-SI"/>
      </w:rPr>
      <w:t xml:space="preserve"> / </w:t>
    </w:r>
    <w:r w:rsidR="002443C6">
      <w:rPr>
        <w:rFonts w:ascii="Arial" w:hAnsi="Arial" w:cs="Arial"/>
        <w:sz w:val="14"/>
        <w:szCs w:val="14"/>
        <w:lang w:val="sl-SI"/>
      </w:rPr>
      <w:t xml:space="preserve">Nakup strežniškega sistema za </w:t>
    </w:r>
    <w:r w:rsidR="0041406F" w:rsidRPr="0041406F">
      <w:rPr>
        <w:rFonts w:ascii="Arial" w:hAnsi="Arial" w:cs="Arial"/>
        <w:sz w:val="14"/>
        <w:szCs w:val="14"/>
        <w:lang w:val="sl-SI"/>
      </w:rPr>
      <w:t>namen razpoznave</w:t>
    </w:r>
    <w:r w:rsidR="00BE341D">
      <w:rPr>
        <w:rFonts w:ascii="Arial" w:hAnsi="Arial" w:cs="Arial"/>
        <w:sz w:val="14"/>
        <w:szCs w:val="14"/>
        <w:lang w:val="sl-SI"/>
      </w:rPr>
      <w:t xml:space="preserve"> zvoka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EA4" w14:textId="77777777" w:rsidR="003A458A" w:rsidRDefault="003A458A" w:rsidP="00A108D5">
      <w:r>
        <w:separator/>
      </w:r>
    </w:p>
  </w:footnote>
  <w:footnote w:type="continuationSeparator" w:id="0">
    <w:p w14:paraId="2E63CF24" w14:textId="77777777" w:rsidR="003A458A" w:rsidRDefault="003A45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4D7165FE" w:rsidR="009F1EA7" w:rsidRDefault="009F1EA7" w:rsidP="009F1EA7">
    <w:pPr>
      <w:pStyle w:val="Header"/>
      <w:tabs>
        <w:tab w:val="clear" w:pos="4153"/>
        <w:tab w:val="clear" w:pos="8306"/>
        <w:tab w:val="left" w:pos="5040"/>
      </w:tabs>
    </w:pPr>
    <w:r>
      <w:rPr>
        <w:noProof/>
      </w:rPr>
      <w:drawing>
        <wp:anchor distT="0" distB="0" distL="114300" distR="114300" simplePos="0" relativeHeight="251661312" behindDoc="1" locked="0" layoutInCell="1" allowOverlap="1" wp14:anchorId="012AB48E" wp14:editId="6F6A292E">
          <wp:simplePos x="0" y="0"/>
          <wp:positionH relativeFrom="column">
            <wp:posOffset>-906145</wp:posOffset>
          </wp:positionH>
          <wp:positionV relativeFrom="paragraph">
            <wp:posOffset>-662293</wp:posOffset>
          </wp:positionV>
          <wp:extent cx="7531694" cy="950595"/>
          <wp:effectExtent l="0" t="0" r="0" b="1905"/>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694" cy="950595"/>
                  </a:xfrm>
                  <a:prstGeom prst="rect">
                    <a:avLst/>
                  </a:prstGeom>
                </pic:spPr>
              </pic:pic>
            </a:graphicData>
          </a:graphic>
          <wp14:sizeRelH relativeFrom="page">
            <wp14:pctWidth>0</wp14:pctWidth>
          </wp14:sizeRelH>
          <wp14:sizeRelV relativeFrom="page">
            <wp14:pctHeight>0</wp14:pctHeight>
          </wp14:sizeRelV>
        </wp:anchor>
      </w:drawing>
    </w:r>
    <w:r>
      <w:tab/>
    </w:r>
  </w:p>
  <w:p w14:paraId="0EB0F188" w14:textId="3B467E25" w:rsidR="006D6B9B" w:rsidRPr="009F1EA7" w:rsidRDefault="006D6B9B"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C23BC4"/>
    <w:multiLevelType w:val="hybridMultilevel"/>
    <w:tmpl w:val="3FAC0D52"/>
    <w:lvl w:ilvl="0" w:tplc="43102EF0">
      <w:start w:val="1"/>
      <w:numFmt w:val="bullet"/>
      <w:lvlText w:val=""/>
      <w:lvlJc w:val="left"/>
      <w:pPr>
        <w:ind w:left="720" w:hanging="360"/>
      </w:pPr>
      <w:rPr>
        <w:rFonts w:ascii="Symbol" w:hAnsi="Symbol" w:hint="default"/>
      </w:rPr>
    </w:lvl>
    <w:lvl w:ilvl="1" w:tplc="0AEC8468">
      <w:start w:val="1"/>
      <w:numFmt w:val="bullet"/>
      <w:lvlText w:val="o"/>
      <w:lvlJc w:val="left"/>
      <w:pPr>
        <w:ind w:left="1440" w:hanging="360"/>
      </w:pPr>
      <w:rPr>
        <w:rFonts w:ascii="Courier New" w:hAnsi="Courier New" w:hint="default"/>
      </w:rPr>
    </w:lvl>
    <w:lvl w:ilvl="2" w:tplc="15E412AA">
      <w:start w:val="1"/>
      <w:numFmt w:val="bullet"/>
      <w:lvlText w:val=""/>
      <w:lvlJc w:val="left"/>
      <w:pPr>
        <w:ind w:left="2160" w:hanging="360"/>
      </w:pPr>
      <w:rPr>
        <w:rFonts w:ascii="Wingdings" w:hAnsi="Wingdings" w:hint="default"/>
      </w:rPr>
    </w:lvl>
    <w:lvl w:ilvl="3" w:tplc="73B2EB56">
      <w:start w:val="1"/>
      <w:numFmt w:val="bullet"/>
      <w:lvlText w:val=""/>
      <w:lvlJc w:val="left"/>
      <w:pPr>
        <w:ind w:left="2880" w:hanging="360"/>
      </w:pPr>
      <w:rPr>
        <w:rFonts w:ascii="Symbol" w:hAnsi="Symbol" w:hint="default"/>
      </w:rPr>
    </w:lvl>
    <w:lvl w:ilvl="4" w:tplc="DF7AEBFA">
      <w:start w:val="1"/>
      <w:numFmt w:val="bullet"/>
      <w:lvlText w:val="o"/>
      <w:lvlJc w:val="left"/>
      <w:pPr>
        <w:ind w:left="3600" w:hanging="360"/>
      </w:pPr>
      <w:rPr>
        <w:rFonts w:ascii="Courier New" w:hAnsi="Courier New" w:hint="default"/>
      </w:rPr>
    </w:lvl>
    <w:lvl w:ilvl="5" w:tplc="99FC06E0">
      <w:start w:val="1"/>
      <w:numFmt w:val="bullet"/>
      <w:lvlText w:val=""/>
      <w:lvlJc w:val="left"/>
      <w:pPr>
        <w:ind w:left="4320" w:hanging="360"/>
      </w:pPr>
      <w:rPr>
        <w:rFonts w:ascii="Wingdings" w:hAnsi="Wingdings" w:hint="default"/>
      </w:rPr>
    </w:lvl>
    <w:lvl w:ilvl="6" w:tplc="3B440B94">
      <w:start w:val="1"/>
      <w:numFmt w:val="bullet"/>
      <w:lvlText w:val=""/>
      <w:lvlJc w:val="left"/>
      <w:pPr>
        <w:ind w:left="5040" w:hanging="360"/>
      </w:pPr>
      <w:rPr>
        <w:rFonts w:ascii="Symbol" w:hAnsi="Symbol" w:hint="default"/>
      </w:rPr>
    </w:lvl>
    <w:lvl w:ilvl="7" w:tplc="997CB52C">
      <w:start w:val="1"/>
      <w:numFmt w:val="bullet"/>
      <w:lvlText w:val="o"/>
      <w:lvlJc w:val="left"/>
      <w:pPr>
        <w:ind w:left="5760" w:hanging="360"/>
      </w:pPr>
      <w:rPr>
        <w:rFonts w:ascii="Courier New" w:hAnsi="Courier New" w:hint="default"/>
      </w:rPr>
    </w:lvl>
    <w:lvl w:ilvl="8" w:tplc="0D0CD058">
      <w:start w:val="1"/>
      <w:numFmt w:val="bullet"/>
      <w:lvlText w:val=""/>
      <w:lvlJc w:val="left"/>
      <w:pPr>
        <w:ind w:left="6480" w:hanging="360"/>
      </w:pPr>
      <w:rPr>
        <w:rFonts w:ascii="Wingdings" w:hAnsi="Wingdings" w:hint="default"/>
      </w:rPr>
    </w:lvl>
  </w:abstractNum>
  <w:abstractNum w:abstractNumId="14" w15:restartNumberingAfterBreak="0">
    <w:nsid w:val="18C21035"/>
    <w:multiLevelType w:val="hybridMultilevel"/>
    <w:tmpl w:val="F3A49B88"/>
    <w:lvl w:ilvl="0" w:tplc="55F88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C855A4"/>
    <w:multiLevelType w:val="hybridMultilevel"/>
    <w:tmpl w:val="E1562C22"/>
    <w:lvl w:ilvl="0" w:tplc="55F88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C643B"/>
    <w:multiLevelType w:val="hybridMultilevel"/>
    <w:tmpl w:val="1D8E1A80"/>
    <w:lvl w:ilvl="0" w:tplc="0A746FBC">
      <w:start w:val="1"/>
      <w:numFmt w:val="bullet"/>
      <w:lvlText w:val=""/>
      <w:lvlJc w:val="left"/>
      <w:pPr>
        <w:ind w:left="720" w:hanging="360"/>
      </w:pPr>
      <w:rPr>
        <w:rFonts w:ascii="Symbol" w:hAnsi="Symbol" w:hint="default"/>
      </w:rPr>
    </w:lvl>
    <w:lvl w:ilvl="1" w:tplc="DA1CE8AC">
      <w:start w:val="1"/>
      <w:numFmt w:val="bullet"/>
      <w:lvlText w:val="o"/>
      <w:lvlJc w:val="left"/>
      <w:pPr>
        <w:ind w:left="1440" w:hanging="360"/>
      </w:pPr>
      <w:rPr>
        <w:rFonts w:ascii="Courier New" w:hAnsi="Courier New" w:hint="default"/>
      </w:rPr>
    </w:lvl>
    <w:lvl w:ilvl="2" w:tplc="C2F25662">
      <w:start w:val="1"/>
      <w:numFmt w:val="bullet"/>
      <w:lvlText w:val=""/>
      <w:lvlJc w:val="left"/>
      <w:pPr>
        <w:ind w:left="2160" w:hanging="360"/>
      </w:pPr>
      <w:rPr>
        <w:rFonts w:ascii="Wingdings" w:hAnsi="Wingdings" w:hint="default"/>
      </w:rPr>
    </w:lvl>
    <w:lvl w:ilvl="3" w:tplc="7C14971C">
      <w:start w:val="1"/>
      <w:numFmt w:val="bullet"/>
      <w:lvlText w:val=""/>
      <w:lvlJc w:val="left"/>
      <w:pPr>
        <w:ind w:left="2880" w:hanging="360"/>
      </w:pPr>
      <w:rPr>
        <w:rFonts w:ascii="Symbol" w:hAnsi="Symbol" w:hint="default"/>
      </w:rPr>
    </w:lvl>
    <w:lvl w:ilvl="4" w:tplc="AAD64232">
      <w:start w:val="1"/>
      <w:numFmt w:val="bullet"/>
      <w:lvlText w:val="o"/>
      <w:lvlJc w:val="left"/>
      <w:pPr>
        <w:ind w:left="3600" w:hanging="360"/>
      </w:pPr>
      <w:rPr>
        <w:rFonts w:ascii="Courier New" w:hAnsi="Courier New" w:hint="default"/>
      </w:rPr>
    </w:lvl>
    <w:lvl w:ilvl="5" w:tplc="CEF64B22">
      <w:start w:val="1"/>
      <w:numFmt w:val="bullet"/>
      <w:lvlText w:val=""/>
      <w:lvlJc w:val="left"/>
      <w:pPr>
        <w:ind w:left="4320" w:hanging="360"/>
      </w:pPr>
      <w:rPr>
        <w:rFonts w:ascii="Wingdings" w:hAnsi="Wingdings" w:hint="default"/>
      </w:rPr>
    </w:lvl>
    <w:lvl w:ilvl="6" w:tplc="C70485FC">
      <w:start w:val="1"/>
      <w:numFmt w:val="bullet"/>
      <w:lvlText w:val=""/>
      <w:lvlJc w:val="left"/>
      <w:pPr>
        <w:ind w:left="5040" w:hanging="360"/>
      </w:pPr>
      <w:rPr>
        <w:rFonts w:ascii="Symbol" w:hAnsi="Symbol" w:hint="default"/>
      </w:rPr>
    </w:lvl>
    <w:lvl w:ilvl="7" w:tplc="B8EE295C">
      <w:start w:val="1"/>
      <w:numFmt w:val="bullet"/>
      <w:lvlText w:val="o"/>
      <w:lvlJc w:val="left"/>
      <w:pPr>
        <w:ind w:left="5760" w:hanging="360"/>
      </w:pPr>
      <w:rPr>
        <w:rFonts w:ascii="Courier New" w:hAnsi="Courier New" w:hint="default"/>
      </w:rPr>
    </w:lvl>
    <w:lvl w:ilvl="8" w:tplc="351CFFEC">
      <w:start w:val="1"/>
      <w:numFmt w:val="bullet"/>
      <w:lvlText w:val=""/>
      <w:lvlJc w:val="left"/>
      <w:pPr>
        <w:ind w:left="6480" w:hanging="360"/>
      </w:pPr>
      <w:rPr>
        <w:rFonts w:ascii="Wingdings" w:hAnsi="Wingdings" w:hint="default"/>
      </w:rPr>
    </w:lvl>
  </w:abstractNum>
  <w:abstractNum w:abstractNumId="17"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0DD277"/>
    <w:multiLevelType w:val="hybridMultilevel"/>
    <w:tmpl w:val="BFD038C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147C3B0C">
      <w:start w:val="1"/>
      <w:numFmt w:val="lowerRoman"/>
      <w:lvlText w:val="%3."/>
      <w:lvlJc w:val="right"/>
      <w:pPr>
        <w:ind w:left="2160" w:hanging="180"/>
      </w:pPr>
    </w:lvl>
    <w:lvl w:ilvl="3" w:tplc="847CEAA8">
      <w:start w:val="1"/>
      <w:numFmt w:val="decimal"/>
      <w:lvlText w:val="%4."/>
      <w:lvlJc w:val="left"/>
      <w:pPr>
        <w:ind w:left="2880" w:hanging="360"/>
      </w:pPr>
    </w:lvl>
    <w:lvl w:ilvl="4" w:tplc="C1FEACB6">
      <w:start w:val="1"/>
      <w:numFmt w:val="lowerLetter"/>
      <w:lvlText w:val="%5."/>
      <w:lvlJc w:val="left"/>
      <w:pPr>
        <w:ind w:left="3600" w:hanging="360"/>
      </w:pPr>
    </w:lvl>
    <w:lvl w:ilvl="5" w:tplc="3DE62D22">
      <w:start w:val="1"/>
      <w:numFmt w:val="lowerRoman"/>
      <w:lvlText w:val="%6."/>
      <w:lvlJc w:val="right"/>
      <w:pPr>
        <w:ind w:left="4320" w:hanging="180"/>
      </w:pPr>
    </w:lvl>
    <w:lvl w:ilvl="6" w:tplc="FEEC41A2">
      <w:start w:val="1"/>
      <w:numFmt w:val="decimal"/>
      <w:lvlText w:val="%7."/>
      <w:lvlJc w:val="left"/>
      <w:pPr>
        <w:ind w:left="5040" w:hanging="360"/>
      </w:pPr>
    </w:lvl>
    <w:lvl w:ilvl="7" w:tplc="395AA7B2">
      <w:start w:val="1"/>
      <w:numFmt w:val="lowerLetter"/>
      <w:lvlText w:val="%8."/>
      <w:lvlJc w:val="left"/>
      <w:pPr>
        <w:ind w:left="5760" w:hanging="360"/>
      </w:pPr>
    </w:lvl>
    <w:lvl w:ilvl="8" w:tplc="F92CD54C">
      <w:start w:val="1"/>
      <w:numFmt w:val="lowerRoman"/>
      <w:lvlText w:val="%9."/>
      <w:lvlJc w:val="right"/>
      <w:pPr>
        <w:ind w:left="6480" w:hanging="180"/>
      </w:pPr>
    </w:lvl>
  </w:abstractNum>
  <w:abstractNum w:abstractNumId="20"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C3EE3"/>
    <w:multiLevelType w:val="hybridMultilevel"/>
    <w:tmpl w:val="A0BA8CBE"/>
    <w:lvl w:ilvl="0" w:tplc="55F881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BDF9BEE"/>
    <w:multiLevelType w:val="hybridMultilevel"/>
    <w:tmpl w:val="DB526D78"/>
    <w:lvl w:ilvl="0" w:tplc="2E54BA0A">
      <w:start w:val="1"/>
      <w:numFmt w:val="bullet"/>
      <w:lvlText w:val="Ø"/>
      <w:lvlJc w:val="left"/>
      <w:pPr>
        <w:ind w:left="720" w:hanging="360"/>
      </w:pPr>
      <w:rPr>
        <w:rFonts w:ascii="Wingdings" w:hAnsi="Wingdings" w:hint="default"/>
      </w:rPr>
    </w:lvl>
    <w:lvl w:ilvl="1" w:tplc="BAA26A6C">
      <w:start w:val="1"/>
      <w:numFmt w:val="bullet"/>
      <w:lvlText w:val="o"/>
      <w:lvlJc w:val="left"/>
      <w:pPr>
        <w:ind w:left="1440" w:hanging="360"/>
      </w:pPr>
      <w:rPr>
        <w:rFonts w:ascii="Courier New" w:hAnsi="Courier New" w:hint="default"/>
      </w:rPr>
    </w:lvl>
    <w:lvl w:ilvl="2" w:tplc="27F071B6">
      <w:start w:val="1"/>
      <w:numFmt w:val="bullet"/>
      <w:lvlText w:val=""/>
      <w:lvlJc w:val="left"/>
      <w:pPr>
        <w:ind w:left="2160" w:hanging="360"/>
      </w:pPr>
      <w:rPr>
        <w:rFonts w:ascii="Wingdings" w:hAnsi="Wingdings" w:hint="default"/>
      </w:rPr>
    </w:lvl>
    <w:lvl w:ilvl="3" w:tplc="D8AA8C80">
      <w:start w:val="1"/>
      <w:numFmt w:val="bullet"/>
      <w:lvlText w:val=""/>
      <w:lvlJc w:val="left"/>
      <w:pPr>
        <w:ind w:left="2880" w:hanging="360"/>
      </w:pPr>
      <w:rPr>
        <w:rFonts w:ascii="Symbol" w:hAnsi="Symbol" w:hint="default"/>
      </w:rPr>
    </w:lvl>
    <w:lvl w:ilvl="4" w:tplc="767E2FC0">
      <w:start w:val="1"/>
      <w:numFmt w:val="bullet"/>
      <w:lvlText w:val="o"/>
      <w:lvlJc w:val="left"/>
      <w:pPr>
        <w:ind w:left="3600" w:hanging="360"/>
      </w:pPr>
      <w:rPr>
        <w:rFonts w:ascii="Courier New" w:hAnsi="Courier New" w:hint="default"/>
      </w:rPr>
    </w:lvl>
    <w:lvl w:ilvl="5" w:tplc="5386C000">
      <w:start w:val="1"/>
      <w:numFmt w:val="bullet"/>
      <w:lvlText w:val=""/>
      <w:lvlJc w:val="left"/>
      <w:pPr>
        <w:ind w:left="4320" w:hanging="360"/>
      </w:pPr>
      <w:rPr>
        <w:rFonts w:ascii="Wingdings" w:hAnsi="Wingdings" w:hint="default"/>
      </w:rPr>
    </w:lvl>
    <w:lvl w:ilvl="6" w:tplc="712E78AA">
      <w:start w:val="1"/>
      <w:numFmt w:val="bullet"/>
      <w:lvlText w:val=""/>
      <w:lvlJc w:val="left"/>
      <w:pPr>
        <w:ind w:left="5040" w:hanging="360"/>
      </w:pPr>
      <w:rPr>
        <w:rFonts w:ascii="Symbol" w:hAnsi="Symbol" w:hint="default"/>
      </w:rPr>
    </w:lvl>
    <w:lvl w:ilvl="7" w:tplc="B8262A42">
      <w:start w:val="1"/>
      <w:numFmt w:val="bullet"/>
      <w:lvlText w:val="o"/>
      <w:lvlJc w:val="left"/>
      <w:pPr>
        <w:ind w:left="5760" w:hanging="360"/>
      </w:pPr>
      <w:rPr>
        <w:rFonts w:ascii="Courier New" w:hAnsi="Courier New" w:hint="default"/>
      </w:rPr>
    </w:lvl>
    <w:lvl w:ilvl="8" w:tplc="6E7855B6">
      <w:start w:val="1"/>
      <w:numFmt w:val="bullet"/>
      <w:lvlText w:val=""/>
      <w:lvlJc w:val="left"/>
      <w:pPr>
        <w:ind w:left="6480" w:hanging="360"/>
      </w:pPr>
      <w:rPr>
        <w:rFonts w:ascii="Wingdings" w:hAnsi="Wingdings" w:hint="default"/>
      </w:rPr>
    </w:lvl>
  </w:abstractNum>
  <w:abstractNum w:abstractNumId="27"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135EE6"/>
    <w:multiLevelType w:val="hybridMultilevel"/>
    <w:tmpl w:val="FC26CEE8"/>
    <w:lvl w:ilvl="0" w:tplc="569E7D8E">
      <w:start w:val="1"/>
      <w:numFmt w:val="bullet"/>
      <w:lvlText w:val="·"/>
      <w:lvlJc w:val="left"/>
      <w:pPr>
        <w:ind w:left="720" w:hanging="360"/>
      </w:pPr>
      <w:rPr>
        <w:rFonts w:ascii="Symbol" w:hAnsi="Symbol" w:hint="default"/>
      </w:rPr>
    </w:lvl>
    <w:lvl w:ilvl="1" w:tplc="32AC5696">
      <w:start w:val="1"/>
      <w:numFmt w:val="bullet"/>
      <w:lvlText w:val="o"/>
      <w:lvlJc w:val="left"/>
      <w:pPr>
        <w:ind w:left="1440" w:hanging="360"/>
      </w:pPr>
      <w:rPr>
        <w:rFonts w:ascii="Courier New" w:hAnsi="Courier New" w:hint="default"/>
      </w:rPr>
    </w:lvl>
    <w:lvl w:ilvl="2" w:tplc="2854884E">
      <w:start w:val="1"/>
      <w:numFmt w:val="bullet"/>
      <w:lvlText w:val=""/>
      <w:lvlJc w:val="left"/>
      <w:pPr>
        <w:ind w:left="2160" w:hanging="360"/>
      </w:pPr>
      <w:rPr>
        <w:rFonts w:ascii="Wingdings" w:hAnsi="Wingdings" w:hint="default"/>
      </w:rPr>
    </w:lvl>
    <w:lvl w:ilvl="3" w:tplc="B598F67E">
      <w:start w:val="1"/>
      <w:numFmt w:val="bullet"/>
      <w:lvlText w:val=""/>
      <w:lvlJc w:val="left"/>
      <w:pPr>
        <w:ind w:left="2880" w:hanging="360"/>
      </w:pPr>
      <w:rPr>
        <w:rFonts w:ascii="Symbol" w:hAnsi="Symbol" w:hint="default"/>
      </w:rPr>
    </w:lvl>
    <w:lvl w:ilvl="4" w:tplc="C6F661EE">
      <w:start w:val="1"/>
      <w:numFmt w:val="bullet"/>
      <w:lvlText w:val="o"/>
      <w:lvlJc w:val="left"/>
      <w:pPr>
        <w:ind w:left="3600" w:hanging="360"/>
      </w:pPr>
      <w:rPr>
        <w:rFonts w:ascii="Courier New" w:hAnsi="Courier New" w:hint="default"/>
      </w:rPr>
    </w:lvl>
    <w:lvl w:ilvl="5" w:tplc="5DD42812">
      <w:start w:val="1"/>
      <w:numFmt w:val="bullet"/>
      <w:lvlText w:val=""/>
      <w:lvlJc w:val="left"/>
      <w:pPr>
        <w:ind w:left="4320" w:hanging="360"/>
      </w:pPr>
      <w:rPr>
        <w:rFonts w:ascii="Wingdings" w:hAnsi="Wingdings" w:hint="default"/>
      </w:rPr>
    </w:lvl>
    <w:lvl w:ilvl="6" w:tplc="B9A8FEA2">
      <w:start w:val="1"/>
      <w:numFmt w:val="bullet"/>
      <w:lvlText w:val=""/>
      <w:lvlJc w:val="left"/>
      <w:pPr>
        <w:ind w:left="5040" w:hanging="360"/>
      </w:pPr>
      <w:rPr>
        <w:rFonts w:ascii="Symbol" w:hAnsi="Symbol" w:hint="default"/>
      </w:rPr>
    </w:lvl>
    <w:lvl w:ilvl="7" w:tplc="3850AAF0">
      <w:start w:val="1"/>
      <w:numFmt w:val="bullet"/>
      <w:lvlText w:val="o"/>
      <w:lvlJc w:val="left"/>
      <w:pPr>
        <w:ind w:left="5760" w:hanging="360"/>
      </w:pPr>
      <w:rPr>
        <w:rFonts w:ascii="Courier New" w:hAnsi="Courier New" w:hint="default"/>
      </w:rPr>
    </w:lvl>
    <w:lvl w:ilvl="8" w:tplc="455C615A">
      <w:start w:val="1"/>
      <w:numFmt w:val="bullet"/>
      <w:lvlText w:val=""/>
      <w:lvlJc w:val="left"/>
      <w:pPr>
        <w:ind w:left="6480" w:hanging="360"/>
      </w:pPr>
      <w:rPr>
        <w:rFonts w:ascii="Wingdings" w:hAnsi="Wingdings" w:hint="default"/>
      </w:rPr>
    </w:lvl>
  </w:abstractNum>
  <w:abstractNum w:abstractNumId="31" w15:restartNumberingAfterBreak="0">
    <w:nsid w:val="34B36CEE"/>
    <w:multiLevelType w:val="hybridMultilevel"/>
    <w:tmpl w:val="97924D98"/>
    <w:lvl w:ilvl="0" w:tplc="5A3AC84A">
      <w:start w:val="1"/>
      <w:numFmt w:val="bullet"/>
      <w:lvlText w:val="-"/>
      <w:lvlJc w:val="left"/>
      <w:pPr>
        <w:ind w:left="720" w:hanging="360"/>
      </w:pPr>
      <w:rPr>
        <w:rFonts w:ascii="Aptos" w:hAnsi="Aptos" w:hint="default"/>
      </w:rPr>
    </w:lvl>
    <w:lvl w:ilvl="1" w:tplc="3A02E7DA">
      <w:start w:val="1"/>
      <w:numFmt w:val="bullet"/>
      <w:lvlText w:val="o"/>
      <w:lvlJc w:val="left"/>
      <w:pPr>
        <w:ind w:left="1440" w:hanging="360"/>
      </w:pPr>
      <w:rPr>
        <w:rFonts w:ascii="Courier New" w:hAnsi="Courier New" w:hint="default"/>
      </w:rPr>
    </w:lvl>
    <w:lvl w:ilvl="2" w:tplc="4ED48C82">
      <w:start w:val="1"/>
      <w:numFmt w:val="bullet"/>
      <w:lvlText w:val=""/>
      <w:lvlJc w:val="left"/>
      <w:pPr>
        <w:ind w:left="2160" w:hanging="360"/>
      </w:pPr>
      <w:rPr>
        <w:rFonts w:ascii="Wingdings" w:hAnsi="Wingdings" w:hint="default"/>
      </w:rPr>
    </w:lvl>
    <w:lvl w:ilvl="3" w:tplc="EB12B9C2">
      <w:start w:val="1"/>
      <w:numFmt w:val="bullet"/>
      <w:lvlText w:val=""/>
      <w:lvlJc w:val="left"/>
      <w:pPr>
        <w:ind w:left="2880" w:hanging="360"/>
      </w:pPr>
      <w:rPr>
        <w:rFonts w:ascii="Symbol" w:hAnsi="Symbol" w:hint="default"/>
      </w:rPr>
    </w:lvl>
    <w:lvl w:ilvl="4" w:tplc="ED08E14E">
      <w:start w:val="1"/>
      <w:numFmt w:val="bullet"/>
      <w:lvlText w:val="o"/>
      <w:lvlJc w:val="left"/>
      <w:pPr>
        <w:ind w:left="3600" w:hanging="360"/>
      </w:pPr>
      <w:rPr>
        <w:rFonts w:ascii="Courier New" w:hAnsi="Courier New" w:hint="default"/>
      </w:rPr>
    </w:lvl>
    <w:lvl w:ilvl="5" w:tplc="238AE172">
      <w:start w:val="1"/>
      <w:numFmt w:val="bullet"/>
      <w:lvlText w:val=""/>
      <w:lvlJc w:val="left"/>
      <w:pPr>
        <w:ind w:left="4320" w:hanging="360"/>
      </w:pPr>
      <w:rPr>
        <w:rFonts w:ascii="Wingdings" w:hAnsi="Wingdings" w:hint="default"/>
      </w:rPr>
    </w:lvl>
    <w:lvl w:ilvl="6" w:tplc="4CACE9E0">
      <w:start w:val="1"/>
      <w:numFmt w:val="bullet"/>
      <w:lvlText w:val=""/>
      <w:lvlJc w:val="left"/>
      <w:pPr>
        <w:ind w:left="5040" w:hanging="360"/>
      </w:pPr>
      <w:rPr>
        <w:rFonts w:ascii="Symbol" w:hAnsi="Symbol" w:hint="default"/>
      </w:rPr>
    </w:lvl>
    <w:lvl w:ilvl="7" w:tplc="D23E3198">
      <w:start w:val="1"/>
      <w:numFmt w:val="bullet"/>
      <w:lvlText w:val="o"/>
      <w:lvlJc w:val="left"/>
      <w:pPr>
        <w:ind w:left="5760" w:hanging="360"/>
      </w:pPr>
      <w:rPr>
        <w:rFonts w:ascii="Courier New" w:hAnsi="Courier New" w:hint="default"/>
      </w:rPr>
    </w:lvl>
    <w:lvl w:ilvl="8" w:tplc="1F403D28">
      <w:start w:val="1"/>
      <w:numFmt w:val="bullet"/>
      <w:lvlText w:val=""/>
      <w:lvlJc w:val="left"/>
      <w:pPr>
        <w:ind w:left="6480" w:hanging="360"/>
      </w:pPr>
      <w:rPr>
        <w:rFonts w:ascii="Wingdings" w:hAnsi="Wingdings" w:hint="default"/>
      </w:rPr>
    </w:lvl>
  </w:abstractNum>
  <w:abstractNum w:abstractNumId="32" w15:restartNumberingAfterBreak="0">
    <w:nsid w:val="39D2DDAA"/>
    <w:multiLevelType w:val="hybridMultilevel"/>
    <w:tmpl w:val="DBA87AB8"/>
    <w:lvl w:ilvl="0" w:tplc="4A74BAE8">
      <w:start w:val="1"/>
      <w:numFmt w:val="decimal"/>
      <w:lvlText w:val="•"/>
      <w:lvlJc w:val="left"/>
      <w:pPr>
        <w:ind w:left="720" w:hanging="360"/>
      </w:pPr>
    </w:lvl>
    <w:lvl w:ilvl="1" w:tplc="F64A3478">
      <w:start w:val="1"/>
      <w:numFmt w:val="lowerLetter"/>
      <w:lvlText w:val="%2."/>
      <w:lvlJc w:val="left"/>
      <w:pPr>
        <w:ind w:left="1440" w:hanging="360"/>
      </w:pPr>
    </w:lvl>
    <w:lvl w:ilvl="2" w:tplc="49ACBB5A">
      <w:start w:val="1"/>
      <w:numFmt w:val="lowerRoman"/>
      <w:lvlText w:val="%3."/>
      <w:lvlJc w:val="right"/>
      <w:pPr>
        <w:ind w:left="2160" w:hanging="180"/>
      </w:pPr>
    </w:lvl>
    <w:lvl w:ilvl="3" w:tplc="DC98552A">
      <w:start w:val="1"/>
      <w:numFmt w:val="decimal"/>
      <w:lvlText w:val="%4."/>
      <w:lvlJc w:val="left"/>
      <w:pPr>
        <w:ind w:left="2880" w:hanging="360"/>
      </w:pPr>
    </w:lvl>
    <w:lvl w:ilvl="4" w:tplc="901610FC">
      <w:start w:val="1"/>
      <w:numFmt w:val="lowerLetter"/>
      <w:lvlText w:val="%5."/>
      <w:lvlJc w:val="left"/>
      <w:pPr>
        <w:ind w:left="3600" w:hanging="360"/>
      </w:pPr>
    </w:lvl>
    <w:lvl w:ilvl="5" w:tplc="1256BD74">
      <w:start w:val="1"/>
      <w:numFmt w:val="lowerRoman"/>
      <w:lvlText w:val="%6."/>
      <w:lvlJc w:val="right"/>
      <w:pPr>
        <w:ind w:left="4320" w:hanging="180"/>
      </w:pPr>
    </w:lvl>
    <w:lvl w:ilvl="6" w:tplc="96C8E924">
      <w:start w:val="1"/>
      <w:numFmt w:val="decimal"/>
      <w:lvlText w:val="%7."/>
      <w:lvlJc w:val="left"/>
      <w:pPr>
        <w:ind w:left="5040" w:hanging="360"/>
      </w:pPr>
    </w:lvl>
    <w:lvl w:ilvl="7" w:tplc="CCB26706">
      <w:start w:val="1"/>
      <w:numFmt w:val="lowerLetter"/>
      <w:lvlText w:val="%8."/>
      <w:lvlJc w:val="left"/>
      <w:pPr>
        <w:ind w:left="5760" w:hanging="360"/>
      </w:pPr>
    </w:lvl>
    <w:lvl w:ilvl="8" w:tplc="C20AAD0C">
      <w:start w:val="1"/>
      <w:numFmt w:val="lowerRoman"/>
      <w:lvlText w:val="%9."/>
      <w:lvlJc w:val="right"/>
      <w:pPr>
        <w:ind w:left="6480" w:hanging="180"/>
      </w:pPr>
    </w:lvl>
  </w:abstractNum>
  <w:abstractNum w:abstractNumId="33"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9A3A69"/>
    <w:multiLevelType w:val="hybridMultilevel"/>
    <w:tmpl w:val="8CFAC328"/>
    <w:lvl w:ilvl="0" w:tplc="5F62AE7E">
      <w:start w:val="1"/>
      <w:numFmt w:val="bullet"/>
      <w:lvlText w:val=""/>
      <w:lvlJc w:val="left"/>
      <w:pPr>
        <w:ind w:left="720" w:hanging="360"/>
      </w:pPr>
      <w:rPr>
        <w:rFonts w:ascii="Symbol" w:hAnsi="Symbol" w:hint="default"/>
      </w:rPr>
    </w:lvl>
    <w:lvl w:ilvl="1" w:tplc="87429898">
      <w:start w:val="1"/>
      <w:numFmt w:val="bullet"/>
      <w:lvlText w:val="o"/>
      <w:lvlJc w:val="left"/>
      <w:pPr>
        <w:ind w:left="1440" w:hanging="360"/>
      </w:pPr>
      <w:rPr>
        <w:rFonts w:ascii="Courier New" w:hAnsi="Courier New" w:hint="default"/>
      </w:rPr>
    </w:lvl>
    <w:lvl w:ilvl="2" w:tplc="6B4CCBB2">
      <w:start w:val="1"/>
      <w:numFmt w:val="bullet"/>
      <w:lvlText w:val=""/>
      <w:lvlJc w:val="left"/>
      <w:pPr>
        <w:ind w:left="2160" w:hanging="360"/>
      </w:pPr>
      <w:rPr>
        <w:rFonts w:ascii="Wingdings" w:hAnsi="Wingdings" w:hint="default"/>
      </w:rPr>
    </w:lvl>
    <w:lvl w:ilvl="3" w:tplc="25AA770A">
      <w:start w:val="1"/>
      <w:numFmt w:val="bullet"/>
      <w:lvlText w:val=""/>
      <w:lvlJc w:val="left"/>
      <w:pPr>
        <w:ind w:left="2880" w:hanging="360"/>
      </w:pPr>
      <w:rPr>
        <w:rFonts w:ascii="Symbol" w:hAnsi="Symbol" w:hint="default"/>
      </w:rPr>
    </w:lvl>
    <w:lvl w:ilvl="4" w:tplc="56043DE4">
      <w:start w:val="1"/>
      <w:numFmt w:val="bullet"/>
      <w:lvlText w:val="o"/>
      <w:lvlJc w:val="left"/>
      <w:pPr>
        <w:ind w:left="3600" w:hanging="360"/>
      </w:pPr>
      <w:rPr>
        <w:rFonts w:ascii="Courier New" w:hAnsi="Courier New" w:hint="default"/>
      </w:rPr>
    </w:lvl>
    <w:lvl w:ilvl="5" w:tplc="DE18E6DA">
      <w:start w:val="1"/>
      <w:numFmt w:val="bullet"/>
      <w:lvlText w:val=""/>
      <w:lvlJc w:val="left"/>
      <w:pPr>
        <w:ind w:left="4320" w:hanging="360"/>
      </w:pPr>
      <w:rPr>
        <w:rFonts w:ascii="Wingdings" w:hAnsi="Wingdings" w:hint="default"/>
      </w:rPr>
    </w:lvl>
    <w:lvl w:ilvl="6" w:tplc="BDEEFA10">
      <w:start w:val="1"/>
      <w:numFmt w:val="bullet"/>
      <w:lvlText w:val=""/>
      <w:lvlJc w:val="left"/>
      <w:pPr>
        <w:ind w:left="5040" w:hanging="360"/>
      </w:pPr>
      <w:rPr>
        <w:rFonts w:ascii="Symbol" w:hAnsi="Symbol" w:hint="default"/>
      </w:rPr>
    </w:lvl>
    <w:lvl w:ilvl="7" w:tplc="EF844CEE">
      <w:start w:val="1"/>
      <w:numFmt w:val="bullet"/>
      <w:lvlText w:val="o"/>
      <w:lvlJc w:val="left"/>
      <w:pPr>
        <w:ind w:left="5760" w:hanging="360"/>
      </w:pPr>
      <w:rPr>
        <w:rFonts w:ascii="Courier New" w:hAnsi="Courier New" w:hint="default"/>
      </w:rPr>
    </w:lvl>
    <w:lvl w:ilvl="8" w:tplc="D5EC5284">
      <w:start w:val="1"/>
      <w:numFmt w:val="bullet"/>
      <w:lvlText w:val=""/>
      <w:lvlJc w:val="left"/>
      <w:pPr>
        <w:ind w:left="6480" w:hanging="360"/>
      </w:pPr>
      <w:rPr>
        <w:rFonts w:ascii="Wingdings" w:hAnsi="Wingdings" w:hint="default"/>
      </w:rPr>
    </w:lvl>
  </w:abstractNum>
  <w:abstractNum w:abstractNumId="35"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E46402D"/>
    <w:multiLevelType w:val="hybridMultilevel"/>
    <w:tmpl w:val="9B8A942A"/>
    <w:lvl w:ilvl="0" w:tplc="AAE801C8">
      <w:start w:val="1"/>
      <w:numFmt w:val="bullet"/>
      <w:lvlText w:val="Ø"/>
      <w:lvlJc w:val="left"/>
      <w:pPr>
        <w:ind w:left="720" w:hanging="360"/>
      </w:pPr>
      <w:rPr>
        <w:rFonts w:ascii="Wingdings" w:hAnsi="Wingdings" w:hint="default"/>
      </w:rPr>
    </w:lvl>
    <w:lvl w:ilvl="1" w:tplc="9A4CD9E8">
      <w:start w:val="1"/>
      <w:numFmt w:val="bullet"/>
      <w:lvlText w:val="o"/>
      <w:lvlJc w:val="left"/>
      <w:pPr>
        <w:ind w:left="1440" w:hanging="360"/>
      </w:pPr>
      <w:rPr>
        <w:rFonts w:ascii="Courier New" w:hAnsi="Courier New" w:hint="default"/>
      </w:rPr>
    </w:lvl>
    <w:lvl w:ilvl="2" w:tplc="27B8285E">
      <w:start w:val="1"/>
      <w:numFmt w:val="bullet"/>
      <w:lvlText w:val=""/>
      <w:lvlJc w:val="left"/>
      <w:pPr>
        <w:ind w:left="2160" w:hanging="360"/>
      </w:pPr>
      <w:rPr>
        <w:rFonts w:ascii="Wingdings" w:hAnsi="Wingdings" w:hint="default"/>
      </w:rPr>
    </w:lvl>
    <w:lvl w:ilvl="3" w:tplc="02A6018A">
      <w:start w:val="1"/>
      <w:numFmt w:val="bullet"/>
      <w:lvlText w:val=""/>
      <w:lvlJc w:val="left"/>
      <w:pPr>
        <w:ind w:left="2880" w:hanging="360"/>
      </w:pPr>
      <w:rPr>
        <w:rFonts w:ascii="Symbol" w:hAnsi="Symbol" w:hint="default"/>
      </w:rPr>
    </w:lvl>
    <w:lvl w:ilvl="4" w:tplc="89D42EFC">
      <w:start w:val="1"/>
      <w:numFmt w:val="bullet"/>
      <w:lvlText w:val="o"/>
      <w:lvlJc w:val="left"/>
      <w:pPr>
        <w:ind w:left="3600" w:hanging="360"/>
      </w:pPr>
      <w:rPr>
        <w:rFonts w:ascii="Courier New" w:hAnsi="Courier New" w:hint="default"/>
      </w:rPr>
    </w:lvl>
    <w:lvl w:ilvl="5" w:tplc="034A7F2E">
      <w:start w:val="1"/>
      <w:numFmt w:val="bullet"/>
      <w:lvlText w:val=""/>
      <w:lvlJc w:val="left"/>
      <w:pPr>
        <w:ind w:left="4320" w:hanging="360"/>
      </w:pPr>
      <w:rPr>
        <w:rFonts w:ascii="Wingdings" w:hAnsi="Wingdings" w:hint="default"/>
      </w:rPr>
    </w:lvl>
    <w:lvl w:ilvl="6" w:tplc="8A28965C">
      <w:start w:val="1"/>
      <w:numFmt w:val="bullet"/>
      <w:lvlText w:val=""/>
      <w:lvlJc w:val="left"/>
      <w:pPr>
        <w:ind w:left="5040" w:hanging="360"/>
      </w:pPr>
      <w:rPr>
        <w:rFonts w:ascii="Symbol" w:hAnsi="Symbol" w:hint="default"/>
      </w:rPr>
    </w:lvl>
    <w:lvl w:ilvl="7" w:tplc="CDE6A23C">
      <w:start w:val="1"/>
      <w:numFmt w:val="bullet"/>
      <w:lvlText w:val="o"/>
      <w:lvlJc w:val="left"/>
      <w:pPr>
        <w:ind w:left="5760" w:hanging="360"/>
      </w:pPr>
      <w:rPr>
        <w:rFonts w:ascii="Courier New" w:hAnsi="Courier New" w:hint="default"/>
      </w:rPr>
    </w:lvl>
    <w:lvl w:ilvl="8" w:tplc="67803394">
      <w:start w:val="1"/>
      <w:numFmt w:val="bullet"/>
      <w:lvlText w:val=""/>
      <w:lvlJc w:val="left"/>
      <w:pPr>
        <w:ind w:left="6480" w:hanging="360"/>
      </w:pPr>
      <w:rPr>
        <w:rFonts w:ascii="Wingdings" w:hAnsi="Wingdings" w:hint="default"/>
      </w:rPr>
    </w:lvl>
  </w:abstractNum>
  <w:abstractNum w:abstractNumId="4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558D77B"/>
    <w:multiLevelType w:val="hybridMultilevel"/>
    <w:tmpl w:val="1CD8104A"/>
    <w:lvl w:ilvl="0" w:tplc="31E2FB02">
      <w:start w:val="1"/>
      <w:numFmt w:val="bullet"/>
      <w:lvlText w:val=""/>
      <w:lvlJc w:val="left"/>
      <w:pPr>
        <w:ind w:left="720" w:hanging="360"/>
      </w:pPr>
      <w:rPr>
        <w:rFonts w:ascii="Symbol" w:hAnsi="Symbol" w:hint="default"/>
      </w:rPr>
    </w:lvl>
    <w:lvl w:ilvl="1" w:tplc="41467104">
      <w:start w:val="1"/>
      <w:numFmt w:val="bullet"/>
      <w:lvlText w:val="o"/>
      <w:lvlJc w:val="left"/>
      <w:pPr>
        <w:ind w:left="1440" w:hanging="360"/>
      </w:pPr>
      <w:rPr>
        <w:rFonts w:ascii="Courier New" w:hAnsi="Courier New" w:hint="default"/>
      </w:rPr>
    </w:lvl>
    <w:lvl w:ilvl="2" w:tplc="0380A5A8">
      <w:start w:val="1"/>
      <w:numFmt w:val="bullet"/>
      <w:lvlText w:val=""/>
      <w:lvlJc w:val="left"/>
      <w:pPr>
        <w:ind w:left="2160" w:hanging="360"/>
      </w:pPr>
      <w:rPr>
        <w:rFonts w:ascii="Wingdings" w:hAnsi="Wingdings" w:hint="default"/>
      </w:rPr>
    </w:lvl>
    <w:lvl w:ilvl="3" w:tplc="8A3A3836">
      <w:start w:val="1"/>
      <w:numFmt w:val="bullet"/>
      <w:lvlText w:val=""/>
      <w:lvlJc w:val="left"/>
      <w:pPr>
        <w:ind w:left="2880" w:hanging="360"/>
      </w:pPr>
      <w:rPr>
        <w:rFonts w:ascii="Symbol" w:hAnsi="Symbol" w:hint="default"/>
      </w:rPr>
    </w:lvl>
    <w:lvl w:ilvl="4" w:tplc="DD8E4E02">
      <w:start w:val="1"/>
      <w:numFmt w:val="bullet"/>
      <w:lvlText w:val="o"/>
      <w:lvlJc w:val="left"/>
      <w:pPr>
        <w:ind w:left="3600" w:hanging="360"/>
      </w:pPr>
      <w:rPr>
        <w:rFonts w:ascii="Courier New" w:hAnsi="Courier New" w:hint="default"/>
      </w:rPr>
    </w:lvl>
    <w:lvl w:ilvl="5" w:tplc="092C5AD8">
      <w:start w:val="1"/>
      <w:numFmt w:val="bullet"/>
      <w:lvlText w:val=""/>
      <w:lvlJc w:val="left"/>
      <w:pPr>
        <w:ind w:left="4320" w:hanging="360"/>
      </w:pPr>
      <w:rPr>
        <w:rFonts w:ascii="Wingdings" w:hAnsi="Wingdings" w:hint="default"/>
      </w:rPr>
    </w:lvl>
    <w:lvl w:ilvl="6" w:tplc="965231D0">
      <w:start w:val="1"/>
      <w:numFmt w:val="bullet"/>
      <w:lvlText w:val=""/>
      <w:lvlJc w:val="left"/>
      <w:pPr>
        <w:ind w:left="5040" w:hanging="360"/>
      </w:pPr>
      <w:rPr>
        <w:rFonts w:ascii="Symbol" w:hAnsi="Symbol" w:hint="default"/>
      </w:rPr>
    </w:lvl>
    <w:lvl w:ilvl="7" w:tplc="67049ADA">
      <w:start w:val="1"/>
      <w:numFmt w:val="bullet"/>
      <w:lvlText w:val="o"/>
      <w:lvlJc w:val="left"/>
      <w:pPr>
        <w:ind w:left="5760" w:hanging="360"/>
      </w:pPr>
      <w:rPr>
        <w:rFonts w:ascii="Courier New" w:hAnsi="Courier New" w:hint="default"/>
      </w:rPr>
    </w:lvl>
    <w:lvl w:ilvl="8" w:tplc="13EC878E">
      <w:start w:val="1"/>
      <w:numFmt w:val="bullet"/>
      <w:lvlText w:val=""/>
      <w:lvlJc w:val="left"/>
      <w:pPr>
        <w:ind w:left="6480" w:hanging="360"/>
      </w:pPr>
      <w:rPr>
        <w:rFonts w:ascii="Wingdings" w:hAnsi="Wingdings" w:hint="default"/>
      </w:rPr>
    </w:lvl>
  </w:abstractNum>
  <w:abstractNum w:abstractNumId="43"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165D86"/>
    <w:multiLevelType w:val="hybridMultilevel"/>
    <w:tmpl w:val="2C401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81E568"/>
    <w:multiLevelType w:val="hybridMultilevel"/>
    <w:tmpl w:val="ED80CDB6"/>
    <w:lvl w:ilvl="0" w:tplc="3BA8F28C">
      <w:start w:val="1"/>
      <w:numFmt w:val="bullet"/>
      <w:lvlText w:val="·"/>
      <w:lvlJc w:val="left"/>
      <w:pPr>
        <w:ind w:left="720" w:hanging="360"/>
      </w:pPr>
      <w:rPr>
        <w:rFonts w:ascii="Symbol" w:hAnsi="Symbol" w:hint="default"/>
      </w:rPr>
    </w:lvl>
    <w:lvl w:ilvl="1" w:tplc="92A06B6E">
      <w:start w:val="1"/>
      <w:numFmt w:val="bullet"/>
      <w:lvlText w:val="o"/>
      <w:lvlJc w:val="left"/>
      <w:pPr>
        <w:ind w:left="1440" w:hanging="360"/>
      </w:pPr>
      <w:rPr>
        <w:rFonts w:ascii="Courier New" w:hAnsi="Courier New" w:hint="default"/>
      </w:rPr>
    </w:lvl>
    <w:lvl w:ilvl="2" w:tplc="B282AB42">
      <w:start w:val="1"/>
      <w:numFmt w:val="bullet"/>
      <w:lvlText w:val=""/>
      <w:lvlJc w:val="left"/>
      <w:pPr>
        <w:ind w:left="2160" w:hanging="360"/>
      </w:pPr>
      <w:rPr>
        <w:rFonts w:ascii="Wingdings" w:hAnsi="Wingdings" w:hint="default"/>
      </w:rPr>
    </w:lvl>
    <w:lvl w:ilvl="3" w:tplc="82403236">
      <w:start w:val="1"/>
      <w:numFmt w:val="bullet"/>
      <w:lvlText w:val=""/>
      <w:lvlJc w:val="left"/>
      <w:pPr>
        <w:ind w:left="2880" w:hanging="360"/>
      </w:pPr>
      <w:rPr>
        <w:rFonts w:ascii="Symbol" w:hAnsi="Symbol" w:hint="default"/>
      </w:rPr>
    </w:lvl>
    <w:lvl w:ilvl="4" w:tplc="B90A5100">
      <w:start w:val="1"/>
      <w:numFmt w:val="bullet"/>
      <w:lvlText w:val="o"/>
      <w:lvlJc w:val="left"/>
      <w:pPr>
        <w:ind w:left="3600" w:hanging="360"/>
      </w:pPr>
      <w:rPr>
        <w:rFonts w:ascii="Courier New" w:hAnsi="Courier New" w:hint="default"/>
      </w:rPr>
    </w:lvl>
    <w:lvl w:ilvl="5" w:tplc="E7682D9A">
      <w:start w:val="1"/>
      <w:numFmt w:val="bullet"/>
      <w:lvlText w:val=""/>
      <w:lvlJc w:val="left"/>
      <w:pPr>
        <w:ind w:left="4320" w:hanging="360"/>
      </w:pPr>
      <w:rPr>
        <w:rFonts w:ascii="Wingdings" w:hAnsi="Wingdings" w:hint="default"/>
      </w:rPr>
    </w:lvl>
    <w:lvl w:ilvl="6" w:tplc="EB2A417A">
      <w:start w:val="1"/>
      <w:numFmt w:val="bullet"/>
      <w:lvlText w:val=""/>
      <w:lvlJc w:val="left"/>
      <w:pPr>
        <w:ind w:left="5040" w:hanging="360"/>
      </w:pPr>
      <w:rPr>
        <w:rFonts w:ascii="Symbol" w:hAnsi="Symbol" w:hint="default"/>
      </w:rPr>
    </w:lvl>
    <w:lvl w:ilvl="7" w:tplc="5622DE86">
      <w:start w:val="1"/>
      <w:numFmt w:val="bullet"/>
      <w:lvlText w:val="o"/>
      <w:lvlJc w:val="left"/>
      <w:pPr>
        <w:ind w:left="5760" w:hanging="360"/>
      </w:pPr>
      <w:rPr>
        <w:rFonts w:ascii="Courier New" w:hAnsi="Courier New" w:hint="default"/>
      </w:rPr>
    </w:lvl>
    <w:lvl w:ilvl="8" w:tplc="5D168260">
      <w:start w:val="1"/>
      <w:numFmt w:val="bullet"/>
      <w:lvlText w:val=""/>
      <w:lvlJc w:val="left"/>
      <w:pPr>
        <w:ind w:left="6480" w:hanging="360"/>
      </w:pPr>
      <w:rPr>
        <w:rFonts w:ascii="Wingdings" w:hAnsi="Wingdings" w:hint="default"/>
      </w:rPr>
    </w:lvl>
  </w:abstractNum>
  <w:abstractNum w:abstractNumId="47"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0"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1" w15:restartNumberingAfterBreak="0">
    <w:nsid w:val="6866CACE"/>
    <w:multiLevelType w:val="hybridMultilevel"/>
    <w:tmpl w:val="31921050"/>
    <w:lvl w:ilvl="0" w:tplc="477A99DC">
      <w:start w:val="1"/>
      <w:numFmt w:val="bullet"/>
      <w:lvlText w:val=""/>
      <w:lvlJc w:val="left"/>
      <w:pPr>
        <w:ind w:left="720" w:hanging="360"/>
      </w:pPr>
      <w:rPr>
        <w:rFonts w:ascii="Symbol" w:hAnsi="Symbol" w:hint="default"/>
      </w:rPr>
    </w:lvl>
    <w:lvl w:ilvl="1" w:tplc="1584BE74">
      <w:start w:val="1"/>
      <w:numFmt w:val="bullet"/>
      <w:lvlText w:val="o"/>
      <w:lvlJc w:val="left"/>
      <w:pPr>
        <w:ind w:left="1440" w:hanging="360"/>
      </w:pPr>
      <w:rPr>
        <w:rFonts w:ascii="Courier New" w:hAnsi="Courier New" w:hint="default"/>
      </w:rPr>
    </w:lvl>
    <w:lvl w:ilvl="2" w:tplc="FDE4DE70">
      <w:start w:val="1"/>
      <w:numFmt w:val="bullet"/>
      <w:lvlText w:val=""/>
      <w:lvlJc w:val="left"/>
      <w:pPr>
        <w:ind w:left="2160" w:hanging="360"/>
      </w:pPr>
      <w:rPr>
        <w:rFonts w:ascii="Wingdings" w:hAnsi="Wingdings" w:hint="default"/>
      </w:rPr>
    </w:lvl>
    <w:lvl w:ilvl="3" w:tplc="2DD4A760">
      <w:start w:val="1"/>
      <w:numFmt w:val="bullet"/>
      <w:lvlText w:val=""/>
      <w:lvlJc w:val="left"/>
      <w:pPr>
        <w:ind w:left="2880" w:hanging="360"/>
      </w:pPr>
      <w:rPr>
        <w:rFonts w:ascii="Symbol" w:hAnsi="Symbol" w:hint="default"/>
      </w:rPr>
    </w:lvl>
    <w:lvl w:ilvl="4" w:tplc="BB5E8794">
      <w:start w:val="1"/>
      <w:numFmt w:val="bullet"/>
      <w:lvlText w:val="o"/>
      <w:lvlJc w:val="left"/>
      <w:pPr>
        <w:ind w:left="3600" w:hanging="360"/>
      </w:pPr>
      <w:rPr>
        <w:rFonts w:ascii="Courier New" w:hAnsi="Courier New" w:hint="default"/>
      </w:rPr>
    </w:lvl>
    <w:lvl w:ilvl="5" w:tplc="B0DEB016">
      <w:start w:val="1"/>
      <w:numFmt w:val="bullet"/>
      <w:lvlText w:val=""/>
      <w:lvlJc w:val="left"/>
      <w:pPr>
        <w:ind w:left="4320" w:hanging="360"/>
      </w:pPr>
      <w:rPr>
        <w:rFonts w:ascii="Wingdings" w:hAnsi="Wingdings" w:hint="default"/>
      </w:rPr>
    </w:lvl>
    <w:lvl w:ilvl="6" w:tplc="CFA6D37A">
      <w:start w:val="1"/>
      <w:numFmt w:val="bullet"/>
      <w:lvlText w:val=""/>
      <w:lvlJc w:val="left"/>
      <w:pPr>
        <w:ind w:left="5040" w:hanging="360"/>
      </w:pPr>
      <w:rPr>
        <w:rFonts w:ascii="Symbol" w:hAnsi="Symbol" w:hint="default"/>
      </w:rPr>
    </w:lvl>
    <w:lvl w:ilvl="7" w:tplc="65B425A8">
      <w:start w:val="1"/>
      <w:numFmt w:val="bullet"/>
      <w:lvlText w:val="o"/>
      <w:lvlJc w:val="left"/>
      <w:pPr>
        <w:ind w:left="5760" w:hanging="360"/>
      </w:pPr>
      <w:rPr>
        <w:rFonts w:ascii="Courier New" w:hAnsi="Courier New" w:hint="default"/>
      </w:rPr>
    </w:lvl>
    <w:lvl w:ilvl="8" w:tplc="F612C25C">
      <w:start w:val="1"/>
      <w:numFmt w:val="bullet"/>
      <w:lvlText w:val=""/>
      <w:lvlJc w:val="left"/>
      <w:pPr>
        <w:ind w:left="6480" w:hanging="360"/>
      </w:pPr>
      <w:rPr>
        <w:rFonts w:ascii="Wingdings" w:hAnsi="Wingdings" w:hint="default"/>
      </w:rPr>
    </w:lvl>
  </w:abstractNum>
  <w:abstractNum w:abstractNumId="52"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538925875">
    <w:abstractNumId w:val="31"/>
  </w:num>
  <w:num w:numId="2" w16cid:durableId="1608780406">
    <w:abstractNumId w:val="16"/>
  </w:num>
  <w:num w:numId="3" w16cid:durableId="246110426">
    <w:abstractNumId w:val="42"/>
  </w:num>
  <w:num w:numId="4" w16cid:durableId="157229002">
    <w:abstractNumId w:val="34"/>
  </w:num>
  <w:num w:numId="5" w16cid:durableId="483592380">
    <w:abstractNumId w:val="13"/>
  </w:num>
  <w:num w:numId="6" w16cid:durableId="866213885">
    <w:abstractNumId w:val="51"/>
  </w:num>
  <w:num w:numId="7" w16cid:durableId="945842394">
    <w:abstractNumId w:val="19"/>
  </w:num>
  <w:num w:numId="8" w16cid:durableId="1248034625">
    <w:abstractNumId w:val="32"/>
  </w:num>
  <w:num w:numId="9" w16cid:durableId="353073403">
    <w:abstractNumId w:val="30"/>
  </w:num>
  <w:num w:numId="10" w16cid:durableId="1940023454">
    <w:abstractNumId w:val="39"/>
  </w:num>
  <w:num w:numId="11" w16cid:durableId="1430662887">
    <w:abstractNumId w:val="46"/>
  </w:num>
  <w:num w:numId="12" w16cid:durableId="916866798">
    <w:abstractNumId w:val="26"/>
  </w:num>
  <w:num w:numId="13" w16cid:durableId="1630239422">
    <w:abstractNumId w:val="49"/>
  </w:num>
  <w:num w:numId="14" w16cid:durableId="1496458747">
    <w:abstractNumId w:val="47"/>
  </w:num>
  <w:num w:numId="15" w16cid:durableId="1458795432">
    <w:abstractNumId w:val="28"/>
  </w:num>
  <w:num w:numId="16" w16cid:durableId="346560849">
    <w:abstractNumId w:val="48"/>
  </w:num>
  <w:num w:numId="17" w16cid:durableId="471943656">
    <w:abstractNumId w:val="29"/>
  </w:num>
  <w:num w:numId="18" w16cid:durableId="2905167">
    <w:abstractNumId w:val="23"/>
  </w:num>
  <w:num w:numId="19" w16cid:durableId="709719876">
    <w:abstractNumId w:val="10"/>
  </w:num>
  <w:num w:numId="20" w16cid:durableId="343627250">
    <w:abstractNumId w:val="27"/>
  </w:num>
  <w:num w:numId="21" w16cid:durableId="2146048108">
    <w:abstractNumId w:val="35"/>
  </w:num>
  <w:num w:numId="22" w16cid:durableId="679813145">
    <w:abstractNumId w:val="43"/>
  </w:num>
  <w:num w:numId="23" w16cid:durableId="490297872">
    <w:abstractNumId w:val="45"/>
  </w:num>
  <w:num w:numId="24" w16cid:durableId="1748765504">
    <w:abstractNumId w:val="40"/>
  </w:num>
  <w:num w:numId="25" w16cid:durableId="577640628">
    <w:abstractNumId w:val="55"/>
  </w:num>
  <w:num w:numId="26" w16cid:durableId="1495417482">
    <w:abstractNumId w:val="53"/>
  </w:num>
  <w:num w:numId="27" w16cid:durableId="1016538560">
    <w:abstractNumId w:val="25"/>
  </w:num>
  <w:num w:numId="28" w16cid:durableId="807556260">
    <w:abstractNumId w:val="20"/>
  </w:num>
  <w:num w:numId="29" w16cid:durableId="1047141078">
    <w:abstractNumId w:val="21"/>
  </w:num>
  <w:num w:numId="30" w16cid:durableId="1892841315">
    <w:abstractNumId w:val="54"/>
  </w:num>
  <w:num w:numId="31" w16cid:durableId="1344477296">
    <w:abstractNumId w:val="50"/>
  </w:num>
  <w:num w:numId="32" w16cid:durableId="1869489071">
    <w:abstractNumId w:val="36"/>
  </w:num>
  <w:num w:numId="33" w16cid:durableId="2049794329">
    <w:abstractNumId w:val="11"/>
  </w:num>
  <w:num w:numId="34" w16cid:durableId="511457283">
    <w:abstractNumId w:val="52"/>
  </w:num>
  <w:num w:numId="35" w16cid:durableId="579143791">
    <w:abstractNumId w:val="12"/>
  </w:num>
  <w:num w:numId="36" w16cid:durableId="1880046735">
    <w:abstractNumId w:val="18"/>
  </w:num>
  <w:num w:numId="37" w16cid:durableId="1298955579">
    <w:abstractNumId w:val="17"/>
  </w:num>
  <w:num w:numId="38" w16cid:durableId="1774934789">
    <w:abstractNumId w:val="38"/>
  </w:num>
  <w:num w:numId="39" w16cid:durableId="19552295">
    <w:abstractNumId w:val="15"/>
  </w:num>
  <w:num w:numId="40" w16cid:durableId="808472755">
    <w:abstractNumId w:val="14"/>
  </w:num>
  <w:num w:numId="41" w16cid:durableId="1954046622">
    <w:abstractNumId w:val="22"/>
  </w:num>
  <w:num w:numId="42" w16cid:durableId="1712265964">
    <w:abstractNumId w:val="41"/>
  </w:num>
  <w:num w:numId="43" w16cid:durableId="935215326">
    <w:abstractNumId w:val="24"/>
  </w:num>
  <w:num w:numId="44" w16cid:durableId="1492597506">
    <w:abstractNumId w:val="33"/>
  </w:num>
  <w:num w:numId="45" w16cid:durableId="1398748132">
    <w:abstractNumId w:val="37"/>
  </w:num>
  <w:num w:numId="46" w16cid:durableId="1485707432">
    <w:abstractNumId w:val="35"/>
  </w:num>
  <w:num w:numId="47" w16cid:durableId="1738433768">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4D00"/>
    <w:rsid w:val="00025D20"/>
    <w:rsid w:val="0002651F"/>
    <w:rsid w:val="000266D1"/>
    <w:rsid w:val="00026B0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2F7"/>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859"/>
    <w:rsid w:val="00066FCA"/>
    <w:rsid w:val="00067E22"/>
    <w:rsid w:val="000714CD"/>
    <w:rsid w:val="00071A0C"/>
    <w:rsid w:val="000720B7"/>
    <w:rsid w:val="00073CF9"/>
    <w:rsid w:val="0007438F"/>
    <w:rsid w:val="0007540E"/>
    <w:rsid w:val="0007658D"/>
    <w:rsid w:val="00076C65"/>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3EBB"/>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B2F"/>
    <w:rsid w:val="000D24B8"/>
    <w:rsid w:val="000D2E9D"/>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25E"/>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6E20"/>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2AD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37CAF"/>
    <w:rsid w:val="00240670"/>
    <w:rsid w:val="002413F5"/>
    <w:rsid w:val="00242EA4"/>
    <w:rsid w:val="00243B7A"/>
    <w:rsid w:val="002443C6"/>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06E4"/>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AC2"/>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18CA"/>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4D74"/>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97F5A"/>
    <w:rsid w:val="003A25A8"/>
    <w:rsid w:val="003A30AF"/>
    <w:rsid w:val="003A3853"/>
    <w:rsid w:val="003A3B6E"/>
    <w:rsid w:val="003A3D99"/>
    <w:rsid w:val="003A458A"/>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4A4E"/>
    <w:rsid w:val="004054CF"/>
    <w:rsid w:val="0041028B"/>
    <w:rsid w:val="0041247C"/>
    <w:rsid w:val="00412684"/>
    <w:rsid w:val="004126F2"/>
    <w:rsid w:val="00413419"/>
    <w:rsid w:val="00413CEB"/>
    <w:rsid w:val="0041406F"/>
    <w:rsid w:val="00414783"/>
    <w:rsid w:val="004155C1"/>
    <w:rsid w:val="004168ED"/>
    <w:rsid w:val="00416C77"/>
    <w:rsid w:val="0041799F"/>
    <w:rsid w:val="004209AB"/>
    <w:rsid w:val="00421AC7"/>
    <w:rsid w:val="00423AE3"/>
    <w:rsid w:val="00423C4C"/>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2D90"/>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063A"/>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5A3"/>
    <w:rsid w:val="004B7950"/>
    <w:rsid w:val="004C0049"/>
    <w:rsid w:val="004C00F9"/>
    <w:rsid w:val="004C06AE"/>
    <w:rsid w:val="004C1532"/>
    <w:rsid w:val="004C3230"/>
    <w:rsid w:val="004C423B"/>
    <w:rsid w:val="004C49CD"/>
    <w:rsid w:val="004C5688"/>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30"/>
    <w:rsid w:val="00500C55"/>
    <w:rsid w:val="00501359"/>
    <w:rsid w:val="0050151F"/>
    <w:rsid w:val="005015E2"/>
    <w:rsid w:val="0050194F"/>
    <w:rsid w:val="00502518"/>
    <w:rsid w:val="00503964"/>
    <w:rsid w:val="005041BB"/>
    <w:rsid w:val="0050491A"/>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3A5B"/>
    <w:rsid w:val="00634D42"/>
    <w:rsid w:val="006354D6"/>
    <w:rsid w:val="00635F7D"/>
    <w:rsid w:val="00636657"/>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44"/>
    <w:rsid w:val="00690470"/>
    <w:rsid w:val="00691060"/>
    <w:rsid w:val="00693058"/>
    <w:rsid w:val="006936B6"/>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165A"/>
    <w:rsid w:val="006B24C5"/>
    <w:rsid w:val="006B2A6A"/>
    <w:rsid w:val="006B3B12"/>
    <w:rsid w:val="006B3CCB"/>
    <w:rsid w:val="006B47AF"/>
    <w:rsid w:val="006B4843"/>
    <w:rsid w:val="006B4E47"/>
    <w:rsid w:val="006B57B3"/>
    <w:rsid w:val="006B5803"/>
    <w:rsid w:val="006B6D25"/>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099C"/>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1526"/>
    <w:rsid w:val="0077321E"/>
    <w:rsid w:val="00773F72"/>
    <w:rsid w:val="007748A9"/>
    <w:rsid w:val="00775FFC"/>
    <w:rsid w:val="00776303"/>
    <w:rsid w:val="00777D8B"/>
    <w:rsid w:val="00780018"/>
    <w:rsid w:val="00780B7B"/>
    <w:rsid w:val="00781B3B"/>
    <w:rsid w:val="00781E22"/>
    <w:rsid w:val="00781F52"/>
    <w:rsid w:val="00782190"/>
    <w:rsid w:val="007831BD"/>
    <w:rsid w:val="00783E65"/>
    <w:rsid w:val="007841AD"/>
    <w:rsid w:val="007843E2"/>
    <w:rsid w:val="00785658"/>
    <w:rsid w:val="007856F7"/>
    <w:rsid w:val="00785A9B"/>
    <w:rsid w:val="00786623"/>
    <w:rsid w:val="00786718"/>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454D"/>
    <w:rsid w:val="007C535C"/>
    <w:rsid w:val="007D12C8"/>
    <w:rsid w:val="007D1930"/>
    <w:rsid w:val="007D1972"/>
    <w:rsid w:val="007D1993"/>
    <w:rsid w:val="007D1E52"/>
    <w:rsid w:val="007D2C4C"/>
    <w:rsid w:val="007D3458"/>
    <w:rsid w:val="007D3843"/>
    <w:rsid w:val="007D3B39"/>
    <w:rsid w:val="007D5C3D"/>
    <w:rsid w:val="007E0FD3"/>
    <w:rsid w:val="007E169D"/>
    <w:rsid w:val="007E17F5"/>
    <w:rsid w:val="007E1B59"/>
    <w:rsid w:val="007E1DC1"/>
    <w:rsid w:val="007E35A3"/>
    <w:rsid w:val="007E468C"/>
    <w:rsid w:val="007E50A0"/>
    <w:rsid w:val="007E536A"/>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1C97"/>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918"/>
    <w:rsid w:val="00844F4B"/>
    <w:rsid w:val="0084566D"/>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3E5"/>
    <w:rsid w:val="008D6E56"/>
    <w:rsid w:val="008D7087"/>
    <w:rsid w:val="008D7653"/>
    <w:rsid w:val="008D79A0"/>
    <w:rsid w:val="008D7FCB"/>
    <w:rsid w:val="008E00B1"/>
    <w:rsid w:val="008E1161"/>
    <w:rsid w:val="008E1D4D"/>
    <w:rsid w:val="008E1ED9"/>
    <w:rsid w:val="008E3DF5"/>
    <w:rsid w:val="008E4516"/>
    <w:rsid w:val="008E53F3"/>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374"/>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01E"/>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679D"/>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1F0D"/>
    <w:rsid w:val="009E2CEE"/>
    <w:rsid w:val="009E3B73"/>
    <w:rsid w:val="009E4BC8"/>
    <w:rsid w:val="009E608C"/>
    <w:rsid w:val="009E6154"/>
    <w:rsid w:val="009E636D"/>
    <w:rsid w:val="009E6A5D"/>
    <w:rsid w:val="009E76A8"/>
    <w:rsid w:val="009F1EA7"/>
    <w:rsid w:val="009F28A8"/>
    <w:rsid w:val="009F2F0D"/>
    <w:rsid w:val="009F2F7B"/>
    <w:rsid w:val="009F4104"/>
    <w:rsid w:val="009F47DA"/>
    <w:rsid w:val="009F4E9D"/>
    <w:rsid w:val="009F4EC3"/>
    <w:rsid w:val="009F6E8F"/>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1D23"/>
    <w:rsid w:val="00A63346"/>
    <w:rsid w:val="00A65D5E"/>
    <w:rsid w:val="00A66200"/>
    <w:rsid w:val="00A66E1C"/>
    <w:rsid w:val="00A6E265"/>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7AD77"/>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551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1835"/>
    <w:rsid w:val="00C71ADA"/>
    <w:rsid w:val="00C7294C"/>
    <w:rsid w:val="00C7325D"/>
    <w:rsid w:val="00C74102"/>
    <w:rsid w:val="00C74151"/>
    <w:rsid w:val="00C74673"/>
    <w:rsid w:val="00C746C4"/>
    <w:rsid w:val="00C75C61"/>
    <w:rsid w:val="00C761BD"/>
    <w:rsid w:val="00C76300"/>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7E3"/>
    <w:rsid w:val="00CC394E"/>
    <w:rsid w:val="00CC4C09"/>
    <w:rsid w:val="00CC4D8B"/>
    <w:rsid w:val="00CC53A5"/>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494"/>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1C3"/>
    <w:rsid w:val="00D834FF"/>
    <w:rsid w:val="00D849FC"/>
    <w:rsid w:val="00D858E1"/>
    <w:rsid w:val="00D85C93"/>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1297"/>
    <w:rsid w:val="00DC2A9B"/>
    <w:rsid w:val="00DC4C2E"/>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065"/>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442"/>
    <w:rsid w:val="00EE7568"/>
    <w:rsid w:val="00EE7FB4"/>
    <w:rsid w:val="00EF0CFE"/>
    <w:rsid w:val="00EF0F4D"/>
    <w:rsid w:val="00EF12E2"/>
    <w:rsid w:val="00EF197A"/>
    <w:rsid w:val="00EF24F4"/>
    <w:rsid w:val="00EF49E9"/>
    <w:rsid w:val="00EF58E5"/>
    <w:rsid w:val="00EF5C40"/>
    <w:rsid w:val="00EF6583"/>
    <w:rsid w:val="00EF681A"/>
    <w:rsid w:val="00EF6E42"/>
    <w:rsid w:val="00EF77E5"/>
    <w:rsid w:val="00F0036B"/>
    <w:rsid w:val="00F00DFF"/>
    <w:rsid w:val="00F0182F"/>
    <w:rsid w:val="00F01CD6"/>
    <w:rsid w:val="00F0230C"/>
    <w:rsid w:val="00F03519"/>
    <w:rsid w:val="00F12818"/>
    <w:rsid w:val="00F12F18"/>
    <w:rsid w:val="00F13265"/>
    <w:rsid w:val="00F14732"/>
    <w:rsid w:val="00F15104"/>
    <w:rsid w:val="00F154D8"/>
    <w:rsid w:val="00F15E33"/>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3E51"/>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0322"/>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 w:val="02AD7D1A"/>
    <w:rsid w:val="03958FC3"/>
    <w:rsid w:val="042AD2C8"/>
    <w:rsid w:val="0465921B"/>
    <w:rsid w:val="04FEC134"/>
    <w:rsid w:val="053DE558"/>
    <w:rsid w:val="058D24D6"/>
    <w:rsid w:val="05E67663"/>
    <w:rsid w:val="06341F0A"/>
    <w:rsid w:val="06982133"/>
    <w:rsid w:val="078661C3"/>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763CF9"/>
    <w:rsid w:val="1B09389F"/>
    <w:rsid w:val="1BD0AB4E"/>
    <w:rsid w:val="1C35D420"/>
    <w:rsid w:val="1C474054"/>
    <w:rsid w:val="1CBAF186"/>
    <w:rsid w:val="1CFAF4D9"/>
    <w:rsid w:val="1E88DB2A"/>
    <w:rsid w:val="1E8DC992"/>
    <w:rsid w:val="1ECFCBBA"/>
    <w:rsid w:val="1F1031A6"/>
    <w:rsid w:val="1F9F682D"/>
    <w:rsid w:val="1FCA1102"/>
    <w:rsid w:val="1FEB41A7"/>
    <w:rsid w:val="212DE9B5"/>
    <w:rsid w:val="2184CF4B"/>
    <w:rsid w:val="21C064D1"/>
    <w:rsid w:val="228D7DC0"/>
    <w:rsid w:val="233A251C"/>
    <w:rsid w:val="23AF9B8C"/>
    <w:rsid w:val="23F088E7"/>
    <w:rsid w:val="246F6C17"/>
    <w:rsid w:val="2498FEF0"/>
    <w:rsid w:val="24DEA09E"/>
    <w:rsid w:val="24E939DA"/>
    <w:rsid w:val="2632ACD4"/>
    <w:rsid w:val="263A156A"/>
    <w:rsid w:val="2678C937"/>
    <w:rsid w:val="272D2ED7"/>
    <w:rsid w:val="293C28CA"/>
    <w:rsid w:val="2A040AE3"/>
    <w:rsid w:val="2A10F769"/>
    <w:rsid w:val="2BA51D71"/>
    <w:rsid w:val="2C1A95C4"/>
    <w:rsid w:val="2C6BB4BB"/>
    <w:rsid w:val="2CB4DEB1"/>
    <w:rsid w:val="2DC60B28"/>
    <w:rsid w:val="2DD31263"/>
    <w:rsid w:val="2F220FEC"/>
    <w:rsid w:val="2F60229D"/>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553246"/>
    <w:rsid w:val="7675516C"/>
    <w:rsid w:val="76BEC42F"/>
    <w:rsid w:val="76C0948E"/>
    <w:rsid w:val="7829B9B6"/>
    <w:rsid w:val="78FC0337"/>
    <w:rsid w:val="79234A9A"/>
    <w:rsid w:val="793284C1"/>
    <w:rsid w:val="797489AD"/>
    <w:rsid w:val="79CC8C23"/>
    <w:rsid w:val="79F8057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2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2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2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2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21"/>
      </w:numPr>
      <w:outlineLvl w:val="4"/>
    </w:pPr>
    <w:rPr>
      <w:rFonts w:cs="Arial"/>
      <w:b/>
      <w:bCs/>
    </w:rPr>
  </w:style>
  <w:style w:type="paragraph" w:styleId="Heading6">
    <w:name w:val="heading 6"/>
    <w:basedOn w:val="Normal"/>
    <w:next w:val="Normal"/>
    <w:link w:val="Heading6Char"/>
    <w:qFormat/>
    <w:rsid w:val="0017406B"/>
    <w:pPr>
      <w:numPr>
        <w:ilvl w:val="5"/>
        <w:numId w:val="2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2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2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2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3"/>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14"/>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2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24"/>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5716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7FDE6A241A434794A20C1ABB4E0FFD" ma:contentTypeVersion="3" ma:contentTypeDescription="Create a new document." ma:contentTypeScope="" ma:versionID="3b2386c36d02071e640803cbde7b045b">
  <xsd:schema xmlns:xsd="http://www.w3.org/2001/XMLSchema" xmlns:xs="http://www.w3.org/2001/XMLSchema" xmlns:p="http://schemas.microsoft.com/office/2006/metadata/properties" xmlns:ns2="ee77907e-6449-4a34-9798-5234538aaf33" targetNamespace="http://schemas.microsoft.com/office/2006/metadata/properties" ma:root="true" ma:fieldsID="bf540a67c8b902f6d73a67082ec8fcc4" ns2:_="">
    <xsd:import namespace="ee77907e-6449-4a34-9798-5234538aaf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907e-6449-4a34-9798-5234538aa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43536369-0486-44DE-915E-28CFCDF9C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907e-6449-4a34-9798-5234538aa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customXml/itemProps4.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45</Pages>
  <Words>14705</Words>
  <Characters>83821</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99</cp:revision>
  <cp:lastPrinted>2025-05-08T07:40:00Z</cp:lastPrinted>
  <dcterms:created xsi:type="dcterms:W3CDTF">2025-04-03T11:56:00Z</dcterms:created>
  <dcterms:modified xsi:type="dcterms:W3CDTF">2025-05-21T09:35:00Z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0x010100CF7FDE6A241A434794A20C1ABB4E0FFD</vt:lpwstr>
  </property>
</Properties>
</file>